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0A5980" w:rsidRDefault="000A5980" w:rsidP="00690780">
      <w:pPr>
        <w:jc w:val="left"/>
      </w:pPr>
    </w:p>
    <w:tbl>
      <w:tblPr>
        <w:tblW w:w="10348" w:type="dxa"/>
        <w:tblInd w:w="-601" w:type="dxa"/>
        <w:tblLayout w:type="fixed"/>
        <w:tblLook w:val="04A0"/>
      </w:tblPr>
      <w:tblGrid>
        <w:gridCol w:w="8506"/>
        <w:gridCol w:w="1842"/>
      </w:tblGrid>
      <w:tr w:rsidR="00CF585C" w:rsidRPr="00CF585C" w:rsidTr="00955774">
        <w:tc>
          <w:tcPr>
            <w:tcW w:w="85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hideMark/>
          </w:tcPr>
          <w:p w:rsidR="00CF585C" w:rsidRPr="00FA7B13" w:rsidRDefault="00CF585C" w:rsidP="00FA7B13">
            <w:pPr>
              <w:spacing w:before="60" w:after="60"/>
              <w:jc w:val="center"/>
              <w:rPr>
                <w:rFonts w:eastAsia="Arial" w:cs="Arial"/>
                <w:b/>
                <w:bCs/>
                <w:sz w:val="36"/>
                <w:szCs w:val="36"/>
              </w:rPr>
            </w:pPr>
            <w:r w:rsidRPr="00FA7B13">
              <w:rPr>
                <w:rFonts w:eastAsia="Arial" w:cs="Arial"/>
                <w:b/>
                <w:bCs/>
                <w:sz w:val="36"/>
                <w:szCs w:val="36"/>
              </w:rPr>
              <w:t>BTS SERVICES INFORMATIQUES AUX ORGANISATIONS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CF585C" w:rsidRPr="00FA7B13" w:rsidRDefault="00CF585C" w:rsidP="000A7079">
            <w:pPr>
              <w:jc w:val="center"/>
              <w:rPr>
                <w:sz w:val="36"/>
                <w:szCs w:val="36"/>
              </w:rPr>
            </w:pPr>
            <w:r w:rsidRPr="00FA7B13">
              <w:rPr>
                <w:rFonts w:eastAsia="Arial" w:cs="Arial"/>
                <w:b/>
                <w:bCs/>
                <w:sz w:val="36"/>
                <w:szCs w:val="36"/>
              </w:rPr>
              <w:t xml:space="preserve">SESSION </w:t>
            </w:r>
            <w:r w:rsidR="000A7079">
              <w:rPr>
                <w:rFonts w:eastAsia="Arial" w:cs="Arial"/>
                <w:b/>
                <w:bCs/>
                <w:sz w:val="36"/>
                <w:szCs w:val="36"/>
              </w:rPr>
              <w:t>2016</w:t>
            </w:r>
          </w:p>
        </w:tc>
      </w:tr>
    </w:tbl>
    <w:p w:rsidR="00072F46" w:rsidRDefault="00072F46" w:rsidP="00072F46">
      <w:pPr>
        <w:jc w:val="center"/>
        <w:rPr>
          <w:rFonts w:cs="Arial"/>
        </w:rPr>
      </w:pPr>
    </w:p>
    <w:p w:rsidR="00072F46" w:rsidRDefault="00072F46" w:rsidP="00072F46">
      <w:pPr>
        <w:jc w:val="center"/>
        <w:rPr>
          <w:rFonts w:cs="Arial"/>
        </w:rPr>
      </w:pPr>
    </w:p>
    <w:p w:rsidR="00CF585C" w:rsidRPr="00CF585C" w:rsidRDefault="00CF585C" w:rsidP="00F935BA">
      <w:pPr>
        <w:widowControl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386"/>
        </w:tabs>
        <w:ind w:left="284" w:right="283"/>
        <w:jc w:val="center"/>
        <w:rPr>
          <w:b/>
          <w:bCs/>
          <w:caps/>
          <w:spacing w:val="20"/>
          <w:sz w:val="40"/>
          <w:szCs w:val="40"/>
        </w:rPr>
      </w:pPr>
      <w:r w:rsidRPr="00CF585C">
        <w:rPr>
          <w:b/>
          <w:bCs/>
          <w:caps/>
          <w:spacing w:val="20"/>
          <w:sz w:val="40"/>
          <w:szCs w:val="40"/>
        </w:rPr>
        <w:t>E5SR : PRODUCTION ET FOURNITURE DE SERVICES</w:t>
      </w:r>
      <w:r w:rsidR="00D67790">
        <w:rPr>
          <w:b/>
          <w:bCs/>
          <w:caps/>
          <w:spacing w:val="20"/>
          <w:sz w:val="40"/>
          <w:szCs w:val="40"/>
        </w:rPr>
        <w:t xml:space="preserve"> INFORMATIQUES</w:t>
      </w:r>
    </w:p>
    <w:p w:rsidR="00072F46" w:rsidRDefault="00072F46" w:rsidP="00DF584F"/>
    <w:p w:rsidR="00072F46" w:rsidRDefault="00072F46" w:rsidP="00072F46">
      <w:pPr>
        <w:jc w:val="center"/>
        <w:rPr>
          <w:rFonts w:cs="Arial"/>
          <w:b/>
          <w:bCs/>
          <w:sz w:val="40"/>
          <w:szCs w:val="40"/>
        </w:rPr>
      </w:pPr>
    </w:p>
    <w:tbl>
      <w:tblPr>
        <w:tblW w:w="9635" w:type="dxa"/>
        <w:tblInd w:w="108" w:type="dxa"/>
        <w:tblLayout w:type="fixed"/>
        <w:tblLook w:val="0000"/>
      </w:tblPr>
      <w:tblGrid>
        <w:gridCol w:w="5115"/>
        <w:gridCol w:w="4520"/>
      </w:tblGrid>
      <w:tr w:rsidR="00072F46" w:rsidRPr="005438B9" w:rsidTr="00072F46">
        <w:tc>
          <w:tcPr>
            <w:tcW w:w="5115" w:type="dxa"/>
          </w:tcPr>
          <w:p w:rsidR="00072F46" w:rsidRPr="00CF585C" w:rsidRDefault="00CF585C" w:rsidP="00072F46">
            <w:pPr>
              <w:rPr>
                <w:rFonts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="Arial"/>
                <w:b/>
                <w:bCs/>
                <w:color w:val="000000"/>
                <w:sz w:val="28"/>
                <w:szCs w:val="28"/>
              </w:rPr>
              <w:t xml:space="preserve">                       </w:t>
            </w:r>
            <w:r w:rsidR="00072F46" w:rsidRPr="00CF585C">
              <w:rPr>
                <w:rFonts w:cs="Arial"/>
                <w:b/>
                <w:bCs/>
                <w:color w:val="000000"/>
                <w:sz w:val="28"/>
                <w:szCs w:val="28"/>
              </w:rPr>
              <w:t>Durée : 4 heures</w:t>
            </w:r>
          </w:p>
        </w:tc>
        <w:tc>
          <w:tcPr>
            <w:tcW w:w="4520" w:type="dxa"/>
          </w:tcPr>
          <w:p w:rsidR="00072F46" w:rsidRPr="00CF585C" w:rsidRDefault="00072F46" w:rsidP="00CF585C">
            <w:pPr>
              <w:rPr>
                <w:rFonts w:cs="Arial"/>
                <w:sz w:val="28"/>
                <w:szCs w:val="28"/>
              </w:rPr>
            </w:pPr>
            <w:r w:rsidRPr="00CF585C">
              <w:rPr>
                <w:rFonts w:cs="Arial"/>
                <w:b/>
                <w:bCs/>
                <w:color w:val="000000"/>
                <w:sz w:val="28"/>
                <w:szCs w:val="28"/>
              </w:rPr>
              <w:t>Coefficient : 5</w:t>
            </w:r>
          </w:p>
        </w:tc>
      </w:tr>
    </w:tbl>
    <w:p w:rsidR="00072F46" w:rsidRDefault="00072F46" w:rsidP="00072F46">
      <w:pPr>
        <w:jc w:val="center"/>
        <w:rPr>
          <w:rFonts w:cs="Arial"/>
        </w:rPr>
      </w:pPr>
    </w:p>
    <w:p w:rsidR="00FA7B13" w:rsidRDefault="00FA7B13" w:rsidP="00072F46">
      <w:pPr>
        <w:jc w:val="center"/>
        <w:rPr>
          <w:rFonts w:cs="Arial"/>
        </w:rPr>
      </w:pPr>
    </w:p>
    <w:p w:rsidR="00FA7B13" w:rsidRPr="00A75E6D" w:rsidRDefault="00FA7B13" w:rsidP="00FA7B13">
      <w:pPr>
        <w:jc w:val="center"/>
        <w:rPr>
          <w:rFonts w:cs="Arial"/>
          <w:b/>
          <w:sz w:val="48"/>
          <w:szCs w:val="48"/>
        </w:rPr>
      </w:pPr>
      <w:r w:rsidRPr="00A75E6D">
        <w:rPr>
          <w:rFonts w:cs="Arial"/>
          <w:b/>
          <w:sz w:val="48"/>
          <w:szCs w:val="48"/>
          <w:highlight w:val="lightGray"/>
          <w:bdr w:val="single" w:sz="4" w:space="0" w:color="auto"/>
        </w:rPr>
        <w:t>CAMERA</w:t>
      </w:r>
    </w:p>
    <w:p w:rsidR="00072F46" w:rsidRDefault="00072F46" w:rsidP="00072F46">
      <w:pPr>
        <w:jc w:val="center"/>
        <w:rPr>
          <w:rFonts w:cs="Arial"/>
        </w:rPr>
      </w:pPr>
    </w:p>
    <w:p w:rsidR="00072F46" w:rsidRDefault="00072F46" w:rsidP="00377671">
      <w:pPr>
        <w:rPr>
          <w:rFonts w:cs="Arial"/>
          <w:b/>
          <w:bCs/>
        </w:rPr>
      </w:pPr>
    </w:p>
    <w:p w:rsidR="00072F46" w:rsidRPr="00D715E6" w:rsidRDefault="003A4AB5" w:rsidP="00072F46">
      <w:pPr>
        <w:jc w:val="center"/>
        <w:rPr>
          <w:rFonts w:cs="Arial"/>
          <w:i/>
          <w:sz w:val="22"/>
        </w:rPr>
      </w:pPr>
      <w:r w:rsidRPr="00D715E6">
        <w:rPr>
          <w:rFonts w:cs="Arial"/>
          <w:i/>
          <w:sz w:val="22"/>
        </w:rPr>
        <w:t>Ce sujet comporte 1</w:t>
      </w:r>
      <w:r w:rsidR="00955774" w:rsidRPr="00D715E6">
        <w:rPr>
          <w:rFonts w:cs="Arial"/>
          <w:i/>
          <w:sz w:val="22"/>
        </w:rPr>
        <w:t>6</w:t>
      </w:r>
      <w:r w:rsidR="00072F46" w:rsidRPr="00D715E6">
        <w:rPr>
          <w:rFonts w:cs="Arial"/>
          <w:i/>
          <w:sz w:val="22"/>
        </w:rPr>
        <w:t xml:space="preserve"> pages dont 1</w:t>
      </w:r>
      <w:r w:rsidR="008D29F6" w:rsidRPr="00D715E6">
        <w:rPr>
          <w:rFonts w:cs="Arial"/>
          <w:i/>
          <w:sz w:val="22"/>
        </w:rPr>
        <w:t>1</w:t>
      </w:r>
      <w:r w:rsidR="00072F46" w:rsidRPr="00D715E6">
        <w:rPr>
          <w:rFonts w:cs="Arial"/>
          <w:i/>
          <w:sz w:val="22"/>
        </w:rPr>
        <w:t xml:space="preserve"> pages de documentation.</w:t>
      </w:r>
    </w:p>
    <w:p w:rsidR="00072F46" w:rsidRDefault="00CF2AF1" w:rsidP="00072F46">
      <w:pPr>
        <w:jc w:val="center"/>
        <w:rPr>
          <w:rFonts w:cs="Arial"/>
          <w:i/>
          <w:sz w:val="22"/>
        </w:rPr>
      </w:pPr>
      <w:r w:rsidRPr="00D715E6">
        <w:rPr>
          <w:rFonts w:cs="Arial"/>
          <w:i/>
          <w:sz w:val="22"/>
        </w:rPr>
        <w:t>La candidate ou l</w:t>
      </w:r>
      <w:r w:rsidR="00072F46" w:rsidRPr="00D715E6">
        <w:rPr>
          <w:rFonts w:cs="Arial"/>
          <w:i/>
          <w:sz w:val="22"/>
        </w:rPr>
        <w:t xml:space="preserve">e candidat est </w:t>
      </w:r>
      <w:proofErr w:type="spellStart"/>
      <w:r w:rsidR="00072F46" w:rsidRPr="00D715E6">
        <w:rPr>
          <w:rFonts w:cs="Arial"/>
          <w:i/>
          <w:sz w:val="22"/>
        </w:rPr>
        <w:t>invité</w:t>
      </w:r>
      <w:r w:rsidR="00DC56E6" w:rsidRPr="00D715E6">
        <w:rPr>
          <w:rFonts w:cs="Arial"/>
          <w:i/>
          <w:sz w:val="22"/>
        </w:rPr>
        <w:t>.e</w:t>
      </w:r>
      <w:proofErr w:type="spellEnd"/>
      <w:r w:rsidR="00072F46" w:rsidRPr="00D715E6">
        <w:rPr>
          <w:rFonts w:cs="Arial"/>
          <w:i/>
          <w:sz w:val="22"/>
        </w:rPr>
        <w:t xml:space="preserve"> à vérifier </w:t>
      </w:r>
      <w:r w:rsidRPr="00D715E6">
        <w:rPr>
          <w:rFonts w:cs="Arial"/>
          <w:i/>
          <w:sz w:val="22"/>
        </w:rPr>
        <w:t xml:space="preserve">que </w:t>
      </w:r>
      <w:r w:rsidR="0000793E" w:rsidRPr="00D715E6">
        <w:rPr>
          <w:rFonts w:cs="Arial"/>
          <w:i/>
          <w:sz w:val="22"/>
        </w:rPr>
        <w:t>le</w:t>
      </w:r>
      <w:r w:rsidR="006C6F01" w:rsidRPr="00D715E6">
        <w:rPr>
          <w:rFonts w:cs="Arial"/>
          <w:i/>
          <w:sz w:val="22"/>
        </w:rPr>
        <w:t xml:space="preserve"> </w:t>
      </w:r>
      <w:r w:rsidR="00072F46" w:rsidRPr="00D715E6">
        <w:rPr>
          <w:rFonts w:cs="Arial"/>
          <w:i/>
          <w:sz w:val="22"/>
        </w:rPr>
        <w:t>sujet</w:t>
      </w:r>
      <w:r w:rsidRPr="00D715E6">
        <w:rPr>
          <w:rFonts w:cs="Arial"/>
          <w:i/>
          <w:sz w:val="22"/>
        </w:rPr>
        <w:t xml:space="preserve"> </w:t>
      </w:r>
      <w:r w:rsidR="0000793E" w:rsidRPr="00D715E6">
        <w:rPr>
          <w:rFonts w:cs="Arial"/>
          <w:i/>
          <w:sz w:val="22"/>
        </w:rPr>
        <w:t xml:space="preserve">qui lui a été remis </w:t>
      </w:r>
      <w:r w:rsidRPr="00D715E6">
        <w:rPr>
          <w:rFonts w:cs="Arial"/>
          <w:i/>
          <w:sz w:val="22"/>
        </w:rPr>
        <w:t>est</w:t>
      </w:r>
      <w:r w:rsidR="00072F46" w:rsidRPr="00D715E6">
        <w:rPr>
          <w:rFonts w:cs="Arial"/>
          <w:i/>
          <w:sz w:val="22"/>
        </w:rPr>
        <w:t xml:space="preserve"> complet.</w:t>
      </w:r>
    </w:p>
    <w:p w:rsidR="0013161C" w:rsidRDefault="0013161C" w:rsidP="0013161C">
      <w:pPr>
        <w:pStyle w:val="matriel"/>
        <w:rPr>
          <w:rFonts w:cs="Arial"/>
          <w:b w:val="0"/>
          <w:i/>
          <w:color w:val="000000"/>
          <w:sz w:val="20"/>
          <w:u w:val="none"/>
        </w:rPr>
      </w:pPr>
    </w:p>
    <w:p w:rsidR="0013161C" w:rsidRPr="007F51BB" w:rsidRDefault="0013161C" w:rsidP="0013161C">
      <w:pPr>
        <w:pStyle w:val="matriel"/>
        <w:rPr>
          <w:rFonts w:cs="Arial"/>
          <w:b w:val="0"/>
          <w:i/>
          <w:color w:val="000000"/>
          <w:sz w:val="20"/>
          <w:u w:val="none"/>
        </w:rPr>
      </w:pPr>
      <w:r w:rsidRPr="007F51BB">
        <w:rPr>
          <w:rFonts w:cs="Arial"/>
          <w:b w:val="0"/>
          <w:i/>
          <w:color w:val="000000"/>
          <w:sz w:val="20"/>
          <w:u w:val="none"/>
        </w:rPr>
        <w:t xml:space="preserve">Conformément aux recommandations du Haut Conseil à l’Égalité entre les femmes et les hommes dans son guide publié en novembre 2015, l’expression du féminin et du masculin s’effectue en utilisant le point, par exemple, </w:t>
      </w:r>
      <w:proofErr w:type="spellStart"/>
      <w:r w:rsidRPr="007F51BB">
        <w:rPr>
          <w:rFonts w:cs="Arial"/>
          <w:b w:val="0"/>
          <w:i/>
          <w:color w:val="000000"/>
          <w:sz w:val="20"/>
          <w:u w:val="none"/>
        </w:rPr>
        <w:t>client.e</w:t>
      </w:r>
      <w:proofErr w:type="spellEnd"/>
      <w:r w:rsidRPr="007F51BB">
        <w:rPr>
          <w:rFonts w:cs="Arial"/>
          <w:b w:val="0"/>
          <w:i/>
          <w:color w:val="000000"/>
          <w:sz w:val="20"/>
          <w:u w:val="none"/>
        </w:rPr>
        <w:t>.</w:t>
      </w:r>
    </w:p>
    <w:p w:rsidR="0013161C" w:rsidRPr="00D715E6" w:rsidRDefault="0013161C" w:rsidP="00072F46">
      <w:pPr>
        <w:jc w:val="center"/>
        <w:rPr>
          <w:rFonts w:cs="Arial"/>
          <w:sz w:val="22"/>
        </w:rPr>
      </w:pPr>
    </w:p>
    <w:p w:rsidR="00072F46" w:rsidRPr="00D715E6" w:rsidRDefault="00072F46" w:rsidP="00072F46">
      <w:pPr>
        <w:jc w:val="center"/>
        <w:rPr>
          <w:rFonts w:cs="Arial"/>
          <w:sz w:val="22"/>
        </w:rPr>
      </w:pPr>
    </w:p>
    <w:p w:rsidR="00072F46" w:rsidRDefault="00072F46" w:rsidP="00072F46">
      <w:pPr>
        <w:jc w:val="center"/>
        <w:rPr>
          <w:rFonts w:cs="Arial"/>
          <w:b/>
          <w:bCs/>
          <w:i/>
          <w:iCs/>
        </w:rPr>
      </w:pPr>
      <w:r>
        <w:rPr>
          <w:rFonts w:cs="Arial"/>
          <w:b/>
          <w:bCs/>
          <w:i/>
          <w:iCs/>
        </w:rPr>
        <w:t xml:space="preserve">Aucun matériel ni document autorisé </w:t>
      </w:r>
    </w:p>
    <w:p w:rsidR="00072F46" w:rsidRDefault="00072F46" w:rsidP="00072F46">
      <w:pPr>
        <w:jc w:val="left"/>
        <w:rPr>
          <w:rFonts w:cs="Arial"/>
          <w:b/>
          <w:bCs/>
          <w:i/>
          <w:iCs/>
        </w:rPr>
      </w:pPr>
    </w:p>
    <w:p w:rsidR="00377671" w:rsidRDefault="00551747" w:rsidP="00377671">
      <w:pPr>
        <w:rPr>
          <w:b/>
        </w:rPr>
      </w:pPr>
      <w:r>
        <w:rPr>
          <w:b/>
        </w:rPr>
        <w:t>D</w:t>
      </w:r>
      <w:r w:rsidR="00377671" w:rsidRPr="00377671">
        <w:rPr>
          <w:b/>
        </w:rPr>
        <w:t>ocumentation jointe</w:t>
      </w:r>
      <w:r w:rsidR="00E43DBC">
        <w:rPr>
          <w:b/>
        </w:rPr>
        <w:t> :</w:t>
      </w:r>
    </w:p>
    <w:p w:rsidR="00DF584F" w:rsidRDefault="00DF584F" w:rsidP="00377671"/>
    <w:p w:rsidR="00962921" w:rsidRDefault="00392AF9">
      <w:pPr>
        <w:pStyle w:val="TM1"/>
        <w:tabs>
          <w:tab w:val="right" w:leader="dot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FR"/>
        </w:rPr>
      </w:pPr>
      <w:r w:rsidRPr="00392AF9">
        <w:fldChar w:fldCharType="begin"/>
      </w:r>
      <w:r w:rsidR="00B54D81">
        <w:instrText xml:space="preserve"> TOC \o "1-2" \h \z \u </w:instrText>
      </w:r>
      <w:r w:rsidRPr="00392AF9">
        <w:fldChar w:fldCharType="separate"/>
      </w:r>
      <w:hyperlink w:anchor="_Toc440567565" w:history="1">
        <w:r w:rsidR="00962921" w:rsidRPr="00D31945">
          <w:rPr>
            <w:rStyle w:val="Lienhypertexte"/>
            <w:noProof/>
          </w:rPr>
          <w:t>DOCUMENTS COMMUNS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2"/>
        <w:tabs>
          <w:tab w:val="right" w:leader="dot" w:pos="9062"/>
        </w:tabs>
        <w:rPr>
          <w:rFonts w:eastAsiaTheme="minorEastAsia" w:cstheme="minorBidi"/>
          <w:smallCaps w:val="0"/>
          <w:noProof/>
          <w:sz w:val="22"/>
          <w:szCs w:val="22"/>
          <w:lang w:eastAsia="fr-FR"/>
        </w:rPr>
      </w:pPr>
      <w:hyperlink w:anchor="_Toc440567566" w:history="1">
        <w:r w:rsidR="00962921" w:rsidRPr="00D31945">
          <w:rPr>
            <w:rStyle w:val="Lienhypertexte"/>
            <w:noProof/>
          </w:rPr>
          <w:t>DOCUMENT 1: Description partielle du réseau de la mairie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2"/>
        <w:tabs>
          <w:tab w:val="right" w:leader="dot" w:pos="9062"/>
        </w:tabs>
        <w:rPr>
          <w:rFonts w:eastAsiaTheme="minorEastAsia" w:cstheme="minorBidi"/>
          <w:smallCaps w:val="0"/>
          <w:noProof/>
          <w:sz w:val="22"/>
          <w:szCs w:val="22"/>
          <w:lang w:eastAsia="fr-FR"/>
        </w:rPr>
      </w:pPr>
      <w:hyperlink w:anchor="_Toc440567567" w:history="1">
        <w:r w:rsidR="00962921" w:rsidRPr="00D31945">
          <w:rPr>
            <w:rStyle w:val="Lienhypertexte"/>
            <w:noProof/>
          </w:rPr>
          <w:t>DOCUMENT 2 : Schéma logique simplifié du réseau de la mairie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1"/>
        <w:tabs>
          <w:tab w:val="right" w:leader="dot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440567568" w:history="1">
        <w:r w:rsidR="00962921" w:rsidRPr="00D31945">
          <w:rPr>
            <w:rStyle w:val="Lienhypertexte"/>
            <w:noProof/>
          </w:rPr>
          <w:t>DOCUMENTS POUR LE DOSSIER A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2"/>
        <w:tabs>
          <w:tab w:val="right" w:leader="dot" w:pos="9062"/>
        </w:tabs>
        <w:rPr>
          <w:rFonts w:eastAsiaTheme="minorEastAsia" w:cstheme="minorBidi"/>
          <w:smallCaps w:val="0"/>
          <w:noProof/>
          <w:sz w:val="22"/>
          <w:szCs w:val="22"/>
          <w:lang w:eastAsia="fr-FR"/>
        </w:rPr>
      </w:pPr>
      <w:hyperlink w:anchor="_Toc440567569" w:history="1">
        <w:r w:rsidR="00962921" w:rsidRPr="00D31945">
          <w:rPr>
            <w:rStyle w:val="Lienhypertexte"/>
            <w:noProof/>
          </w:rPr>
          <w:t>DOCUMENT A.1 : Expression des besoins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2"/>
        <w:tabs>
          <w:tab w:val="right" w:leader="dot" w:pos="9062"/>
        </w:tabs>
        <w:rPr>
          <w:rFonts w:eastAsiaTheme="minorEastAsia" w:cstheme="minorBidi"/>
          <w:smallCaps w:val="0"/>
          <w:noProof/>
          <w:sz w:val="22"/>
          <w:szCs w:val="22"/>
          <w:lang w:eastAsia="fr-FR"/>
        </w:rPr>
      </w:pPr>
      <w:hyperlink w:anchor="_Toc440567570" w:history="1">
        <w:r w:rsidR="00962921" w:rsidRPr="00D31945">
          <w:rPr>
            <w:rStyle w:val="Lienhypertexte"/>
            <w:noProof/>
          </w:rPr>
          <w:t>DOCUMENT A.2 : Procédure de configuration d’un élément à superviser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2"/>
        <w:tabs>
          <w:tab w:val="right" w:leader="dot" w:pos="9062"/>
        </w:tabs>
        <w:rPr>
          <w:rFonts w:eastAsiaTheme="minorEastAsia" w:cstheme="minorBidi"/>
          <w:smallCaps w:val="0"/>
          <w:noProof/>
          <w:sz w:val="22"/>
          <w:szCs w:val="22"/>
          <w:lang w:eastAsia="fr-FR"/>
        </w:rPr>
      </w:pPr>
      <w:hyperlink w:anchor="_Toc440567571" w:history="1">
        <w:r w:rsidR="00962921" w:rsidRPr="00D31945">
          <w:rPr>
            <w:rStyle w:val="Lienhypertexte"/>
            <w:rFonts w:cs="Arial"/>
            <w:noProof/>
          </w:rPr>
          <w:t>DOCUMENT A.3 : Architecture de la configuration d’un élément avec Shinken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1"/>
        <w:tabs>
          <w:tab w:val="right" w:leader="dot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440567572" w:history="1">
        <w:r w:rsidR="00962921" w:rsidRPr="00D31945">
          <w:rPr>
            <w:rStyle w:val="Lienhypertexte"/>
            <w:noProof/>
          </w:rPr>
          <w:t>DOCUMENTS POUR LE DOSSIER B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2"/>
        <w:tabs>
          <w:tab w:val="right" w:leader="dot" w:pos="9062"/>
        </w:tabs>
        <w:rPr>
          <w:rFonts w:eastAsiaTheme="minorEastAsia" w:cstheme="minorBidi"/>
          <w:smallCaps w:val="0"/>
          <w:noProof/>
          <w:sz w:val="22"/>
          <w:szCs w:val="22"/>
          <w:lang w:eastAsia="fr-FR"/>
        </w:rPr>
      </w:pPr>
      <w:hyperlink w:anchor="_Toc440567573" w:history="1">
        <w:r w:rsidR="00962921" w:rsidRPr="00D31945">
          <w:rPr>
            <w:rStyle w:val="Lienhypertexte"/>
            <w:noProof/>
          </w:rPr>
          <w:t>DOCUMENT B.1 : Descriptif du processus de dépannage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2"/>
        <w:tabs>
          <w:tab w:val="right" w:leader="dot" w:pos="9062"/>
        </w:tabs>
        <w:rPr>
          <w:rFonts w:eastAsiaTheme="minorEastAsia" w:cstheme="minorBidi"/>
          <w:smallCaps w:val="0"/>
          <w:noProof/>
          <w:sz w:val="22"/>
          <w:szCs w:val="22"/>
          <w:lang w:eastAsia="fr-FR"/>
        </w:rPr>
      </w:pPr>
      <w:hyperlink w:anchor="_Toc440567574" w:history="1">
        <w:r w:rsidR="00962921" w:rsidRPr="00D31945">
          <w:rPr>
            <w:rStyle w:val="Lienhypertexte"/>
            <w:noProof/>
          </w:rPr>
          <w:t>DOCUMENT B.2 : Courriel de déclaration d’un incident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2"/>
        <w:tabs>
          <w:tab w:val="right" w:leader="dot" w:pos="9062"/>
        </w:tabs>
        <w:rPr>
          <w:rFonts w:eastAsiaTheme="minorEastAsia" w:cstheme="minorBidi"/>
          <w:smallCaps w:val="0"/>
          <w:noProof/>
          <w:sz w:val="22"/>
          <w:szCs w:val="22"/>
          <w:lang w:eastAsia="fr-FR"/>
        </w:rPr>
      </w:pPr>
      <w:hyperlink w:anchor="_Toc440567575" w:history="1">
        <w:r w:rsidR="00962921" w:rsidRPr="00D31945">
          <w:rPr>
            <w:rStyle w:val="Lienhypertexte"/>
            <w:noProof/>
          </w:rPr>
          <w:t>DOCUMENT B.3 : Script de sauvegarde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2"/>
        <w:tabs>
          <w:tab w:val="right" w:leader="dot" w:pos="9062"/>
        </w:tabs>
        <w:rPr>
          <w:rFonts w:eastAsiaTheme="minorEastAsia" w:cstheme="minorBidi"/>
          <w:smallCaps w:val="0"/>
          <w:noProof/>
          <w:sz w:val="22"/>
          <w:szCs w:val="22"/>
          <w:lang w:eastAsia="fr-FR"/>
        </w:rPr>
      </w:pPr>
      <w:hyperlink w:anchor="_Toc440567576" w:history="1">
        <w:r w:rsidR="00962921" w:rsidRPr="00D31945">
          <w:rPr>
            <w:rStyle w:val="Lienhypertexte"/>
            <w:noProof/>
          </w:rPr>
          <w:t>DOCUMENT B.4 : extrait de documentation du script utilisé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962921" w:rsidRDefault="00392AF9">
      <w:pPr>
        <w:pStyle w:val="TM2"/>
        <w:tabs>
          <w:tab w:val="right" w:leader="dot" w:pos="9062"/>
        </w:tabs>
        <w:rPr>
          <w:rFonts w:eastAsiaTheme="minorEastAsia" w:cstheme="minorBidi"/>
          <w:smallCaps w:val="0"/>
          <w:noProof/>
          <w:sz w:val="22"/>
          <w:szCs w:val="22"/>
          <w:lang w:eastAsia="fr-FR"/>
        </w:rPr>
      </w:pPr>
      <w:hyperlink w:anchor="_Toc440567577" w:history="1">
        <w:r w:rsidR="00962921" w:rsidRPr="00D31945">
          <w:rPr>
            <w:rStyle w:val="Lienhypertexte"/>
            <w:noProof/>
          </w:rPr>
          <w:t>DOCUMENT B.5 : </w:t>
        </w:r>
        <w:r w:rsidR="00962921" w:rsidRPr="00D31945">
          <w:rPr>
            <w:rStyle w:val="Lienhypertexte"/>
            <w:caps/>
            <w:noProof/>
          </w:rPr>
          <w:t>é</w:t>
        </w:r>
        <w:r w:rsidR="00962921" w:rsidRPr="00D31945">
          <w:rPr>
            <w:rStyle w:val="Lienhypertexte"/>
            <w:noProof/>
          </w:rPr>
          <w:t>valuation du volume des sauvegardes des fichiers vidéo</w:t>
        </w:r>
        <w:r w:rsidR="0096292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62921">
          <w:rPr>
            <w:noProof/>
            <w:webHidden/>
          </w:rPr>
          <w:instrText xml:space="preserve"> PAGEREF _Toc440567577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671A4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377671" w:rsidRDefault="00392AF9" w:rsidP="00377671">
      <w:r>
        <w:fldChar w:fldCharType="end"/>
      </w:r>
    </w:p>
    <w:p w:rsidR="00072F46" w:rsidRPr="00FA7B13" w:rsidRDefault="00072F46" w:rsidP="00072F46">
      <w:pPr>
        <w:jc w:val="center"/>
        <w:rPr>
          <w:rFonts w:cs="Arial"/>
          <w:b/>
          <w:bCs/>
          <w:i/>
          <w:iCs/>
          <w:sz w:val="16"/>
          <w:szCs w:val="16"/>
        </w:rPr>
      </w:pPr>
    </w:p>
    <w:p w:rsidR="00DF584F" w:rsidRPr="008C1B91" w:rsidDel="00DF584F" w:rsidRDefault="00DF584F" w:rsidP="00DF584F">
      <w:pPr>
        <w:spacing w:after="60"/>
        <w:rPr>
          <w:rFonts w:cs="Arial"/>
          <w:b/>
          <w:bCs/>
        </w:rPr>
      </w:pPr>
      <w:bookmarkStart w:id="0" w:name="__RefHeading__34_443818811"/>
      <w:bookmarkStart w:id="1" w:name="__RefHeading__12478_31817051"/>
      <w:bookmarkStart w:id="2" w:name="__RefHeading__56_823204749"/>
      <w:bookmarkEnd w:id="0"/>
      <w:bookmarkEnd w:id="1"/>
      <w:bookmarkEnd w:id="2"/>
      <w:r>
        <w:rPr>
          <w:rFonts w:cs="Arial"/>
          <w:b/>
          <w:bCs/>
        </w:rPr>
        <w:t>B</w:t>
      </w:r>
      <w:r w:rsidR="00072F46" w:rsidRPr="008C1B91">
        <w:rPr>
          <w:rFonts w:cs="Arial"/>
          <w:b/>
          <w:bCs/>
        </w:rPr>
        <w:t>arème</w:t>
      </w:r>
      <w:r w:rsidR="00072F46">
        <w:rPr>
          <w:rFonts w:cs="Arial"/>
          <w:b/>
          <w:bCs/>
        </w:rPr>
        <w:t> :</w:t>
      </w:r>
    </w:p>
    <w:tbl>
      <w:tblPr>
        <w:tblStyle w:val="Grilledutableau"/>
        <w:tblW w:w="9180" w:type="dxa"/>
        <w:tblLook w:val="04A0"/>
      </w:tblPr>
      <w:tblGrid>
        <w:gridCol w:w="7621"/>
        <w:gridCol w:w="1559"/>
      </w:tblGrid>
      <w:tr w:rsidR="00814881" w:rsidTr="008C18C0">
        <w:tc>
          <w:tcPr>
            <w:tcW w:w="7621" w:type="dxa"/>
          </w:tcPr>
          <w:p w:rsidR="00814881" w:rsidRPr="00CF6610" w:rsidRDefault="00141F92" w:rsidP="00C13BD5">
            <w:r w:rsidRPr="00141F92">
              <w:rPr>
                <w:b/>
              </w:rPr>
              <w:t>DOSSIER A</w:t>
            </w:r>
            <w:r w:rsidR="00C13BD5">
              <w:t> :</w:t>
            </w:r>
            <w:r w:rsidR="00814881" w:rsidRPr="00463897">
              <w:t xml:space="preserve"> Intégration des nouveau</w:t>
            </w:r>
            <w:r w:rsidR="00AB6C8A" w:rsidRPr="00AB6C8A">
              <w:rPr>
                <w:rFonts w:cs="Arial"/>
                <w:bCs/>
              </w:rPr>
              <w:t>x</w:t>
            </w:r>
            <w:r w:rsidR="00814881" w:rsidRPr="00463897">
              <w:t xml:space="preserve"> chantiers à l’infrastructure</w:t>
            </w:r>
          </w:p>
        </w:tc>
        <w:tc>
          <w:tcPr>
            <w:tcW w:w="1559" w:type="dxa"/>
          </w:tcPr>
          <w:p w:rsidR="00814881" w:rsidRDefault="00186F1C" w:rsidP="00564731">
            <w:r>
              <w:t>5</w:t>
            </w:r>
            <w:r w:rsidR="008C18C0">
              <w:t>0</w:t>
            </w:r>
            <w:r w:rsidR="00814881">
              <w:t xml:space="preserve"> points</w:t>
            </w:r>
          </w:p>
        </w:tc>
      </w:tr>
      <w:tr w:rsidR="00814881" w:rsidTr="008C18C0">
        <w:tc>
          <w:tcPr>
            <w:tcW w:w="7621" w:type="dxa"/>
          </w:tcPr>
          <w:p w:rsidR="00814881" w:rsidRPr="00CF6610" w:rsidRDefault="00141F92" w:rsidP="00564731">
            <w:r w:rsidRPr="00141F92">
              <w:rPr>
                <w:b/>
              </w:rPr>
              <w:t>DOSSIER B</w:t>
            </w:r>
            <w:r w:rsidR="00814881" w:rsidRPr="00B240CE">
              <w:t xml:space="preserve"> : Exploitation du réseau des caméras</w:t>
            </w:r>
          </w:p>
        </w:tc>
        <w:tc>
          <w:tcPr>
            <w:tcW w:w="1559" w:type="dxa"/>
          </w:tcPr>
          <w:p w:rsidR="00814881" w:rsidRDefault="00186F1C" w:rsidP="00564731">
            <w:r>
              <w:t>5</w:t>
            </w:r>
            <w:r w:rsidR="008C18C0">
              <w:t>0</w:t>
            </w:r>
            <w:r w:rsidR="00814881">
              <w:t xml:space="preserve"> points</w:t>
            </w:r>
          </w:p>
        </w:tc>
      </w:tr>
      <w:tr w:rsidR="00814881" w:rsidTr="008C18C0">
        <w:tc>
          <w:tcPr>
            <w:tcW w:w="7621" w:type="dxa"/>
          </w:tcPr>
          <w:p w:rsidR="00942FB0" w:rsidRDefault="00814881">
            <w:pPr>
              <w:jc w:val="right"/>
            </w:pPr>
            <w:r>
              <w:t>Total</w:t>
            </w:r>
          </w:p>
        </w:tc>
        <w:tc>
          <w:tcPr>
            <w:tcW w:w="1559" w:type="dxa"/>
          </w:tcPr>
          <w:p w:rsidR="00814881" w:rsidRDefault="00814881" w:rsidP="00564731">
            <w:r>
              <w:t>100 points</w:t>
            </w:r>
          </w:p>
        </w:tc>
      </w:tr>
    </w:tbl>
    <w:p w:rsidR="00B45473" w:rsidRDefault="00B45473">
      <w:pPr>
        <w:widowControl/>
        <w:suppressAutoHyphens w:val="0"/>
        <w:autoSpaceDE/>
        <w:jc w:val="left"/>
        <w:rPr>
          <w:rFonts w:eastAsia="Calibri"/>
          <w:lang w:eastAsia="en-US" w:bidi="en-US"/>
        </w:rPr>
        <w:sectPr w:rsidR="00B45473" w:rsidSect="00CF585C">
          <w:footerReference w:type="default" r:id="rId8"/>
          <w:pgSz w:w="11906" w:h="16838"/>
          <w:pgMar w:top="825" w:right="1417" w:bottom="1417" w:left="1417" w:header="708" w:footer="331" w:gutter="0"/>
          <w:cols w:space="720"/>
          <w:formProt w:val="0"/>
          <w:docGrid w:linePitch="360" w:charSpace="4096"/>
        </w:sectPr>
      </w:pPr>
    </w:p>
    <w:p w:rsidR="00FA7B13" w:rsidRDefault="00FA7B13">
      <w:pPr>
        <w:widowControl/>
        <w:suppressAutoHyphens w:val="0"/>
        <w:autoSpaceDE/>
        <w:jc w:val="left"/>
        <w:rPr>
          <w:rFonts w:eastAsia="Calibri"/>
          <w:lang w:eastAsia="en-US" w:bidi="en-US"/>
        </w:rPr>
      </w:pPr>
    </w:p>
    <w:p w:rsidR="00072F46" w:rsidRPr="00814881" w:rsidRDefault="00072F46" w:rsidP="00814881">
      <w:pPr>
        <w:jc w:val="center"/>
        <w:rPr>
          <w:rFonts w:ascii="Arial Black" w:hAnsi="Arial Black"/>
        </w:rPr>
      </w:pPr>
      <w:r w:rsidRPr="00814881">
        <w:rPr>
          <w:rFonts w:ascii="Arial Black" w:hAnsi="Arial Black"/>
        </w:rPr>
        <w:t xml:space="preserve">Présentation </w:t>
      </w:r>
      <w:r w:rsidR="00AE0F9D" w:rsidRPr="00814881">
        <w:rPr>
          <w:rFonts w:ascii="Arial Black" w:eastAsia="Calibri" w:hAnsi="Arial Black"/>
          <w:lang w:eastAsia="en-US" w:bidi="en-US"/>
        </w:rPr>
        <w:t xml:space="preserve">du </w:t>
      </w:r>
      <w:r w:rsidRPr="00814881">
        <w:rPr>
          <w:rFonts w:ascii="Arial Black" w:hAnsi="Arial Black"/>
        </w:rPr>
        <w:t>contexte</w:t>
      </w:r>
    </w:p>
    <w:p w:rsidR="00814881" w:rsidRPr="00CE6162" w:rsidRDefault="00814881" w:rsidP="00814881"/>
    <w:p w:rsidR="00072F46" w:rsidRPr="00462DEE" w:rsidRDefault="00072F46" w:rsidP="00072F46">
      <w:r w:rsidRPr="00462DEE">
        <w:t>L</w:t>
      </w:r>
      <w:r w:rsidR="00130070">
        <w:t>.</w:t>
      </w:r>
      <w:r w:rsidR="00A01982">
        <w:t xml:space="preserve"> </w:t>
      </w:r>
      <w:r w:rsidR="00672B46">
        <w:t>est une ville touristique</w:t>
      </w:r>
      <w:r w:rsidRPr="00462DEE">
        <w:t xml:space="preserve"> dont les fortifications, datant pour partie de l’époque gallo-romaine, attirent environ 30 000 visiteurs chaque année. </w:t>
      </w:r>
    </w:p>
    <w:p w:rsidR="0065539A" w:rsidRDefault="0065539A" w:rsidP="0065539A">
      <w:pPr>
        <w:widowControl/>
        <w:suppressAutoHyphens w:val="0"/>
        <w:autoSpaceDE/>
        <w:jc w:val="left"/>
      </w:pPr>
    </w:p>
    <w:p w:rsidR="0065539A" w:rsidRDefault="0065539A" w:rsidP="0065539A">
      <w:r>
        <w:t xml:space="preserve">La mairie de la </w:t>
      </w:r>
      <w:r w:rsidRPr="00544923">
        <w:t>ville</w:t>
      </w:r>
      <w:r>
        <w:t xml:space="preserve"> a récemment installé un </w:t>
      </w:r>
      <w:r w:rsidRPr="00544923">
        <w:t>système</w:t>
      </w:r>
      <w:r>
        <w:t xml:space="preserve"> de vidéosurveillance sur une partie des espaces publics du </w:t>
      </w:r>
      <w:r w:rsidRPr="00544923">
        <w:t>territoire</w:t>
      </w:r>
      <w:r>
        <w:t xml:space="preserve"> dont elle a la charge. La mise en route de l’ensemble du système date de moins de </w:t>
      </w:r>
      <w:r w:rsidR="00965FC9">
        <w:t xml:space="preserve">trois </w:t>
      </w:r>
      <w:r>
        <w:t>semaines.</w:t>
      </w:r>
    </w:p>
    <w:p w:rsidR="0065539A" w:rsidRDefault="0065539A" w:rsidP="0065539A">
      <w:pPr>
        <w:widowControl/>
        <w:suppressAutoHyphens w:val="0"/>
        <w:autoSpaceDE/>
        <w:jc w:val="left"/>
      </w:pPr>
    </w:p>
    <w:p w:rsidR="006C6F01" w:rsidRDefault="0065539A">
      <w:pPr>
        <w:widowControl/>
        <w:suppressAutoHyphens w:val="0"/>
        <w:autoSpaceDE/>
      </w:pPr>
      <w:r>
        <w:t>Conformément à la loi et aux préconisations de la CNIL, c</w:t>
      </w:r>
      <w:r w:rsidR="00AB6C8A" w:rsidRPr="00AB6C8A">
        <w:t xml:space="preserve">es dispositifs </w:t>
      </w:r>
      <w:r>
        <w:t>doivent</w:t>
      </w:r>
      <w:r w:rsidR="00AB6C8A" w:rsidRPr="00AB6C8A">
        <w:t xml:space="preserve"> </w:t>
      </w:r>
      <w:r w:rsidR="00DF569E">
        <w:t xml:space="preserve">exclusivement </w:t>
      </w:r>
      <w:r w:rsidR="00AB6C8A" w:rsidRPr="00AB6C8A">
        <w:t xml:space="preserve">permettre de </w:t>
      </w:r>
      <w:r>
        <w:t xml:space="preserve"> </w:t>
      </w:r>
      <w:r w:rsidR="00AB6C8A" w:rsidRPr="00AB6C8A">
        <w:t>constater des infractions aux règles de la circulation, réguler les flux de transport, protéger des bâtiments et installations publics et leurs abords</w:t>
      </w:r>
      <w:r>
        <w:t>,</w:t>
      </w:r>
      <w:r w:rsidR="00AB6C8A" w:rsidRPr="00AB6C8A">
        <w:t xml:space="preserve"> prévenir des risques naturels ou technologiques, faciliter le secours aux personnes ou encore lutter contre les incendies et assurer la sécurité des installations accueillant du public dans les parcs d’attraction</w:t>
      </w:r>
      <w:r w:rsidR="00672B46">
        <w:t>.</w:t>
      </w:r>
    </w:p>
    <w:p w:rsidR="007D394F" w:rsidRDefault="007D394F" w:rsidP="00072F46"/>
    <w:p w:rsidR="007D394F" w:rsidRDefault="00DF569E" w:rsidP="00072F46">
      <w:r>
        <w:rPr>
          <w:rFonts w:cs="Arial"/>
        </w:rPr>
        <w:t>U</w:t>
      </w:r>
      <w:r w:rsidR="00A01982">
        <w:rPr>
          <w:rFonts w:cs="Arial"/>
        </w:rPr>
        <w:t>ne quinzaine de sites</w:t>
      </w:r>
      <w:r w:rsidR="00072F46" w:rsidRPr="006712F5">
        <w:rPr>
          <w:rFonts w:cs="Arial"/>
        </w:rPr>
        <w:t xml:space="preserve"> de la ville de L</w:t>
      </w:r>
      <w:r w:rsidR="00352D22">
        <w:rPr>
          <w:rFonts w:cs="Arial"/>
        </w:rPr>
        <w:t>.</w:t>
      </w:r>
      <w:r w:rsidR="00072F46" w:rsidRPr="006712F5">
        <w:rPr>
          <w:rFonts w:cs="Arial"/>
        </w:rPr>
        <w:t xml:space="preserve"> sont équipés de</w:t>
      </w:r>
      <w:r w:rsidR="00072F46">
        <w:rPr>
          <w:rFonts w:cs="Arial"/>
        </w:rPr>
        <w:t xml:space="preserve"> 3</w:t>
      </w:r>
      <w:r w:rsidR="001B0A8B">
        <w:rPr>
          <w:rFonts w:cs="Arial"/>
        </w:rPr>
        <w:t>0</w:t>
      </w:r>
      <w:r w:rsidR="00072F46" w:rsidRPr="006712F5">
        <w:rPr>
          <w:rFonts w:cs="Arial"/>
        </w:rPr>
        <w:t xml:space="preserve"> cam</w:t>
      </w:r>
      <w:r w:rsidR="00A01982">
        <w:rPr>
          <w:rFonts w:cs="Arial"/>
        </w:rPr>
        <w:t>é</w:t>
      </w:r>
      <w:r w:rsidR="00072F46" w:rsidRPr="006712F5">
        <w:rPr>
          <w:rFonts w:cs="Arial"/>
        </w:rPr>
        <w:t>ras</w:t>
      </w:r>
      <w:r w:rsidR="00EA672C">
        <w:rPr>
          <w:rFonts w:cs="Arial"/>
        </w:rPr>
        <w:t xml:space="preserve"> fixes</w:t>
      </w:r>
      <w:r>
        <w:rPr>
          <w:rFonts w:cs="Arial"/>
        </w:rPr>
        <w:t>. Elles filment et enregistrent</w:t>
      </w:r>
      <w:r w:rsidR="009664AF">
        <w:rPr>
          <w:rFonts w:cs="Arial"/>
        </w:rPr>
        <w:t xml:space="preserve"> d</w:t>
      </w:r>
      <w:r w:rsidR="00072F46" w:rsidRPr="006712F5">
        <w:rPr>
          <w:rFonts w:cs="Arial"/>
        </w:rPr>
        <w:t>es images 24/24</w:t>
      </w:r>
      <w:r w:rsidR="001F5381">
        <w:rPr>
          <w:rFonts w:cs="Arial"/>
        </w:rPr>
        <w:t xml:space="preserve"> qui</w:t>
      </w:r>
      <w:r w:rsidR="00DE027A">
        <w:rPr>
          <w:rFonts w:cs="Arial"/>
        </w:rPr>
        <w:t xml:space="preserve"> </w:t>
      </w:r>
      <w:r w:rsidR="00072F46" w:rsidRPr="00B46514">
        <w:rPr>
          <w:rFonts w:cs="Arial"/>
        </w:rPr>
        <w:t xml:space="preserve">sont sauvegardées </w:t>
      </w:r>
      <w:r w:rsidR="00072F46">
        <w:rPr>
          <w:rFonts w:cs="Arial"/>
        </w:rPr>
        <w:t xml:space="preserve">pendant </w:t>
      </w:r>
      <w:r w:rsidR="00072F46" w:rsidRPr="00DA2E25">
        <w:t>une</w:t>
      </w:r>
      <w:r w:rsidR="00072F46">
        <w:rPr>
          <w:rFonts w:cs="Arial"/>
        </w:rPr>
        <w:t xml:space="preserve"> durée maximum de 30 </w:t>
      </w:r>
      <w:r w:rsidR="00072F46" w:rsidRPr="00DA2E25">
        <w:t>jours</w:t>
      </w:r>
      <w:r w:rsidR="00072F46">
        <w:rPr>
          <w:rFonts w:cs="Arial"/>
        </w:rPr>
        <w:t xml:space="preserve">, </w:t>
      </w:r>
      <w:r w:rsidR="00072F46" w:rsidRPr="00927F12">
        <w:rPr>
          <w:rFonts w:cs="Arial"/>
        </w:rPr>
        <w:t xml:space="preserve">conformément </w:t>
      </w:r>
      <w:r w:rsidR="00072F46">
        <w:rPr>
          <w:rFonts w:cs="Arial"/>
        </w:rPr>
        <w:t xml:space="preserve">à l’autorisation </w:t>
      </w:r>
      <w:r w:rsidR="00072F46" w:rsidRPr="00DA2E25">
        <w:t>préfectorale</w:t>
      </w:r>
      <w:r w:rsidR="00072F46">
        <w:rPr>
          <w:rFonts w:cs="Arial"/>
        </w:rPr>
        <w:t xml:space="preserve"> obtenue par la </w:t>
      </w:r>
      <w:r w:rsidR="00A01982">
        <w:t>m</w:t>
      </w:r>
      <w:r w:rsidR="00072F46" w:rsidRPr="00DA2E25">
        <w:t>airie</w:t>
      </w:r>
      <w:r w:rsidR="00072F46">
        <w:rPr>
          <w:rFonts w:cs="Arial"/>
        </w:rPr>
        <w:t xml:space="preserve"> de L. </w:t>
      </w:r>
    </w:p>
    <w:p w:rsidR="00A01982" w:rsidRDefault="00A01982" w:rsidP="00072F46"/>
    <w:p w:rsidR="007D394F" w:rsidRDefault="00072F46" w:rsidP="00072F46">
      <w:r>
        <w:t xml:space="preserve">Tous les </w:t>
      </w:r>
      <w:r w:rsidRPr="00DA2E25">
        <w:t>équipements</w:t>
      </w:r>
      <w:r>
        <w:t xml:space="preserve"> (caméras, postes de surveillances, ...) </w:t>
      </w:r>
      <w:r w:rsidR="00544477">
        <w:t xml:space="preserve">des sites </w:t>
      </w:r>
      <w:r w:rsidR="00CE6162">
        <w:t xml:space="preserve">distants </w:t>
      </w:r>
      <w:r>
        <w:t xml:space="preserve">sont reliés par fibre optique au </w:t>
      </w:r>
      <w:r w:rsidRPr="00DA2E25">
        <w:t>cœur</w:t>
      </w:r>
      <w:r>
        <w:t xml:space="preserve"> de réseau du </w:t>
      </w:r>
      <w:r w:rsidR="009664AF">
        <w:t>service</w:t>
      </w:r>
      <w:r>
        <w:t xml:space="preserve"> </w:t>
      </w:r>
      <w:r w:rsidRPr="00DA2E25">
        <w:t>informatique</w:t>
      </w:r>
      <w:r>
        <w:t xml:space="preserve"> de la ville, </w:t>
      </w:r>
      <w:r w:rsidRPr="00DA2E25">
        <w:t>située</w:t>
      </w:r>
      <w:r>
        <w:t xml:space="preserve"> à la </w:t>
      </w:r>
      <w:r w:rsidR="00A01982">
        <w:t>m</w:t>
      </w:r>
      <w:r>
        <w:t xml:space="preserve">airie. </w:t>
      </w:r>
    </w:p>
    <w:p w:rsidR="007D394F" w:rsidRDefault="007D394F" w:rsidP="00072F46"/>
    <w:p w:rsidR="00072F46" w:rsidRDefault="00923FDA" w:rsidP="00072F46">
      <w:r>
        <w:t xml:space="preserve">Trois </w:t>
      </w:r>
      <w:r w:rsidR="00072F46" w:rsidRPr="00DA2E25">
        <w:t>chantiers</w:t>
      </w:r>
      <w:r w:rsidR="009664AF">
        <w:t xml:space="preserve"> concernant c</w:t>
      </w:r>
      <w:r w:rsidR="00072F46">
        <w:t xml:space="preserve">es caméras sont </w:t>
      </w:r>
      <w:r w:rsidR="00072F46" w:rsidRPr="00DA2E25">
        <w:t>actuellement</w:t>
      </w:r>
      <w:r w:rsidR="00072F46">
        <w:t xml:space="preserve"> en cours :</w:t>
      </w:r>
    </w:p>
    <w:p w:rsidR="00072F46" w:rsidRPr="00FD7235" w:rsidRDefault="00072F46" w:rsidP="007D394F">
      <w:pPr>
        <w:pStyle w:val="Puce"/>
      </w:pPr>
      <w:r w:rsidRPr="00FD7235">
        <w:t xml:space="preserve">le centre aquatique, qui a </w:t>
      </w:r>
      <w:r w:rsidRPr="00544923">
        <w:t>récemment</w:t>
      </w:r>
      <w:r w:rsidRPr="00FD7235">
        <w:t xml:space="preserve"> ouvert ses portes, </w:t>
      </w:r>
      <w:r w:rsidR="00BB7A9B">
        <w:t xml:space="preserve">est le dernier site </w:t>
      </w:r>
      <w:r w:rsidR="009664AF">
        <w:t xml:space="preserve">qui a été </w:t>
      </w:r>
      <w:r w:rsidR="00BB7A9B">
        <w:t>équipé</w:t>
      </w:r>
      <w:r w:rsidR="009664AF">
        <w:t xml:space="preserve"> de caméras</w:t>
      </w:r>
      <w:r w:rsidR="00BB7A9B">
        <w:t xml:space="preserve">. Il </w:t>
      </w:r>
      <w:r w:rsidRPr="00FD7235">
        <w:t xml:space="preserve">fait </w:t>
      </w:r>
      <w:r w:rsidRPr="00544923">
        <w:t>toujours</w:t>
      </w:r>
      <w:r w:rsidRPr="00FD7235">
        <w:t xml:space="preserve"> l’objet d’aménagements extérieurs (</w:t>
      </w:r>
      <w:r w:rsidRPr="00544923">
        <w:t>nivellement</w:t>
      </w:r>
      <w:r w:rsidRPr="00FD7235">
        <w:t xml:space="preserve"> du terrain, plantation </w:t>
      </w:r>
      <w:r w:rsidRPr="00544923">
        <w:t>d’arbres</w:t>
      </w:r>
      <w:r w:rsidRPr="00FD7235">
        <w:t xml:space="preserve">, installation de bordures, </w:t>
      </w:r>
      <w:r w:rsidRPr="00544923">
        <w:t>création</w:t>
      </w:r>
      <w:r w:rsidRPr="00FD7235">
        <w:t xml:space="preserve"> d’une piste cyclable, etc.</w:t>
      </w:r>
      <w:r w:rsidR="00B05A04">
        <w:t>)</w:t>
      </w:r>
      <w:r w:rsidR="0051610A">
        <w:t xml:space="preserve"> </w:t>
      </w:r>
      <w:r w:rsidR="00270B64">
        <w:t>;</w:t>
      </w:r>
    </w:p>
    <w:p w:rsidR="00923FDA" w:rsidRDefault="00072F46" w:rsidP="00072F46">
      <w:pPr>
        <w:pStyle w:val="Puce"/>
      </w:pPr>
      <w:r w:rsidRPr="00FD7235">
        <w:t>l’</w:t>
      </w:r>
      <w:r w:rsidR="00A01982">
        <w:t>i</w:t>
      </w:r>
      <w:r w:rsidRPr="00FD7235">
        <w:t xml:space="preserve">ntégration d’un réseau de </w:t>
      </w:r>
      <w:r w:rsidRPr="00544923">
        <w:t>caméras</w:t>
      </w:r>
      <w:r w:rsidRPr="00FD7235">
        <w:t xml:space="preserve"> nomades</w:t>
      </w:r>
      <w:r w:rsidR="00CA1A93">
        <w:t xml:space="preserve"> </w:t>
      </w:r>
      <w:r w:rsidR="009664AF">
        <w:t>permettant</w:t>
      </w:r>
      <w:r w:rsidR="00270B64" w:rsidRPr="00FD7235">
        <w:t xml:space="preserve"> de </w:t>
      </w:r>
      <w:r w:rsidR="00270B64" w:rsidRPr="00544923">
        <w:t>couvrir</w:t>
      </w:r>
      <w:r w:rsidR="00270B64" w:rsidRPr="00FD7235">
        <w:t xml:space="preserve"> certains événements provisoires : </w:t>
      </w:r>
      <w:r w:rsidR="00270B64" w:rsidRPr="00544923">
        <w:t>chantiers</w:t>
      </w:r>
      <w:r w:rsidR="00270B64" w:rsidRPr="00FD7235">
        <w:t xml:space="preserve">, salons, manifestations, périmètres non </w:t>
      </w:r>
      <w:r w:rsidR="00270B64" w:rsidRPr="00544923">
        <w:t>couverts</w:t>
      </w:r>
      <w:r w:rsidR="00270B64" w:rsidRPr="00FD7235">
        <w:t xml:space="preserve"> ayant subi des </w:t>
      </w:r>
      <w:r w:rsidR="00270B64" w:rsidRPr="00544923">
        <w:t>dégradations</w:t>
      </w:r>
      <w:r w:rsidR="00270B64">
        <w:t xml:space="preserve">, etc. </w:t>
      </w:r>
      <w:r w:rsidR="009664AF">
        <w:t>Ces caméras</w:t>
      </w:r>
      <w:r w:rsidR="00125DB7">
        <w:t>,</w:t>
      </w:r>
      <w:r w:rsidRPr="00FD7235">
        <w:t xml:space="preserve"> </w:t>
      </w:r>
      <w:r w:rsidR="009664AF">
        <w:t xml:space="preserve">qui </w:t>
      </w:r>
      <w:r w:rsidRPr="00FD7235">
        <w:t xml:space="preserve">pourront </w:t>
      </w:r>
      <w:r w:rsidRPr="00544923">
        <w:t>être</w:t>
      </w:r>
      <w:r w:rsidRPr="00FD7235">
        <w:t xml:space="preserve"> déplacées d'un endroit à </w:t>
      </w:r>
      <w:r w:rsidRPr="00544923">
        <w:t>l'autre</w:t>
      </w:r>
      <w:r w:rsidR="009664AF">
        <w:t xml:space="preserve"> de la ville</w:t>
      </w:r>
      <w:r w:rsidR="00125DB7">
        <w:t>,</w:t>
      </w:r>
      <w:r w:rsidR="001B0A8B">
        <w:t xml:space="preserve"> n’ont pas</w:t>
      </w:r>
      <w:r w:rsidR="001B0A8B" w:rsidRPr="00FD7235">
        <w:t xml:space="preserve"> </w:t>
      </w:r>
      <w:r w:rsidRPr="00544923">
        <w:t>besoin</w:t>
      </w:r>
      <w:r w:rsidRPr="00FD7235">
        <w:t xml:space="preserve"> pour fonctionner d'être </w:t>
      </w:r>
      <w:r w:rsidRPr="00544923">
        <w:t>raccordées</w:t>
      </w:r>
      <w:r w:rsidRPr="00FD7235">
        <w:t xml:space="preserve"> au réseau de </w:t>
      </w:r>
      <w:r w:rsidRPr="00544923">
        <w:t>fibre</w:t>
      </w:r>
      <w:r w:rsidRPr="00FD7235">
        <w:t xml:space="preserve"> optique municipal</w:t>
      </w:r>
      <w:r w:rsidR="00923FDA">
        <w:t> ;</w:t>
      </w:r>
    </w:p>
    <w:p w:rsidR="007D394F" w:rsidRDefault="00923FDA" w:rsidP="00072F46">
      <w:pPr>
        <w:pStyle w:val="Puce"/>
      </w:pPr>
      <w:r>
        <w:t xml:space="preserve">l’intégration </w:t>
      </w:r>
      <w:r w:rsidR="00352D22">
        <w:t xml:space="preserve">du système de vidéosurveillance au </w:t>
      </w:r>
      <w:r w:rsidR="002168F8">
        <w:t>logiciel</w:t>
      </w:r>
      <w:r>
        <w:t xml:space="preserve"> de supervision de la mairie.</w:t>
      </w:r>
    </w:p>
    <w:p w:rsidR="00D56F5D" w:rsidRDefault="00D56F5D" w:rsidP="00072F46"/>
    <w:p w:rsidR="00072F46" w:rsidRDefault="00B73893" w:rsidP="007D394F">
      <w:r>
        <w:t xml:space="preserve">Vous êtes </w:t>
      </w:r>
      <w:proofErr w:type="spellStart"/>
      <w:r>
        <w:t>e</w:t>
      </w:r>
      <w:r w:rsidR="00A01982">
        <w:t>mployé</w:t>
      </w:r>
      <w:r w:rsidR="009508C1">
        <w:t>.e</w:t>
      </w:r>
      <w:proofErr w:type="spellEnd"/>
      <w:r w:rsidR="00072F46">
        <w:t xml:space="preserve"> </w:t>
      </w:r>
      <w:r w:rsidR="00A01982">
        <w:t>à la</w:t>
      </w:r>
      <w:r>
        <w:t xml:space="preserve"> </w:t>
      </w:r>
      <w:r w:rsidR="00A01982">
        <w:t>direction des systèmes d’information</w:t>
      </w:r>
      <w:r>
        <w:t xml:space="preserve"> (DSI) </w:t>
      </w:r>
      <w:r w:rsidR="00B23E81">
        <w:t>de la mairie de L.</w:t>
      </w:r>
      <w:r>
        <w:t xml:space="preserve"> et</w:t>
      </w:r>
      <w:r w:rsidR="00072F46">
        <w:t xml:space="preserve"> vos missions </w:t>
      </w:r>
      <w:r w:rsidR="00072F46" w:rsidRPr="00563893">
        <w:t>seront</w:t>
      </w:r>
      <w:r w:rsidR="00072F46">
        <w:t xml:space="preserve"> les suivantes :</w:t>
      </w:r>
    </w:p>
    <w:p w:rsidR="00072F46" w:rsidRDefault="00072F46" w:rsidP="007D394F">
      <w:pPr>
        <w:pStyle w:val="Puce"/>
      </w:pPr>
      <w:r w:rsidRPr="00563893">
        <w:t>participer</w:t>
      </w:r>
      <w:r>
        <w:t xml:space="preserve"> à l’intégration </w:t>
      </w:r>
      <w:r w:rsidR="001B0A8B">
        <w:t>du</w:t>
      </w:r>
      <w:r>
        <w:t xml:space="preserve"> réseau de </w:t>
      </w:r>
      <w:r w:rsidRPr="00563893">
        <w:t>caméras</w:t>
      </w:r>
      <w:r w:rsidR="001B0A8B">
        <w:t xml:space="preserve"> nomades</w:t>
      </w:r>
      <w:r>
        <w:t xml:space="preserve"> à l’infrastructure du réseau de la </w:t>
      </w:r>
      <w:r w:rsidRPr="00563893">
        <w:t>mairie</w:t>
      </w:r>
      <w:r>
        <w:t xml:space="preserve"> ; </w:t>
      </w:r>
    </w:p>
    <w:p w:rsidR="001B0A8B" w:rsidRDefault="001B0A8B" w:rsidP="007D394F">
      <w:pPr>
        <w:pStyle w:val="Puce"/>
      </w:pPr>
      <w:r>
        <w:t>participer à la mise en place de la supervision du réseau des caméras ;</w:t>
      </w:r>
    </w:p>
    <w:p w:rsidR="00072F46" w:rsidRDefault="0051610A" w:rsidP="007D394F">
      <w:pPr>
        <w:pStyle w:val="Puce"/>
      </w:pPr>
      <w:r>
        <w:t xml:space="preserve">participer à l’exploitation du réseau des caméras et </w:t>
      </w:r>
      <w:r w:rsidR="00072F46">
        <w:t xml:space="preserve">au dépannage de </w:t>
      </w:r>
      <w:r w:rsidR="00072F46" w:rsidRPr="00563893">
        <w:t>l’ensemble</w:t>
      </w:r>
      <w:r w:rsidR="00072F46">
        <w:t xml:space="preserve"> des sites du </w:t>
      </w:r>
      <w:r w:rsidR="00072F46" w:rsidRPr="00563893">
        <w:t>réseau</w:t>
      </w:r>
      <w:r w:rsidR="00072F46">
        <w:t xml:space="preserve"> de vidéosurveillance ;</w:t>
      </w:r>
    </w:p>
    <w:p w:rsidR="000E747A" w:rsidRDefault="00072F46">
      <w:pPr>
        <w:pStyle w:val="Puce"/>
        <w:rPr>
          <w:rFonts w:cs="Arial"/>
        </w:rPr>
      </w:pPr>
      <w:r>
        <w:t>assurer l’assistance aux utilisateurs</w:t>
      </w:r>
      <w:r w:rsidR="008F3778">
        <w:t>.</w:t>
      </w:r>
    </w:p>
    <w:p w:rsidR="00072F46" w:rsidRPr="001C512D" w:rsidRDefault="00072F46" w:rsidP="00072F46">
      <w:pPr>
        <w:rPr>
          <w:rFonts w:cs="Arial"/>
        </w:rPr>
      </w:pPr>
    </w:p>
    <w:p w:rsidR="00072F46" w:rsidRPr="00463897" w:rsidRDefault="00072F46" w:rsidP="00377671">
      <w:pPr>
        <w:rPr>
          <w:rFonts w:ascii="Arial Black" w:hAnsi="Arial Black"/>
          <w:sz w:val="28"/>
          <w:szCs w:val="28"/>
        </w:rPr>
      </w:pPr>
      <w:r w:rsidRPr="00B95C0B">
        <w:br w:type="page"/>
      </w:r>
      <w:bookmarkStart w:id="3" w:name="_Toc405077206"/>
      <w:r w:rsidRPr="00463897">
        <w:rPr>
          <w:rFonts w:ascii="Arial Black" w:hAnsi="Arial Black"/>
          <w:sz w:val="28"/>
          <w:szCs w:val="28"/>
        </w:rPr>
        <w:lastRenderedPageBreak/>
        <w:t>DOSSIER  A</w:t>
      </w:r>
      <w:r w:rsidR="00F5469C">
        <w:rPr>
          <w:rFonts w:ascii="Arial Black" w:hAnsi="Arial Black"/>
          <w:sz w:val="28"/>
          <w:szCs w:val="28"/>
        </w:rPr>
        <w:t>  -</w:t>
      </w:r>
      <w:r w:rsidRPr="00463897">
        <w:rPr>
          <w:rFonts w:ascii="Arial Black" w:hAnsi="Arial Black"/>
          <w:sz w:val="28"/>
          <w:szCs w:val="28"/>
        </w:rPr>
        <w:t xml:space="preserve"> Intégration des nouveau</w:t>
      </w:r>
      <w:r w:rsidR="00AE0F9D" w:rsidRPr="00463897">
        <w:rPr>
          <w:rFonts w:ascii="Arial Black" w:hAnsi="Arial Black" w:cs="Arial"/>
          <w:b/>
          <w:bCs/>
          <w:sz w:val="28"/>
          <w:szCs w:val="28"/>
        </w:rPr>
        <w:t>x</w:t>
      </w:r>
      <w:r w:rsidRPr="00463897">
        <w:rPr>
          <w:rFonts w:ascii="Arial Black" w:hAnsi="Arial Black"/>
          <w:sz w:val="28"/>
          <w:szCs w:val="28"/>
        </w:rPr>
        <w:t xml:space="preserve"> chantiers à l’infrastructure</w:t>
      </w:r>
      <w:bookmarkEnd w:id="3"/>
    </w:p>
    <w:p w:rsidR="006C6F01" w:rsidRDefault="006C6F01"/>
    <w:p w:rsidR="00072F46" w:rsidRDefault="00072F46" w:rsidP="00072F46">
      <w:r w:rsidRPr="003044D2">
        <w:t xml:space="preserve">Vous participez à la mise en place </w:t>
      </w:r>
      <w:r>
        <w:t>de</w:t>
      </w:r>
      <w:r w:rsidR="00DB710C">
        <w:t>s</w:t>
      </w:r>
      <w:r>
        <w:t xml:space="preserve"> caméras nomade</w:t>
      </w:r>
      <w:r w:rsidR="00B05A04">
        <w:t>s</w:t>
      </w:r>
      <w:r w:rsidR="00A873E4">
        <w:t xml:space="preserve"> </w:t>
      </w:r>
      <w:r>
        <w:t xml:space="preserve">et à la consolidation du réseau des caméras. </w:t>
      </w:r>
    </w:p>
    <w:p w:rsidR="00072F46" w:rsidRDefault="00072F46" w:rsidP="00072F46">
      <w:pPr>
        <w:spacing w:after="120"/>
        <w:rPr>
          <w:rFonts w:cs="Arial"/>
        </w:rPr>
      </w:pPr>
    </w:p>
    <w:p w:rsidR="000E747A" w:rsidRDefault="00072F46" w:rsidP="00C8560D">
      <w:bookmarkStart w:id="4" w:name="_Toc216712421"/>
      <w:bookmarkStart w:id="5" w:name="_Toc217301615"/>
      <w:bookmarkStart w:id="6" w:name="_Toc217301683"/>
      <w:bookmarkStart w:id="7" w:name="_Toc346011550"/>
      <w:bookmarkStart w:id="8" w:name="_Toc219909894"/>
      <w:bookmarkStart w:id="9" w:name="_Toc219956800"/>
      <w:bookmarkStart w:id="10" w:name="_Toc405077207"/>
      <w:r w:rsidRPr="00E92CD5">
        <w:rPr>
          <w:b/>
          <w:i/>
          <w:sz w:val="28"/>
          <w:szCs w:val="28"/>
        </w:rPr>
        <w:t xml:space="preserve">Mission 1 : </w:t>
      </w:r>
      <w:bookmarkEnd w:id="4"/>
      <w:bookmarkEnd w:id="5"/>
      <w:bookmarkEnd w:id="6"/>
      <w:bookmarkEnd w:id="7"/>
      <w:bookmarkEnd w:id="8"/>
      <w:bookmarkEnd w:id="9"/>
      <w:r w:rsidR="00930EBD">
        <w:rPr>
          <w:b/>
          <w:i/>
          <w:sz w:val="28"/>
          <w:szCs w:val="28"/>
        </w:rPr>
        <w:t>I</w:t>
      </w:r>
      <w:r w:rsidRPr="00E92CD5">
        <w:rPr>
          <w:b/>
          <w:i/>
          <w:sz w:val="28"/>
          <w:szCs w:val="28"/>
        </w:rPr>
        <w:t>ntégr</w:t>
      </w:r>
      <w:r w:rsidR="005C1D66" w:rsidRPr="00E92CD5">
        <w:rPr>
          <w:b/>
          <w:i/>
          <w:sz w:val="28"/>
          <w:szCs w:val="28"/>
        </w:rPr>
        <w:t>er</w:t>
      </w:r>
      <w:r w:rsidR="008960D7">
        <w:rPr>
          <w:b/>
          <w:i/>
          <w:sz w:val="28"/>
          <w:szCs w:val="28"/>
        </w:rPr>
        <w:t xml:space="preserve"> </w:t>
      </w:r>
      <w:r w:rsidR="005C1D66" w:rsidRPr="00E92CD5">
        <w:rPr>
          <w:b/>
          <w:i/>
          <w:sz w:val="28"/>
          <w:szCs w:val="28"/>
        </w:rPr>
        <w:t>l</w:t>
      </w:r>
      <w:r w:rsidRPr="00E92CD5">
        <w:rPr>
          <w:b/>
          <w:i/>
          <w:sz w:val="28"/>
          <w:szCs w:val="28"/>
        </w:rPr>
        <w:t xml:space="preserve">es caméras </w:t>
      </w:r>
      <w:r w:rsidR="001B0A8B">
        <w:rPr>
          <w:b/>
          <w:i/>
          <w:sz w:val="28"/>
          <w:szCs w:val="28"/>
        </w:rPr>
        <w:t>nomade</w:t>
      </w:r>
      <w:r w:rsidRPr="00E92CD5">
        <w:rPr>
          <w:b/>
          <w:i/>
          <w:sz w:val="28"/>
          <w:szCs w:val="28"/>
        </w:rPr>
        <w:t>s</w:t>
      </w:r>
      <w:bookmarkEnd w:id="10"/>
    </w:p>
    <w:p w:rsidR="00855E1A" w:rsidRDefault="00855E1A" w:rsidP="00072F46"/>
    <w:p w:rsidR="00072F46" w:rsidRDefault="00072F46" w:rsidP="00072F46">
      <w:r>
        <w:t xml:space="preserve">Le technicien </w:t>
      </w:r>
      <w:r w:rsidR="00B05A04">
        <w:t xml:space="preserve">de la mairie </w:t>
      </w:r>
      <w:r>
        <w:t>doit procéder au paramétrage des différents matériels</w:t>
      </w:r>
      <w:r w:rsidR="00A14B67">
        <w:t xml:space="preserve"> et à la mise à jour du serveur de nom</w:t>
      </w:r>
      <w:r w:rsidR="00997F68">
        <w:t>s</w:t>
      </w:r>
      <w:r w:rsidR="00A14B67">
        <w:t xml:space="preserve"> (</w:t>
      </w:r>
      <w:r w:rsidR="008A2C44" w:rsidRPr="00ED2D7F">
        <w:rPr>
          <w:i/>
        </w:rPr>
        <w:t>DNS</w:t>
      </w:r>
      <w:r w:rsidR="00A14B67">
        <w:t xml:space="preserve">). Vous réfléchissez </w:t>
      </w:r>
      <w:r w:rsidR="00D67EDF">
        <w:t>à</w:t>
      </w:r>
      <w:r w:rsidR="00A14B67">
        <w:t xml:space="preserve"> une</w:t>
      </w:r>
      <w:r>
        <w:t xml:space="preserve"> configuration</w:t>
      </w:r>
      <w:r w:rsidR="00A14B67">
        <w:t xml:space="preserve"> du nouveau réseau des caméras </w:t>
      </w:r>
      <w:r w:rsidR="001B0A8B">
        <w:t>nomade</w:t>
      </w:r>
      <w:r w:rsidR="00A14B67">
        <w:t xml:space="preserve">s </w:t>
      </w:r>
      <w:r w:rsidR="00841E13">
        <w:t xml:space="preserve">qui soit </w:t>
      </w:r>
      <w:r w:rsidR="00A14B67">
        <w:t>compatible avec l’expression des besoins</w:t>
      </w:r>
      <w:r>
        <w:t xml:space="preserve">. </w:t>
      </w:r>
      <w:r w:rsidR="00841E13">
        <w:rPr>
          <w:rFonts w:cs="Arial"/>
        </w:rPr>
        <w:t>À</w:t>
      </w:r>
      <w:r w:rsidR="00841E13">
        <w:t xml:space="preserve"> cet effet, l</w:t>
      </w:r>
      <w:r w:rsidR="00930EBD">
        <w:t xml:space="preserve">e </w:t>
      </w:r>
      <w:r w:rsidR="00993872">
        <w:t>directeur du système d’information (</w:t>
      </w:r>
      <w:r w:rsidR="00930EBD">
        <w:t>DSI</w:t>
      </w:r>
      <w:r w:rsidR="00993872">
        <w:t>)</w:t>
      </w:r>
      <w:r w:rsidR="00970BCD">
        <w:t xml:space="preserve"> vous demande de préparer </w:t>
      </w:r>
      <w:r>
        <w:t xml:space="preserve">les différentes </w:t>
      </w:r>
      <w:r w:rsidR="006546FD">
        <w:t xml:space="preserve">actions </w:t>
      </w:r>
      <w:r>
        <w:t>à effectuer :</w:t>
      </w:r>
    </w:p>
    <w:p w:rsidR="00072F46" w:rsidRDefault="00072F46" w:rsidP="00DE4EE6">
      <w:pPr>
        <w:pStyle w:val="Puce"/>
      </w:pPr>
      <w:r>
        <w:t>sur les caméras</w:t>
      </w:r>
      <w:r w:rsidR="00B94CE3">
        <w:t> ;</w:t>
      </w:r>
    </w:p>
    <w:p w:rsidR="00072F46" w:rsidRDefault="00072F46" w:rsidP="00DE4EE6">
      <w:pPr>
        <w:pStyle w:val="Puce"/>
      </w:pPr>
      <w:r>
        <w:t xml:space="preserve">sur les bornes </w:t>
      </w:r>
      <w:proofErr w:type="spellStart"/>
      <w:r w:rsidR="008A2C44" w:rsidRPr="00ED2D7F">
        <w:rPr>
          <w:i/>
        </w:rPr>
        <w:t>Wi</w:t>
      </w:r>
      <w:r w:rsidR="00DA43AD">
        <w:rPr>
          <w:i/>
        </w:rPr>
        <w:t>-</w:t>
      </w:r>
      <w:r w:rsidR="008A2C44" w:rsidRPr="00ED2D7F">
        <w:rPr>
          <w:i/>
        </w:rPr>
        <w:t>Fi</w:t>
      </w:r>
      <w:proofErr w:type="spellEnd"/>
      <w:r w:rsidR="008A2C44" w:rsidRPr="00ED2D7F">
        <w:rPr>
          <w:i/>
        </w:rPr>
        <w:t> </w:t>
      </w:r>
      <w:r>
        <w:t>;</w:t>
      </w:r>
    </w:p>
    <w:p w:rsidR="00A14B67" w:rsidRDefault="00072F46" w:rsidP="00DE4EE6">
      <w:pPr>
        <w:pStyle w:val="Puce"/>
      </w:pPr>
      <w:r>
        <w:t>sur le commutateur</w:t>
      </w:r>
      <w:r w:rsidR="002A00E3">
        <w:t xml:space="preserve"> cœur de réseau</w:t>
      </w:r>
      <w:r w:rsidR="00A14B67">
        <w:t> ;</w:t>
      </w:r>
    </w:p>
    <w:p w:rsidR="00072F46" w:rsidRPr="005654BE" w:rsidRDefault="00A14B67" w:rsidP="00DE4EE6">
      <w:pPr>
        <w:pStyle w:val="Puce"/>
      </w:pPr>
      <w:r>
        <w:t xml:space="preserve">sur le serveur </w:t>
      </w:r>
      <w:r w:rsidR="008A2C44" w:rsidRPr="00ED2D7F">
        <w:rPr>
          <w:i/>
        </w:rPr>
        <w:t>DNS</w:t>
      </w:r>
      <w:r>
        <w:t>.</w:t>
      </w:r>
    </w:p>
    <w:p w:rsidR="00072F46" w:rsidRPr="006E30D4" w:rsidRDefault="00072F46" w:rsidP="00072F46">
      <w:pPr>
        <w:pStyle w:val="Standard"/>
        <w:spacing w:after="120" w:line="240" w:lineRule="auto"/>
        <w:jc w:val="both"/>
        <w:rPr>
          <w:rFonts w:cs="Arial"/>
          <w:lang w:val="fr-FR"/>
        </w:rPr>
      </w:pPr>
    </w:p>
    <w:p w:rsidR="00072F46" w:rsidRPr="003C5667" w:rsidRDefault="00072F46" w:rsidP="00072F46">
      <w:pPr>
        <w:pStyle w:val="Standard"/>
        <w:spacing w:after="120" w:line="240" w:lineRule="auto"/>
        <w:jc w:val="both"/>
        <w:rPr>
          <w:rFonts w:cs="Arial"/>
          <w:b/>
          <w:sz w:val="24"/>
          <w:szCs w:val="24"/>
        </w:rPr>
      </w:pPr>
      <w:r w:rsidRPr="003C5667">
        <w:rPr>
          <w:rFonts w:cs="Arial"/>
          <w:b/>
          <w:sz w:val="24"/>
          <w:szCs w:val="24"/>
        </w:rPr>
        <w:t>Travail à faire</w:t>
      </w:r>
    </w:p>
    <w:p w:rsidR="006C6F01" w:rsidRPr="006C6F01" w:rsidRDefault="00AB6C8A">
      <w:pPr>
        <w:pStyle w:val="Paragraphedeliste"/>
        <w:numPr>
          <w:ilvl w:val="1"/>
          <w:numId w:val="5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ind w:left="703" w:hanging="703"/>
        <w:rPr>
          <w:rStyle w:val="Accentuation"/>
          <w:rFonts w:ascii="Arial" w:hAnsi="Arial" w:cs="Arial"/>
          <w:i w:val="0"/>
          <w:sz w:val="24"/>
          <w:szCs w:val="24"/>
        </w:rPr>
      </w:pPr>
      <w:r w:rsidRPr="006C6F01">
        <w:rPr>
          <w:rStyle w:val="Accentuation"/>
          <w:rFonts w:ascii="Arial" w:hAnsi="Arial" w:cs="Arial"/>
          <w:i w:val="0"/>
          <w:sz w:val="24"/>
          <w:szCs w:val="24"/>
        </w:rPr>
        <w:t>Proposer</w:t>
      </w:r>
      <w:r w:rsidR="00D67EDF">
        <w:rPr>
          <w:rStyle w:val="Accentuation"/>
          <w:rFonts w:ascii="Arial" w:hAnsi="Arial" w:cs="Arial"/>
          <w:i w:val="0"/>
          <w:sz w:val="24"/>
          <w:szCs w:val="24"/>
        </w:rPr>
        <w:t>,</w:t>
      </w:r>
      <w:r w:rsidRPr="006C6F01">
        <w:rPr>
          <w:rStyle w:val="Accentuation"/>
          <w:rFonts w:ascii="Arial" w:hAnsi="Arial" w:cs="Arial"/>
          <w:i w:val="0"/>
          <w:sz w:val="24"/>
          <w:szCs w:val="24"/>
        </w:rPr>
        <w:t xml:space="preserve"> </w:t>
      </w:r>
      <w:r w:rsidR="00E32019" w:rsidRPr="006C6F01">
        <w:rPr>
          <w:rStyle w:val="Accentuation"/>
          <w:rFonts w:ascii="Arial" w:hAnsi="Arial" w:cs="Arial"/>
          <w:i w:val="0"/>
          <w:sz w:val="24"/>
          <w:szCs w:val="24"/>
        </w:rPr>
        <w:t>en</w:t>
      </w:r>
      <w:r w:rsidR="00D67EDF">
        <w:rPr>
          <w:rStyle w:val="Accentuation"/>
          <w:rFonts w:ascii="Arial" w:hAnsi="Arial" w:cs="Arial"/>
          <w:i w:val="0"/>
          <w:sz w:val="24"/>
          <w:szCs w:val="24"/>
        </w:rPr>
        <w:t xml:space="preserve"> </w:t>
      </w:r>
      <w:r w:rsidR="00235821">
        <w:rPr>
          <w:rStyle w:val="Accentuation"/>
          <w:rFonts w:ascii="Arial" w:hAnsi="Arial" w:cs="Arial"/>
          <w:i w:val="0"/>
          <w:sz w:val="24"/>
          <w:szCs w:val="24"/>
        </w:rPr>
        <w:t>précisant le calcul</w:t>
      </w:r>
      <w:r w:rsidR="00D67EDF">
        <w:rPr>
          <w:rStyle w:val="Accentuation"/>
          <w:rFonts w:ascii="Arial" w:hAnsi="Arial" w:cs="Arial"/>
          <w:i w:val="0"/>
          <w:sz w:val="24"/>
          <w:szCs w:val="24"/>
        </w:rPr>
        <w:t>,</w:t>
      </w:r>
      <w:r w:rsidR="00E32019" w:rsidRPr="006C6F01">
        <w:rPr>
          <w:rStyle w:val="Accentuation"/>
          <w:rFonts w:ascii="Arial" w:hAnsi="Arial" w:cs="Arial"/>
          <w:i w:val="0"/>
          <w:sz w:val="24"/>
          <w:szCs w:val="24"/>
        </w:rPr>
        <w:t xml:space="preserve"> </w:t>
      </w:r>
      <w:r w:rsidRPr="006C6F01">
        <w:rPr>
          <w:rStyle w:val="Accentuation"/>
          <w:rFonts w:ascii="Arial" w:hAnsi="Arial" w:cs="Arial"/>
          <w:i w:val="0"/>
          <w:sz w:val="24"/>
          <w:szCs w:val="24"/>
        </w:rPr>
        <w:t xml:space="preserve">une segmentation du réseau des caméras afin de définir </w:t>
      </w:r>
      <w:r w:rsidR="004D6AD2">
        <w:rPr>
          <w:rStyle w:val="Accentuation"/>
          <w:rFonts w:ascii="Arial" w:hAnsi="Arial" w:cs="Arial"/>
          <w:i w:val="0"/>
          <w:sz w:val="24"/>
          <w:szCs w:val="24"/>
        </w:rPr>
        <w:t xml:space="preserve">les </w:t>
      </w:r>
      <w:r w:rsidRPr="006C6F01">
        <w:rPr>
          <w:rStyle w:val="Accentuation"/>
          <w:rFonts w:ascii="Arial" w:hAnsi="Arial" w:cs="Arial"/>
          <w:i w:val="0"/>
          <w:sz w:val="24"/>
          <w:szCs w:val="24"/>
        </w:rPr>
        <w:t>deux sous-réseaux</w:t>
      </w:r>
      <w:r w:rsidR="00B155CC">
        <w:rPr>
          <w:rStyle w:val="Accentuation"/>
          <w:rFonts w:ascii="Arial" w:hAnsi="Arial" w:cs="Arial"/>
          <w:i w:val="0"/>
          <w:sz w:val="24"/>
          <w:szCs w:val="24"/>
        </w:rPr>
        <w:t>, l’un</w:t>
      </w:r>
      <w:r w:rsidR="00E32019" w:rsidRPr="006C6F01">
        <w:rPr>
          <w:rStyle w:val="Accentuation"/>
          <w:rFonts w:ascii="Arial" w:hAnsi="Arial" w:cs="Arial"/>
          <w:i w:val="0"/>
          <w:sz w:val="24"/>
          <w:szCs w:val="24"/>
        </w:rPr>
        <w:t xml:space="preserve"> </w:t>
      </w:r>
      <w:r w:rsidR="00B155CC">
        <w:rPr>
          <w:rStyle w:val="Accentuation"/>
          <w:rFonts w:ascii="Arial" w:hAnsi="Arial" w:cs="Arial"/>
          <w:i w:val="0"/>
          <w:sz w:val="24"/>
          <w:szCs w:val="24"/>
        </w:rPr>
        <w:t xml:space="preserve">pour les caméras fixes, l’autre pour </w:t>
      </w:r>
      <w:r w:rsidR="004D6AD2">
        <w:rPr>
          <w:rStyle w:val="Accentuation"/>
          <w:rFonts w:ascii="Arial" w:hAnsi="Arial" w:cs="Arial"/>
          <w:i w:val="0"/>
          <w:sz w:val="24"/>
          <w:szCs w:val="24"/>
        </w:rPr>
        <w:t>l</w:t>
      </w:r>
      <w:r w:rsidR="00F41941">
        <w:rPr>
          <w:rStyle w:val="Accentuation"/>
          <w:rFonts w:ascii="Arial" w:hAnsi="Arial" w:cs="Arial"/>
          <w:i w:val="0"/>
          <w:sz w:val="24"/>
          <w:szCs w:val="24"/>
        </w:rPr>
        <w:t xml:space="preserve">es caméras nomades </w:t>
      </w:r>
      <w:r w:rsidR="00E32019" w:rsidRPr="006C6F01">
        <w:rPr>
          <w:rStyle w:val="Accentuation"/>
          <w:rFonts w:ascii="Arial" w:hAnsi="Arial" w:cs="Arial"/>
          <w:i w:val="0"/>
          <w:sz w:val="24"/>
          <w:szCs w:val="24"/>
        </w:rPr>
        <w:t>(adresses réseaux et masques)</w:t>
      </w:r>
      <w:r w:rsidR="004416BD" w:rsidRPr="006C6F01">
        <w:rPr>
          <w:rStyle w:val="Accentuation"/>
          <w:rFonts w:ascii="Arial" w:hAnsi="Arial" w:cs="Arial"/>
          <w:i w:val="0"/>
          <w:sz w:val="24"/>
          <w:szCs w:val="24"/>
        </w:rPr>
        <w:t>.</w:t>
      </w:r>
    </w:p>
    <w:p w:rsidR="006C6F01" w:rsidRPr="006C6F01" w:rsidRDefault="00AB6C8A">
      <w:pPr>
        <w:pStyle w:val="Paragraphedeliste"/>
        <w:numPr>
          <w:ilvl w:val="1"/>
          <w:numId w:val="5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ind w:left="703" w:hanging="703"/>
        <w:rPr>
          <w:rStyle w:val="Accentuation"/>
          <w:rFonts w:ascii="Arial" w:hAnsi="Arial" w:cs="Arial"/>
          <w:i w:val="0"/>
          <w:sz w:val="24"/>
          <w:szCs w:val="24"/>
        </w:rPr>
      </w:pPr>
      <w:r w:rsidRPr="006C6F01">
        <w:rPr>
          <w:rStyle w:val="Accentuation"/>
          <w:rFonts w:ascii="Arial" w:hAnsi="Arial" w:cs="Arial"/>
          <w:i w:val="0"/>
          <w:sz w:val="24"/>
          <w:szCs w:val="24"/>
        </w:rPr>
        <w:t>Donner un exemple de configuration</w:t>
      </w:r>
      <w:r w:rsidR="00D67EDF">
        <w:rPr>
          <w:rStyle w:val="Accentuation"/>
          <w:rFonts w:ascii="Arial" w:hAnsi="Arial" w:cs="Arial"/>
          <w:i w:val="0"/>
          <w:sz w:val="24"/>
          <w:szCs w:val="24"/>
        </w:rPr>
        <w:t xml:space="preserve"> IP</w:t>
      </w:r>
      <w:r w:rsidRPr="006C6F01">
        <w:rPr>
          <w:rStyle w:val="Accentuation"/>
          <w:rFonts w:ascii="Arial" w:hAnsi="Arial" w:cs="Arial"/>
          <w:i w:val="0"/>
          <w:sz w:val="24"/>
          <w:szCs w:val="24"/>
        </w:rPr>
        <w:t xml:space="preserve"> pour une caméra </w:t>
      </w:r>
      <w:r w:rsidR="00955774">
        <w:rPr>
          <w:rStyle w:val="Accentuation"/>
          <w:rFonts w:ascii="Arial" w:hAnsi="Arial" w:cs="Arial"/>
          <w:i w:val="0"/>
          <w:sz w:val="24"/>
          <w:szCs w:val="24"/>
        </w:rPr>
        <w:t>fixe</w:t>
      </w:r>
      <w:r w:rsidRPr="006C6F01">
        <w:rPr>
          <w:rStyle w:val="Accentuation"/>
          <w:rFonts w:ascii="Arial" w:hAnsi="Arial" w:cs="Arial"/>
          <w:i w:val="0"/>
          <w:sz w:val="24"/>
          <w:szCs w:val="24"/>
        </w:rPr>
        <w:t xml:space="preserve"> et une caméra </w:t>
      </w:r>
      <w:r w:rsidR="00955774">
        <w:rPr>
          <w:rStyle w:val="Accentuation"/>
          <w:rFonts w:ascii="Arial" w:hAnsi="Arial" w:cs="Arial"/>
          <w:i w:val="0"/>
          <w:sz w:val="24"/>
          <w:szCs w:val="24"/>
        </w:rPr>
        <w:t>nomade</w:t>
      </w:r>
      <w:r w:rsidRPr="006C6F01">
        <w:rPr>
          <w:rStyle w:val="Accentuation"/>
          <w:rFonts w:ascii="Arial" w:hAnsi="Arial" w:cs="Arial"/>
          <w:i w:val="0"/>
          <w:sz w:val="24"/>
          <w:szCs w:val="24"/>
        </w:rPr>
        <w:t xml:space="preserve"> (adresse IP, masque, passerelle, </w:t>
      </w:r>
      <w:r w:rsidRPr="00495C9B">
        <w:rPr>
          <w:rStyle w:val="Accentuation"/>
          <w:rFonts w:ascii="Arial" w:hAnsi="Arial" w:cs="Arial"/>
          <w:sz w:val="24"/>
          <w:szCs w:val="24"/>
        </w:rPr>
        <w:t>DNS</w:t>
      </w:r>
      <w:r w:rsidRPr="006C6F01">
        <w:rPr>
          <w:rStyle w:val="Accentuation"/>
          <w:rFonts w:ascii="Arial" w:hAnsi="Arial" w:cs="Arial"/>
          <w:i w:val="0"/>
          <w:sz w:val="24"/>
          <w:szCs w:val="24"/>
        </w:rPr>
        <w:t>).</w:t>
      </w:r>
    </w:p>
    <w:p w:rsidR="006C6F01" w:rsidRPr="006C6F01" w:rsidRDefault="00AB6C8A">
      <w:pPr>
        <w:pStyle w:val="Paragraphedeliste"/>
        <w:numPr>
          <w:ilvl w:val="1"/>
          <w:numId w:val="5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ind w:left="703" w:hanging="703"/>
        <w:rPr>
          <w:rStyle w:val="Accentuation"/>
          <w:rFonts w:ascii="Arial" w:hAnsi="Arial" w:cs="Arial"/>
          <w:i w:val="0"/>
          <w:sz w:val="24"/>
          <w:szCs w:val="24"/>
        </w:rPr>
      </w:pPr>
      <w:r w:rsidRPr="006C6F01">
        <w:rPr>
          <w:rStyle w:val="Accentuation"/>
          <w:rFonts w:ascii="Arial" w:hAnsi="Arial" w:cs="Arial"/>
          <w:i w:val="0"/>
          <w:sz w:val="24"/>
          <w:szCs w:val="24"/>
        </w:rPr>
        <w:t xml:space="preserve">Rédiger un document </w:t>
      </w:r>
      <w:r w:rsidR="00D67EDF">
        <w:rPr>
          <w:rStyle w:val="Accentuation"/>
          <w:rFonts w:ascii="Arial" w:hAnsi="Arial" w:cs="Arial"/>
          <w:i w:val="0"/>
          <w:sz w:val="24"/>
          <w:szCs w:val="24"/>
        </w:rPr>
        <w:t>décrivant</w:t>
      </w:r>
      <w:r w:rsidRPr="006C6F01">
        <w:rPr>
          <w:rStyle w:val="Accentuation"/>
          <w:rFonts w:ascii="Arial" w:hAnsi="Arial" w:cs="Arial"/>
          <w:i w:val="0"/>
          <w:sz w:val="24"/>
          <w:szCs w:val="24"/>
        </w:rPr>
        <w:t xml:space="preserve"> les actions demandées sur les différents matériels et services</w:t>
      </w:r>
      <w:r w:rsidR="006E4F4B">
        <w:rPr>
          <w:rStyle w:val="Accentuation"/>
          <w:rFonts w:ascii="Arial" w:hAnsi="Arial" w:cs="Arial"/>
          <w:i w:val="0"/>
          <w:sz w:val="24"/>
          <w:szCs w:val="24"/>
        </w:rPr>
        <w:t xml:space="preserve"> (caméras, bornes </w:t>
      </w:r>
      <w:proofErr w:type="spellStart"/>
      <w:r w:rsidR="006E4F4B" w:rsidRPr="004706FA">
        <w:rPr>
          <w:rStyle w:val="Accentuation"/>
          <w:rFonts w:ascii="Arial" w:hAnsi="Arial" w:cs="Arial"/>
          <w:sz w:val="24"/>
          <w:szCs w:val="24"/>
        </w:rPr>
        <w:t>Wi</w:t>
      </w:r>
      <w:r w:rsidR="00DA43AD">
        <w:rPr>
          <w:rStyle w:val="Accentuation"/>
          <w:rFonts w:ascii="Arial" w:hAnsi="Arial" w:cs="Arial"/>
          <w:sz w:val="24"/>
          <w:szCs w:val="24"/>
        </w:rPr>
        <w:t>-</w:t>
      </w:r>
      <w:r w:rsidR="006E4F4B" w:rsidRPr="009508C1">
        <w:rPr>
          <w:rStyle w:val="Accentuation"/>
          <w:rFonts w:ascii="Arial" w:hAnsi="Arial" w:cs="Arial"/>
          <w:i w:val="0"/>
          <w:sz w:val="24"/>
          <w:szCs w:val="24"/>
        </w:rPr>
        <w:t>Fi</w:t>
      </w:r>
      <w:proofErr w:type="spellEnd"/>
      <w:r w:rsidR="006E4F4B">
        <w:rPr>
          <w:rStyle w:val="Accentuation"/>
          <w:rFonts w:ascii="Arial" w:hAnsi="Arial" w:cs="Arial"/>
          <w:i w:val="0"/>
          <w:sz w:val="24"/>
          <w:szCs w:val="24"/>
        </w:rPr>
        <w:t xml:space="preserve">, commutateur cœur de réseau et serveur </w:t>
      </w:r>
      <w:r w:rsidR="006E4F4B" w:rsidRPr="009508C1">
        <w:rPr>
          <w:rStyle w:val="Accentuation"/>
          <w:rFonts w:ascii="Arial" w:hAnsi="Arial" w:cs="Arial"/>
          <w:sz w:val="24"/>
          <w:szCs w:val="24"/>
        </w:rPr>
        <w:t>DNS</w:t>
      </w:r>
      <w:r w:rsidR="006E4F4B">
        <w:rPr>
          <w:rStyle w:val="Accentuation"/>
          <w:rFonts w:ascii="Arial" w:hAnsi="Arial" w:cs="Arial"/>
          <w:i w:val="0"/>
          <w:sz w:val="24"/>
          <w:szCs w:val="24"/>
        </w:rPr>
        <w:t>)</w:t>
      </w:r>
      <w:r w:rsidRPr="006C6F01">
        <w:rPr>
          <w:rStyle w:val="Accentuation"/>
          <w:rFonts w:ascii="Arial" w:hAnsi="Arial" w:cs="Arial"/>
          <w:i w:val="0"/>
          <w:sz w:val="24"/>
          <w:szCs w:val="24"/>
        </w:rPr>
        <w:t>.</w:t>
      </w:r>
    </w:p>
    <w:p w:rsidR="00085E8C" w:rsidRPr="00CE18CD" w:rsidRDefault="00085E8C" w:rsidP="00072F46"/>
    <w:p w:rsidR="00072F46" w:rsidRPr="00E92CD5" w:rsidRDefault="00072F46" w:rsidP="00E92CD5">
      <w:pPr>
        <w:rPr>
          <w:rFonts w:cs="Arial"/>
          <w:b/>
          <w:i/>
          <w:sz w:val="28"/>
          <w:szCs w:val="28"/>
        </w:rPr>
      </w:pPr>
      <w:bookmarkStart w:id="11" w:name="_Toc405077208"/>
      <w:r w:rsidRPr="00E92CD5">
        <w:rPr>
          <w:b/>
          <w:i/>
          <w:sz w:val="28"/>
          <w:szCs w:val="28"/>
        </w:rPr>
        <w:t xml:space="preserve">Mission 2 : </w:t>
      </w:r>
      <w:r w:rsidR="00F5469C">
        <w:rPr>
          <w:b/>
          <w:i/>
          <w:sz w:val="28"/>
          <w:szCs w:val="28"/>
        </w:rPr>
        <w:t>S</w:t>
      </w:r>
      <w:r w:rsidRPr="00E92CD5">
        <w:rPr>
          <w:b/>
          <w:i/>
          <w:sz w:val="28"/>
          <w:szCs w:val="28"/>
        </w:rPr>
        <w:t>upervis</w:t>
      </w:r>
      <w:r w:rsidR="005C1D66" w:rsidRPr="00E92CD5">
        <w:rPr>
          <w:b/>
          <w:i/>
          <w:sz w:val="28"/>
          <w:szCs w:val="28"/>
        </w:rPr>
        <w:t>er</w:t>
      </w:r>
      <w:r w:rsidR="008B5F51">
        <w:rPr>
          <w:b/>
          <w:i/>
          <w:sz w:val="28"/>
          <w:szCs w:val="28"/>
        </w:rPr>
        <w:t xml:space="preserve"> </w:t>
      </w:r>
      <w:r w:rsidR="005C1D66" w:rsidRPr="00E92CD5">
        <w:rPr>
          <w:b/>
          <w:i/>
          <w:sz w:val="28"/>
          <w:szCs w:val="28"/>
        </w:rPr>
        <w:t>l</w:t>
      </w:r>
      <w:r w:rsidRPr="00E92CD5">
        <w:rPr>
          <w:b/>
          <w:i/>
          <w:sz w:val="28"/>
          <w:szCs w:val="28"/>
        </w:rPr>
        <w:t>es caméras</w:t>
      </w:r>
      <w:bookmarkEnd w:id="11"/>
    </w:p>
    <w:p w:rsidR="000E747A" w:rsidRPr="008C0BBB" w:rsidRDefault="000E747A" w:rsidP="00C8560D"/>
    <w:p w:rsidR="000E747A" w:rsidRDefault="000E747A" w:rsidP="000E747A">
      <w:r>
        <w:t>Le réseau des caméras</w:t>
      </w:r>
      <w:r w:rsidR="00DB710C">
        <w:t xml:space="preserve"> fixes et nomades</w:t>
      </w:r>
      <w:r>
        <w:t xml:space="preserve"> doit être intégré au service de supervision. Le DSI a choisi de tester cette intégration </w:t>
      </w:r>
      <w:r w:rsidR="00F33A4C">
        <w:t xml:space="preserve">avec </w:t>
      </w:r>
      <w:r>
        <w:t>les 4 caméras du centre aquatique.</w:t>
      </w:r>
    </w:p>
    <w:p w:rsidR="000E747A" w:rsidRDefault="000E747A" w:rsidP="000E747A">
      <w:r>
        <w:t xml:space="preserve">Vous vous familiarisez avec l’outil </w:t>
      </w:r>
      <w:proofErr w:type="spellStart"/>
      <w:r w:rsidR="0014727B" w:rsidRPr="00BB1862">
        <w:rPr>
          <w:i/>
        </w:rPr>
        <w:t>Shinken</w:t>
      </w:r>
      <w:proofErr w:type="spellEnd"/>
      <w:r w:rsidR="0014727B">
        <w:t xml:space="preserve"> qui est </w:t>
      </w:r>
      <w:r>
        <w:t>utilisé et vous prenez en charge la préparation de cette mission.</w:t>
      </w:r>
    </w:p>
    <w:p w:rsidR="000E747A" w:rsidRDefault="000E747A" w:rsidP="000E747A"/>
    <w:p w:rsidR="000E747A" w:rsidRDefault="000E747A" w:rsidP="000E747A">
      <w:pPr>
        <w:spacing w:after="120"/>
        <w:rPr>
          <w:rFonts w:cs="Arial"/>
          <w:b/>
        </w:rPr>
      </w:pPr>
      <w:r>
        <w:rPr>
          <w:rFonts w:cs="Arial"/>
          <w:b/>
        </w:rPr>
        <w:t>Travail à faire</w:t>
      </w:r>
    </w:p>
    <w:p w:rsidR="000E747A" w:rsidRDefault="000E747A" w:rsidP="000E747A">
      <w:pPr>
        <w:pStyle w:val="Standard"/>
        <w:numPr>
          <w:ilvl w:val="1"/>
          <w:numId w:val="3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clear" w:pos="708"/>
          <w:tab w:val="left" w:pos="709"/>
        </w:tabs>
        <w:spacing w:after="120" w:line="240" w:lineRule="auto"/>
        <w:ind w:left="709" w:hanging="709"/>
        <w:jc w:val="both"/>
        <w:rPr>
          <w:rFonts w:cs="Arial"/>
          <w:sz w:val="24"/>
          <w:szCs w:val="24"/>
          <w:lang w:val="fr-FR"/>
        </w:rPr>
      </w:pPr>
      <w:r>
        <w:rPr>
          <w:rFonts w:cs="Arial"/>
          <w:sz w:val="24"/>
          <w:szCs w:val="24"/>
          <w:lang w:val="fr-FR"/>
        </w:rPr>
        <w:t xml:space="preserve">Expliquer l’intérêt pratique de hiérarchiser les éléments à superviser </w:t>
      </w:r>
      <w:r w:rsidR="00355398">
        <w:rPr>
          <w:rFonts w:cs="Arial"/>
          <w:sz w:val="24"/>
          <w:szCs w:val="24"/>
          <w:lang w:val="fr-FR"/>
        </w:rPr>
        <w:t>(directive « parent » du fichier de configuration d’un élément)</w:t>
      </w:r>
      <w:r>
        <w:rPr>
          <w:rFonts w:cs="Arial"/>
          <w:sz w:val="24"/>
          <w:szCs w:val="24"/>
          <w:lang w:val="fr-FR"/>
        </w:rPr>
        <w:t>.</w:t>
      </w:r>
      <w:r w:rsidR="002A00E3">
        <w:rPr>
          <w:rFonts w:cs="Arial"/>
          <w:sz w:val="24"/>
          <w:szCs w:val="24"/>
          <w:lang w:val="fr-FR"/>
        </w:rPr>
        <w:t xml:space="preserve"> </w:t>
      </w:r>
      <w:r w:rsidR="00125DB7">
        <w:rPr>
          <w:rFonts w:cs="Arial"/>
          <w:i/>
          <w:sz w:val="24"/>
          <w:szCs w:val="24"/>
          <w:lang w:val="fr-FR"/>
        </w:rPr>
        <w:t>Illustrer l’</w:t>
      </w:r>
      <w:r w:rsidR="00226D01" w:rsidRPr="00B96D31">
        <w:rPr>
          <w:rFonts w:cs="Arial"/>
          <w:i/>
          <w:sz w:val="24"/>
          <w:szCs w:val="24"/>
          <w:lang w:val="fr-FR"/>
        </w:rPr>
        <w:t>explication avec un exemple précis.</w:t>
      </w:r>
    </w:p>
    <w:p w:rsidR="000E747A" w:rsidRDefault="00D67EDF" w:rsidP="000E747A">
      <w:pPr>
        <w:pStyle w:val="Standard"/>
        <w:numPr>
          <w:ilvl w:val="1"/>
          <w:numId w:val="3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clear" w:pos="708"/>
          <w:tab w:val="left" w:pos="709"/>
        </w:tabs>
        <w:spacing w:after="120" w:line="240" w:lineRule="auto"/>
        <w:ind w:left="709" w:hanging="709"/>
        <w:jc w:val="both"/>
        <w:rPr>
          <w:rFonts w:cs="Arial"/>
          <w:sz w:val="24"/>
          <w:szCs w:val="24"/>
          <w:lang w:val="fr-FR"/>
        </w:rPr>
      </w:pPr>
      <w:r>
        <w:rPr>
          <w:rFonts w:cs="Arial"/>
          <w:sz w:val="24"/>
          <w:szCs w:val="24"/>
          <w:lang w:val="fr-FR"/>
        </w:rPr>
        <w:t>Représenter une arborescence montrant</w:t>
      </w:r>
      <w:r w:rsidR="000E747A" w:rsidRPr="00F276C2">
        <w:rPr>
          <w:rFonts w:cs="Arial"/>
          <w:sz w:val="24"/>
          <w:szCs w:val="24"/>
          <w:lang w:val="fr-FR"/>
        </w:rPr>
        <w:t xml:space="preserve"> les liens de dépendance « parent - enfant » </w:t>
      </w:r>
      <w:r w:rsidR="00955774">
        <w:rPr>
          <w:rFonts w:cs="Arial"/>
          <w:sz w:val="24"/>
          <w:szCs w:val="24"/>
          <w:lang w:val="fr-FR"/>
        </w:rPr>
        <w:t>des</w:t>
      </w:r>
      <w:r w:rsidR="00955774" w:rsidRPr="00955774">
        <w:rPr>
          <w:rFonts w:cs="Arial"/>
          <w:sz w:val="24"/>
          <w:szCs w:val="24"/>
          <w:lang w:val="fr-FR"/>
        </w:rPr>
        <w:t xml:space="preserve"> </w:t>
      </w:r>
      <w:r w:rsidR="00955774" w:rsidRPr="00F276C2">
        <w:rPr>
          <w:rFonts w:cs="Arial"/>
          <w:sz w:val="24"/>
          <w:szCs w:val="24"/>
          <w:lang w:val="fr-FR"/>
        </w:rPr>
        <w:t xml:space="preserve">différents équipements physiques </w:t>
      </w:r>
      <w:r w:rsidR="00955774">
        <w:rPr>
          <w:rFonts w:cs="Arial"/>
          <w:sz w:val="24"/>
          <w:szCs w:val="24"/>
          <w:lang w:val="fr-FR"/>
        </w:rPr>
        <w:t xml:space="preserve">impliqués dans la surveillance des </w:t>
      </w:r>
      <w:r w:rsidR="000E747A">
        <w:rPr>
          <w:rFonts w:cs="Arial"/>
          <w:sz w:val="24"/>
          <w:szCs w:val="24"/>
          <w:lang w:val="fr-FR"/>
        </w:rPr>
        <w:t>caméras</w:t>
      </w:r>
      <w:r w:rsidR="00855E1A">
        <w:rPr>
          <w:rFonts w:cs="Arial"/>
          <w:sz w:val="24"/>
          <w:szCs w:val="24"/>
          <w:lang w:val="fr-FR"/>
        </w:rPr>
        <w:t xml:space="preserve"> du centre aquatique</w:t>
      </w:r>
      <w:r w:rsidR="000E747A" w:rsidRPr="00F276C2">
        <w:rPr>
          <w:rFonts w:cs="Arial"/>
          <w:sz w:val="24"/>
          <w:szCs w:val="24"/>
          <w:lang w:val="fr-FR"/>
        </w:rPr>
        <w:t>.</w:t>
      </w:r>
    </w:p>
    <w:p w:rsidR="000E747A" w:rsidRDefault="000E747A" w:rsidP="000E747A">
      <w:pPr>
        <w:pStyle w:val="Standard"/>
        <w:numPr>
          <w:ilvl w:val="1"/>
          <w:numId w:val="3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clear" w:pos="708"/>
          <w:tab w:val="left" w:pos="709"/>
        </w:tabs>
        <w:spacing w:after="120" w:line="240" w:lineRule="auto"/>
        <w:ind w:left="709" w:hanging="709"/>
        <w:jc w:val="both"/>
        <w:rPr>
          <w:rFonts w:cs="Arial"/>
          <w:sz w:val="24"/>
          <w:szCs w:val="24"/>
          <w:lang w:val="fr-FR"/>
        </w:rPr>
      </w:pPr>
      <w:r>
        <w:rPr>
          <w:rFonts w:cs="Arial"/>
          <w:sz w:val="24"/>
          <w:szCs w:val="24"/>
          <w:lang w:val="fr-FR"/>
        </w:rPr>
        <w:t xml:space="preserve">Lister </w:t>
      </w:r>
      <w:r w:rsidR="00D67EDF">
        <w:rPr>
          <w:rFonts w:cs="Arial"/>
          <w:sz w:val="24"/>
          <w:szCs w:val="24"/>
          <w:lang w:val="fr-FR"/>
        </w:rPr>
        <w:t xml:space="preserve">les étapes nécessaires à </w:t>
      </w:r>
      <w:r w:rsidR="00A73A94">
        <w:rPr>
          <w:rFonts w:cs="Arial"/>
          <w:sz w:val="24"/>
          <w:szCs w:val="24"/>
          <w:lang w:val="fr-FR"/>
        </w:rPr>
        <w:t>l’</w:t>
      </w:r>
      <w:r>
        <w:rPr>
          <w:rFonts w:cs="Arial"/>
          <w:sz w:val="24"/>
          <w:szCs w:val="24"/>
          <w:lang w:val="fr-FR"/>
        </w:rPr>
        <w:t>intégration</w:t>
      </w:r>
      <w:r w:rsidR="00A73A94">
        <w:rPr>
          <w:rFonts w:cs="Arial"/>
          <w:sz w:val="24"/>
          <w:szCs w:val="24"/>
          <w:lang w:val="fr-FR"/>
        </w:rPr>
        <w:t xml:space="preserve"> </w:t>
      </w:r>
      <w:r w:rsidR="004B40AE">
        <w:rPr>
          <w:rFonts w:cs="Arial"/>
          <w:sz w:val="24"/>
          <w:szCs w:val="24"/>
          <w:lang w:val="fr-FR"/>
        </w:rPr>
        <w:t xml:space="preserve">dans </w:t>
      </w:r>
      <w:proofErr w:type="spellStart"/>
      <w:r w:rsidR="004B40AE" w:rsidRPr="00BB1862">
        <w:rPr>
          <w:rFonts w:cs="Arial"/>
          <w:i/>
          <w:sz w:val="24"/>
          <w:szCs w:val="24"/>
          <w:lang w:val="fr-FR"/>
        </w:rPr>
        <w:t>Shinken</w:t>
      </w:r>
      <w:proofErr w:type="spellEnd"/>
      <w:r w:rsidR="004B40AE">
        <w:rPr>
          <w:rFonts w:cs="Arial"/>
          <w:sz w:val="24"/>
          <w:szCs w:val="24"/>
          <w:lang w:val="fr-FR"/>
        </w:rPr>
        <w:t xml:space="preserve"> </w:t>
      </w:r>
      <w:r w:rsidR="00A73A94">
        <w:rPr>
          <w:rFonts w:cs="Arial"/>
          <w:sz w:val="24"/>
          <w:szCs w:val="24"/>
          <w:lang w:val="fr-FR"/>
        </w:rPr>
        <w:t>des 4 caméras</w:t>
      </w:r>
      <w:r w:rsidRPr="003C5667">
        <w:rPr>
          <w:rFonts w:cs="Arial"/>
          <w:sz w:val="24"/>
          <w:szCs w:val="24"/>
          <w:lang w:val="fr-FR"/>
        </w:rPr>
        <w:t>.</w:t>
      </w:r>
      <w:r w:rsidR="00256BDD">
        <w:rPr>
          <w:rFonts w:cs="Arial"/>
          <w:sz w:val="24"/>
          <w:szCs w:val="24"/>
          <w:lang w:val="fr-FR"/>
        </w:rPr>
        <w:t xml:space="preserve"> </w:t>
      </w:r>
      <w:r w:rsidR="001A136D">
        <w:rPr>
          <w:rFonts w:cs="Arial"/>
          <w:i/>
          <w:sz w:val="24"/>
          <w:szCs w:val="24"/>
          <w:lang w:val="fr-FR"/>
        </w:rPr>
        <w:t>Spécifier</w:t>
      </w:r>
      <w:r>
        <w:rPr>
          <w:rFonts w:cs="Arial"/>
          <w:i/>
          <w:sz w:val="24"/>
          <w:szCs w:val="24"/>
          <w:lang w:val="fr-FR"/>
        </w:rPr>
        <w:t xml:space="preserve"> les fichiers </w:t>
      </w:r>
      <w:r w:rsidRPr="00940030">
        <w:rPr>
          <w:rFonts w:cs="Arial"/>
          <w:i/>
          <w:sz w:val="24"/>
          <w:szCs w:val="24"/>
          <w:lang w:val="fr-FR"/>
        </w:rPr>
        <w:t xml:space="preserve">à créer ainsi que les éléments </w:t>
      </w:r>
      <w:r w:rsidR="001A136D">
        <w:rPr>
          <w:rFonts w:cs="Arial"/>
          <w:i/>
          <w:sz w:val="24"/>
          <w:szCs w:val="24"/>
          <w:lang w:val="fr-FR"/>
        </w:rPr>
        <w:t>à intégrer</w:t>
      </w:r>
      <w:r w:rsidRPr="00940030">
        <w:rPr>
          <w:rFonts w:cs="Arial"/>
          <w:i/>
          <w:sz w:val="24"/>
          <w:szCs w:val="24"/>
          <w:lang w:val="fr-FR"/>
        </w:rPr>
        <w:t>.</w:t>
      </w:r>
    </w:p>
    <w:p w:rsidR="00B45473" w:rsidRDefault="00B45473">
      <w:pPr>
        <w:widowControl/>
        <w:suppressAutoHyphens w:val="0"/>
        <w:autoSpaceDE/>
        <w:jc w:val="left"/>
        <w:rPr>
          <w:rFonts w:ascii="Arial Black" w:hAnsi="Arial Black"/>
          <w:sz w:val="28"/>
          <w:szCs w:val="28"/>
        </w:rPr>
      </w:pPr>
      <w:bookmarkStart w:id="12" w:name="_Toc405077209"/>
      <w:r>
        <w:rPr>
          <w:rFonts w:ascii="Arial Black" w:hAnsi="Arial Black"/>
          <w:sz w:val="28"/>
          <w:szCs w:val="28"/>
        </w:rPr>
        <w:br w:type="page"/>
      </w:r>
    </w:p>
    <w:p w:rsidR="00072F46" w:rsidRDefault="00EE3399" w:rsidP="00CF585C">
      <w:pPr>
        <w:rPr>
          <w:rFonts w:ascii="Arial Black" w:hAnsi="Arial Black"/>
          <w:sz w:val="28"/>
          <w:szCs w:val="28"/>
        </w:rPr>
      </w:pPr>
      <w:r w:rsidRPr="00B240CE">
        <w:rPr>
          <w:rFonts w:ascii="Arial Black" w:hAnsi="Arial Black"/>
          <w:sz w:val="28"/>
          <w:szCs w:val="28"/>
        </w:rPr>
        <w:lastRenderedPageBreak/>
        <w:t>DOSSIER B : Exploitation du réseau des caméras</w:t>
      </w:r>
      <w:bookmarkEnd w:id="12"/>
    </w:p>
    <w:p w:rsidR="00CF585C" w:rsidRPr="00CF585C" w:rsidRDefault="00CF585C" w:rsidP="00CF585C">
      <w:pPr>
        <w:rPr>
          <w:rFonts w:ascii="Arial Black" w:hAnsi="Arial Black"/>
          <w:sz w:val="28"/>
          <w:szCs w:val="28"/>
        </w:rPr>
      </w:pPr>
    </w:p>
    <w:p w:rsidR="00A37527" w:rsidRPr="00E92CD5" w:rsidRDefault="00A37527" w:rsidP="00A37527">
      <w:pPr>
        <w:rPr>
          <w:b/>
          <w:i/>
          <w:sz w:val="28"/>
          <w:szCs w:val="28"/>
        </w:rPr>
      </w:pPr>
      <w:r w:rsidRPr="00E92CD5">
        <w:rPr>
          <w:b/>
          <w:i/>
          <w:sz w:val="28"/>
          <w:szCs w:val="28"/>
        </w:rPr>
        <w:t xml:space="preserve">Mission </w:t>
      </w:r>
      <w:r w:rsidR="004653C5">
        <w:rPr>
          <w:b/>
          <w:i/>
          <w:sz w:val="28"/>
          <w:szCs w:val="28"/>
        </w:rPr>
        <w:t>3</w:t>
      </w:r>
      <w:r w:rsidRPr="00E92CD5">
        <w:rPr>
          <w:b/>
          <w:i/>
          <w:sz w:val="28"/>
          <w:szCs w:val="28"/>
        </w:rPr>
        <w:t xml:space="preserve"> : </w:t>
      </w:r>
      <w:r w:rsidR="005313F4">
        <w:rPr>
          <w:b/>
          <w:i/>
          <w:sz w:val="28"/>
          <w:szCs w:val="28"/>
        </w:rPr>
        <w:t>G</w:t>
      </w:r>
      <w:r>
        <w:rPr>
          <w:b/>
          <w:i/>
          <w:sz w:val="28"/>
          <w:szCs w:val="28"/>
        </w:rPr>
        <w:t>érer</w:t>
      </w:r>
      <w:r w:rsidRPr="00E92CD5">
        <w:rPr>
          <w:b/>
          <w:i/>
          <w:sz w:val="28"/>
          <w:szCs w:val="28"/>
        </w:rPr>
        <w:t xml:space="preserve"> un incident</w:t>
      </w:r>
    </w:p>
    <w:p w:rsidR="00A37527" w:rsidRDefault="00A37527" w:rsidP="00A37527">
      <w:pPr>
        <w:spacing w:after="120"/>
        <w:rPr>
          <w:rFonts w:cs="Arial"/>
          <w:b/>
        </w:rPr>
      </w:pPr>
    </w:p>
    <w:p w:rsidR="006D615B" w:rsidRDefault="006D615B" w:rsidP="00A37527">
      <w:pPr>
        <w:spacing w:after="120"/>
        <w:rPr>
          <w:rFonts w:cs="Arial"/>
          <w:b/>
        </w:rPr>
      </w:pPr>
      <w:r>
        <w:t>La procédure de déclaration d’un incident est décrite dans le dossier documentaire.</w:t>
      </w:r>
    </w:p>
    <w:p w:rsidR="00826A34" w:rsidRDefault="00AE5A8A" w:rsidP="00A37527">
      <w:r>
        <w:t>Le DSI de la mairie vous demande de prendre en charge le</w:t>
      </w:r>
      <w:r w:rsidR="00A37527">
        <w:t xml:space="preserve"> </w:t>
      </w:r>
      <w:r w:rsidR="00E56C57">
        <w:t xml:space="preserve">courriel </w:t>
      </w:r>
      <w:r w:rsidR="00A37527">
        <w:t xml:space="preserve">reçu </w:t>
      </w:r>
      <w:r>
        <w:t xml:space="preserve">aujourd’hui </w:t>
      </w:r>
      <w:r w:rsidR="001E6E75">
        <w:t>par un technicien</w:t>
      </w:r>
      <w:r w:rsidR="00EC00DF">
        <w:t xml:space="preserve"> qui lui a relayé la demande. Celle-ci fait </w:t>
      </w:r>
      <w:r>
        <w:t>état</w:t>
      </w:r>
      <w:r w:rsidR="00826A34">
        <w:t xml:space="preserve"> d’un incident sur le nouveau site du centre aquatique</w:t>
      </w:r>
      <w:r w:rsidR="00944C0A">
        <w:t xml:space="preserve"> : il est impossible d’accéder aux images de deux </w:t>
      </w:r>
      <w:r w:rsidR="00AF1BF8">
        <w:t xml:space="preserve">des </w:t>
      </w:r>
      <w:r w:rsidR="00944C0A">
        <w:t>caméras</w:t>
      </w:r>
      <w:r w:rsidR="00AF1BF8">
        <w:t xml:space="preserve"> du centre aquatique</w:t>
      </w:r>
      <w:r w:rsidR="00944C0A">
        <w:t>.</w:t>
      </w:r>
    </w:p>
    <w:p w:rsidR="00944C0A" w:rsidRDefault="00944C0A" w:rsidP="00A37527"/>
    <w:p w:rsidR="00B11607" w:rsidRDefault="00B11607" w:rsidP="00B11607">
      <w:pPr>
        <w:spacing w:after="120"/>
        <w:rPr>
          <w:rFonts w:cs="Arial"/>
          <w:b/>
        </w:rPr>
      </w:pPr>
      <w:r>
        <w:rPr>
          <w:rFonts w:cs="Arial"/>
          <w:b/>
        </w:rPr>
        <w:t>Travail à faire</w:t>
      </w:r>
    </w:p>
    <w:p w:rsidR="00DA43AD" w:rsidRDefault="00B11607" w:rsidP="00ED2D7F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both"/>
        <w:rPr>
          <w:rFonts w:cs="Arial"/>
          <w:color w:val="000000"/>
          <w:sz w:val="24"/>
          <w:szCs w:val="24"/>
          <w:lang w:val="fr-FR"/>
        </w:rPr>
      </w:pPr>
      <w:r w:rsidRPr="0013161C">
        <w:rPr>
          <w:lang w:val="fr-FR"/>
        </w:rPr>
        <w:t>3.1</w:t>
      </w:r>
      <w:r w:rsidRPr="0013161C">
        <w:rPr>
          <w:lang w:val="fr-FR"/>
        </w:rPr>
        <w:tab/>
      </w:r>
      <w:r w:rsidR="00E56C57">
        <w:rPr>
          <w:rFonts w:cs="Arial"/>
          <w:sz w:val="24"/>
          <w:szCs w:val="24"/>
          <w:lang w:val="fr-FR"/>
        </w:rPr>
        <w:t xml:space="preserve">Rédiger </w:t>
      </w:r>
      <w:r w:rsidR="006418C1">
        <w:rPr>
          <w:rFonts w:cs="Arial"/>
          <w:sz w:val="24"/>
          <w:szCs w:val="24"/>
          <w:lang w:val="fr-FR"/>
        </w:rPr>
        <w:t>la</w:t>
      </w:r>
      <w:r w:rsidR="009F7E57" w:rsidRPr="00F12C85">
        <w:rPr>
          <w:rFonts w:cs="Arial"/>
          <w:sz w:val="24"/>
          <w:szCs w:val="24"/>
          <w:lang w:val="fr-FR"/>
        </w:rPr>
        <w:t xml:space="preserve"> réponse </w:t>
      </w:r>
      <w:r w:rsidR="001E6E75">
        <w:rPr>
          <w:rFonts w:cs="Arial"/>
          <w:sz w:val="24"/>
          <w:szCs w:val="24"/>
          <w:lang w:val="fr-FR"/>
        </w:rPr>
        <w:t>à adresser au</w:t>
      </w:r>
      <w:r w:rsidR="009F7E57">
        <w:rPr>
          <w:rFonts w:cs="Arial"/>
          <w:sz w:val="24"/>
          <w:szCs w:val="24"/>
          <w:lang w:val="fr-FR"/>
        </w:rPr>
        <w:t xml:space="preserve"> </w:t>
      </w:r>
      <w:r w:rsidR="009F7E57" w:rsidRPr="00F12C85">
        <w:rPr>
          <w:rFonts w:cs="Arial"/>
          <w:sz w:val="24"/>
          <w:szCs w:val="24"/>
          <w:lang w:val="fr-FR"/>
        </w:rPr>
        <w:t>responsable sécurité du centre aquatique</w:t>
      </w:r>
      <w:r w:rsidR="009F7E57">
        <w:rPr>
          <w:rFonts w:cs="Arial"/>
          <w:sz w:val="24"/>
          <w:szCs w:val="24"/>
          <w:lang w:val="fr-FR"/>
        </w:rPr>
        <w:t>.</w:t>
      </w:r>
    </w:p>
    <w:p w:rsidR="009F7E57" w:rsidRDefault="009F7E57" w:rsidP="00A37527"/>
    <w:p w:rsidR="00944C0A" w:rsidRDefault="00944C0A" w:rsidP="00A37527">
      <w:r>
        <w:t>Vous constatez effectivement dans l’outil de supervision que les deux caméras en question sont à l’état « </w:t>
      </w:r>
      <w:r w:rsidR="008A2C44" w:rsidRPr="00ED2D7F">
        <w:rPr>
          <w:i/>
        </w:rPr>
        <w:t>DOWN</w:t>
      </w:r>
      <w:r w:rsidR="00256BDD">
        <w:t> </w:t>
      </w:r>
      <w:r>
        <w:t>»</w:t>
      </w:r>
      <w:r w:rsidR="0013286E">
        <w:t xml:space="preserve"> et </w:t>
      </w:r>
      <w:r w:rsidR="00BB1862">
        <w:t>qu’</w:t>
      </w:r>
      <w:r w:rsidR="0013286E">
        <w:t>aucune autre anomalie n’est signalée.</w:t>
      </w:r>
    </w:p>
    <w:p w:rsidR="00AE5A8A" w:rsidRDefault="00AE5A8A" w:rsidP="00A37527"/>
    <w:p w:rsidR="00A37527" w:rsidRDefault="00A37527" w:rsidP="00A37527">
      <w:pPr>
        <w:spacing w:after="120"/>
        <w:rPr>
          <w:rFonts w:cs="Arial"/>
          <w:b/>
        </w:rPr>
      </w:pPr>
      <w:r>
        <w:rPr>
          <w:rFonts w:cs="Arial"/>
          <w:b/>
        </w:rPr>
        <w:t>Travail à faire</w:t>
      </w:r>
    </w:p>
    <w:tbl>
      <w:tblPr>
        <w:tblW w:w="0" w:type="auto"/>
        <w:tblInd w:w="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154"/>
      </w:tblGrid>
      <w:tr w:rsidR="006F4B87" w:rsidTr="006F4B87">
        <w:trPr>
          <w:trHeight w:val="1969"/>
        </w:trPr>
        <w:tc>
          <w:tcPr>
            <w:tcW w:w="0" w:type="auto"/>
          </w:tcPr>
          <w:p w:rsidR="00DA43AD" w:rsidRDefault="00B11607" w:rsidP="00ED2D7F">
            <w:pPr>
              <w:pStyle w:val="Standard"/>
              <w:spacing w:after="120"/>
              <w:ind w:left="12"/>
              <w:jc w:val="both"/>
              <w:rPr>
                <w:rFonts w:cs="Arial"/>
                <w:color w:val="000000"/>
                <w:sz w:val="24"/>
                <w:szCs w:val="24"/>
                <w:lang w:val="fr-FR"/>
              </w:rPr>
            </w:pPr>
            <w:r>
              <w:rPr>
                <w:rFonts w:cs="Arial"/>
                <w:color w:val="000000"/>
                <w:sz w:val="24"/>
                <w:szCs w:val="24"/>
                <w:lang w:val="fr-FR"/>
              </w:rPr>
              <w:t xml:space="preserve">3.2     </w:t>
            </w:r>
            <w:r w:rsidR="00164339">
              <w:rPr>
                <w:rFonts w:cs="Arial"/>
                <w:color w:val="000000"/>
                <w:sz w:val="24"/>
                <w:szCs w:val="24"/>
                <w:lang w:val="fr-FR"/>
              </w:rPr>
              <w:t>Rédiger une note technique détaillée expliquant</w:t>
            </w:r>
            <w:r w:rsidR="006F4B87">
              <w:rPr>
                <w:rFonts w:cs="Arial"/>
                <w:color w:val="000000"/>
                <w:sz w:val="24"/>
                <w:szCs w:val="24"/>
                <w:lang w:val="fr-FR"/>
              </w:rPr>
              <w:t> :</w:t>
            </w:r>
          </w:p>
          <w:p w:rsidR="006C6F01" w:rsidRDefault="00B11607">
            <w:pPr>
              <w:pStyle w:val="Standard"/>
              <w:numPr>
                <w:ilvl w:val="4"/>
                <w:numId w:val="31"/>
              </w:numPr>
              <w:spacing w:after="120"/>
              <w:ind w:left="1033"/>
              <w:jc w:val="both"/>
              <w:rPr>
                <w:rFonts w:cs="Arial"/>
                <w:color w:val="000000"/>
                <w:sz w:val="24"/>
                <w:szCs w:val="24"/>
                <w:lang w:val="fr-FR"/>
              </w:rPr>
            </w:pPr>
            <w:r>
              <w:rPr>
                <w:rFonts w:cs="Arial"/>
                <w:color w:val="000000"/>
                <w:sz w:val="24"/>
                <w:szCs w:val="24"/>
                <w:lang w:val="fr-FR"/>
              </w:rPr>
              <w:t>l</w:t>
            </w:r>
            <w:r w:rsidR="006F4B87" w:rsidRPr="0013286E">
              <w:rPr>
                <w:rFonts w:cs="Arial"/>
                <w:color w:val="000000"/>
                <w:sz w:val="24"/>
                <w:szCs w:val="24"/>
                <w:lang w:val="fr-FR"/>
              </w:rPr>
              <w:t>es raisons</w:t>
            </w:r>
            <w:r w:rsidR="00FC4BDB">
              <w:rPr>
                <w:rFonts w:cs="Arial"/>
                <w:color w:val="000000"/>
                <w:sz w:val="24"/>
                <w:szCs w:val="24"/>
                <w:lang w:val="fr-FR"/>
              </w:rPr>
              <w:t xml:space="preserve"> qui, d’après le courriel et la constatation de l’incident sur l’outil de supervision, </w:t>
            </w:r>
            <w:r w:rsidR="006F4B87" w:rsidRPr="0013286E">
              <w:rPr>
                <w:rFonts w:cs="Arial"/>
                <w:color w:val="000000"/>
                <w:sz w:val="24"/>
                <w:szCs w:val="24"/>
                <w:lang w:val="fr-FR"/>
              </w:rPr>
              <w:t xml:space="preserve">vous font écarter un problème </w:t>
            </w:r>
            <w:r w:rsidR="00035212">
              <w:rPr>
                <w:rFonts w:cs="Arial"/>
                <w:color w:val="000000"/>
                <w:sz w:val="24"/>
                <w:szCs w:val="24"/>
                <w:lang w:val="fr-FR"/>
              </w:rPr>
              <w:t xml:space="preserve">qui serait situé </w:t>
            </w:r>
            <w:r w:rsidR="001E6E75">
              <w:rPr>
                <w:rFonts w:cs="Arial"/>
                <w:color w:val="000000"/>
                <w:sz w:val="24"/>
                <w:szCs w:val="24"/>
                <w:lang w:val="fr-FR"/>
              </w:rPr>
              <w:t>sur le</w:t>
            </w:r>
            <w:r w:rsidR="006F4B87" w:rsidRPr="0013286E">
              <w:rPr>
                <w:rFonts w:cs="Arial"/>
                <w:color w:val="000000"/>
                <w:sz w:val="24"/>
                <w:szCs w:val="24"/>
                <w:lang w:val="fr-FR"/>
              </w:rPr>
              <w:t xml:space="preserve"> comm</w:t>
            </w:r>
            <w:r w:rsidR="006F4B87">
              <w:rPr>
                <w:rFonts w:cs="Arial"/>
                <w:color w:val="000000"/>
                <w:sz w:val="24"/>
                <w:szCs w:val="24"/>
                <w:lang w:val="fr-FR"/>
              </w:rPr>
              <w:t xml:space="preserve">utateur fibre </w:t>
            </w:r>
            <w:r w:rsidR="001E6E75">
              <w:rPr>
                <w:rFonts w:cs="Arial"/>
                <w:color w:val="000000"/>
                <w:sz w:val="24"/>
                <w:szCs w:val="24"/>
                <w:lang w:val="fr-FR"/>
              </w:rPr>
              <w:t>ou</w:t>
            </w:r>
            <w:r w:rsidR="006F4B87">
              <w:rPr>
                <w:rFonts w:cs="Arial"/>
                <w:color w:val="000000"/>
                <w:sz w:val="24"/>
                <w:szCs w:val="24"/>
                <w:lang w:val="fr-FR"/>
              </w:rPr>
              <w:t xml:space="preserve"> </w:t>
            </w:r>
            <w:r w:rsidR="004966A0" w:rsidRPr="0013286E">
              <w:rPr>
                <w:rFonts w:cs="Arial"/>
                <w:color w:val="000000"/>
                <w:sz w:val="24"/>
                <w:szCs w:val="24"/>
                <w:lang w:val="fr-FR"/>
              </w:rPr>
              <w:t xml:space="preserve">en amont </w:t>
            </w:r>
            <w:r w:rsidR="004966A0">
              <w:rPr>
                <w:rFonts w:cs="Arial"/>
                <w:color w:val="000000"/>
                <w:sz w:val="24"/>
                <w:szCs w:val="24"/>
                <w:lang w:val="fr-FR"/>
              </w:rPr>
              <w:t>de ce dernier</w:t>
            </w:r>
            <w:r w:rsidR="001E6E75">
              <w:rPr>
                <w:rFonts w:cs="Arial"/>
                <w:color w:val="000000"/>
                <w:sz w:val="24"/>
                <w:szCs w:val="24"/>
                <w:lang w:val="fr-FR"/>
              </w:rPr>
              <w:t> ;</w:t>
            </w:r>
          </w:p>
          <w:p w:rsidR="006C6F01" w:rsidRDefault="00B11607">
            <w:pPr>
              <w:pStyle w:val="Standard"/>
              <w:numPr>
                <w:ilvl w:val="4"/>
                <w:numId w:val="31"/>
              </w:numPr>
              <w:spacing w:after="120"/>
              <w:ind w:left="1033"/>
              <w:jc w:val="both"/>
              <w:rPr>
                <w:rFonts w:cs="Arial"/>
                <w:color w:val="000000"/>
                <w:sz w:val="24"/>
                <w:szCs w:val="24"/>
                <w:lang w:val="fr-FR"/>
              </w:rPr>
            </w:pPr>
            <w:r>
              <w:rPr>
                <w:rFonts w:cs="Arial"/>
                <w:color w:val="000000"/>
                <w:sz w:val="24"/>
                <w:szCs w:val="24"/>
                <w:lang w:val="fr-FR"/>
              </w:rPr>
              <w:t>l</w:t>
            </w:r>
            <w:r w:rsidR="006F4B87">
              <w:rPr>
                <w:rFonts w:cs="Arial"/>
                <w:color w:val="000000"/>
                <w:sz w:val="24"/>
                <w:szCs w:val="24"/>
                <w:lang w:val="fr-FR"/>
              </w:rPr>
              <w:t xml:space="preserve">es </w:t>
            </w:r>
            <w:r w:rsidR="006F4B87" w:rsidRPr="009F7E57">
              <w:rPr>
                <w:rFonts w:cs="Arial"/>
                <w:sz w:val="24"/>
                <w:szCs w:val="24"/>
                <w:lang w:val="fr-FR"/>
              </w:rPr>
              <w:t>causes pos</w:t>
            </w:r>
            <w:r w:rsidR="006F4B87" w:rsidRPr="009F7E57">
              <w:rPr>
                <w:sz w:val="24"/>
                <w:szCs w:val="24"/>
                <w:lang w:val="fr-FR"/>
              </w:rPr>
              <w:t>sibles</w:t>
            </w:r>
            <w:r w:rsidR="006F4B87" w:rsidRPr="009F7E57">
              <w:rPr>
                <w:rFonts w:cs="Arial"/>
                <w:sz w:val="24"/>
                <w:szCs w:val="24"/>
                <w:lang w:val="fr-FR"/>
              </w:rPr>
              <w:t xml:space="preserve"> du problème rencontré</w:t>
            </w:r>
            <w:r w:rsidR="001E6E75">
              <w:rPr>
                <w:rFonts w:cs="Arial"/>
                <w:sz w:val="24"/>
                <w:szCs w:val="24"/>
                <w:lang w:val="fr-FR"/>
              </w:rPr>
              <w:t> ;</w:t>
            </w:r>
          </w:p>
          <w:p w:rsidR="006F4B87" w:rsidRPr="00D3714F" w:rsidRDefault="00B11607" w:rsidP="00B11607">
            <w:pPr>
              <w:pStyle w:val="Standard"/>
              <w:widowControl w:val="0"/>
              <w:numPr>
                <w:ilvl w:val="4"/>
                <w:numId w:val="31"/>
              </w:numPr>
              <w:autoSpaceDE w:val="0"/>
              <w:spacing w:after="120"/>
              <w:ind w:left="1033"/>
              <w:jc w:val="both"/>
              <w:rPr>
                <w:rFonts w:cs="Arial"/>
                <w:vanish/>
                <w:lang w:val="fr-FR"/>
              </w:rPr>
            </w:pPr>
            <w:r>
              <w:rPr>
                <w:rFonts w:cs="Arial"/>
                <w:color w:val="000000"/>
                <w:sz w:val="24"/>
                <w:szCs w:val="24"/>
                <w:lang w:val="fr-FR"/>
              </w:rPr>
              <w:t>l</w:t>
            </w:r>
            <w:r w:rsidR="006F4B87">
              <w:rPr>
                <w:rFonts w:cs="Arial"/>
                <w:color w:val="000000"/>
                <w:sz w:val="24"/>
                <w:szCs w:val="24"/>
                <w:lang w:val="fr-FR"/>
              </w:rPr>
              <w:t>es éléments à tester et les tests à effectuer pour valider votre diagnostic.</w:t>
            </w:r>
          </w:p>
        </w:tc>
      </w:tr>
    </w:tbl>
    <w:p w:rsidR="00A37527" w:rsidRPr="00300413" w:rsidRDefault="00A37527" w:rsidP="00A37527">
      <w:pPr>
        <w:rPr>
          <w:rFonts w:cs="Arial"/>
          <w:color w:val="000000"/>
        </w:rPr>
      </w:pPr>
    </w:p>
    <w:p w:rsidR="006D615B" w:rsidRDefault="00AB6C8A" w:rsidP="00A37527">
      <w:r w:rsidRPr="00AB6C8A">
        <w:rPr>
          <w:rFonts w:cs="Arial"/>
          <w:color w:val="000000"/>
        </w:rPr>
        <w:t>Dans le but de rationaliser l</w:t>
      </w:r>
      <w:r w:rsidR="00A37527" w:rsidRPr="00300413">
        <w:rPr>
          <w:rFonts w:cs="Arial"/>
        </w:rPr>
        <w:t xml:space="preserve">’assistance </w:t>
      </w:r>
      <w:r w:rsidR="00FB0507">
        <w:rPr>
          <w:rFonts w:cs="Arial"/>
        </w:rPr>
        <w:t xml:space="preserve">auprès </w:t>
      </w:r>
      <w:r w:rsidR="00A37527" w:rsidRPr="00300413">
        <w:rPr>
          <w:rFonts w:cs="Arial"/>
        </w:rPr>
        <w:t>des utilisateurs du réseau de la mairie et en particulier c</w:t>
      </w:r>
      <w:r w:rsidR="00A37527">
        <w:t>elui du</w:t>
      </w:r>
      <w:r w:rsidR="00A37527" w:rsidRPr="00906BE8">
        <w:t xml:space="preserve"> réseau de vidéosurveillance, </w:t>
      </w:r>
      <w:r w:rsidR="00A37527">
        <w:t>il est envisagé d’utiliser</w:t>
      </w:r>
      <w:r w:rsidR="00FB0507">
        <w:t>, en complément d</w:t>
      </w:r>
      <w:r w:rsidR="00F41941">
        <w:t>u logiciel de gestion d’</w:t>
      </w:r>
      <w:proofErr w:type="spellStart"/>
      <w:r w:rsidR="00F41941">
        <w:t>inventaire</w:t>
      </w:r>
      <w:r w:rsidR="00FB0507">
        <w:t>OCS</w:t>
      </w:r>
      <w:proofErr w:type="spellEnd"/>
      <w:r w:rsidR="00FB0507">
        <w:t>,</w:t>
      </w:r>
      <w:r w:rsidR="00A37527">
        <w:t xml:space="preserve"> </w:t>
      </w:r>
      <w:r w:rsidR="00FB0507">
        <w:t>l’</w:t>
      </w:r>
      <w:r w:rsidR="00A37527">
        <w:t>outil de gestion de configuration GLPI</w:t>
      </w:r>
      <w:r w:rsidR="00690A84">
        <w:t xml:space="preserve"> (</w:t>
      </w:r>
      <w:r w:rsidR="0014727B">
        <w:t>« </w:t>
      </w:r>
      <w:r w:rsidR="00690A84">
        <w:t>gestion libre de parc informatique</w:t>
      </w:r>
      <w:r w:rsidR="0014727B">
        <w:t> »</w:t>
      </w:r>
      <w:r w:rsidR="00690A84">
        <w:t>)</w:t>
      </w:r>
      <w:r w:rsidR="00F02674">
        <w:t>,</w:t>
      </w:r>
      <w:r w:rsidR="00944C0A">
        <w:t xml:space="preserve"> qui intègre un </w:t>
      </w:r>
      <w:r w:rsidR="00F41941">
        <w:t xml:space="preserve">module </w:t>
      </w:r>
      <w:r w:rsidR="00944C0A">
        <w:t>de gestion des incidents</w:t>
      </w:r>
      <w:r w:rsidR="00A37527">
        <w:t xml:space="preserve">. </w:t>
      </w:r>
    </w:p>
    <w:p w:rsidR="006D615B" w:rsidRDefault="006D615B" w:rsidP="00A37527"/>
    <w:p w:rsidR="006D615B" w:rsidRDefault="0016349F" w:rsidP="00A37527">
      <w:r>
        <w:t xml:space="preserve">Chaque utilisateur devra </w:t>
      </w:r>
      <w:r w:rsidR="00B2756E">
        <w:t xml:space="preserve">utiliser </w:t>
      </w:r>
      <w:r>
        <w:t>ce logiciel</w:t>
      </w:r>
      <w:r w:rsidR="007A4885">
        <w:t xml:space="preserve"> aussi bien</w:t>
      </w:r>
      <w:r>
        <w:t xml:space="preserve"> pour </w:t>
      </w:r>
      <w:r w:rsidR="007A4885">
        <w:t xml:space="preserve">la </w:t>
      </w:r>
      <w:r>
        <w:t>déclar</w:t>
      </w:r>
      <w:r w:rsidR="007A4885">
        <w:t>ation</w:t>
      </w:r>
      <w:r>
        <w:t xml:space="preserve"> </w:t>
      </w:r>
      <w:r w:rsidR="007A4885">
        <w:t>d’</w:t>
      </w:r>
      <w:r>
        <w:t>un incident</w:t>
      </w:r>
      <w:r w:rsidR="007A4885">
        <w:t xml:space="preserve"> que pour son traitement.</w:t>
      </w:r>
      <w:r>
        <w:t xml:space="preserve"> </w:t>
      </w:r>
    </w:p>
    <w:p w:rsidR="006D615B" w:rsidRDefault="006D615B" w:rsidP="00A37527"/>
    <w:p w:rsidR="00A37527" w:rsidRPr="00906BE8" w:rsidRDefault="00A37527" w:rsidP="00A37527">
      <w:r>
        <w:t xml:space="preserve">Le DSI vous demande de </w:t>
      </w:r>
      <w:r w:rsidR="00336A3E">
        <w:t>préparer un argumentaire et une liste des tâches</w:t>
      </w:r>
      <w:r w:rsidR="00405A6A">
        <w:t xml:space="preserve"> à destination </w:t>
      </w:r>
      <w:r w:rsidR="00035212">
        <w:t>des</w:t>
      </w:r>
      <w:r w:rsidR="006D615B">
        <w:t xml:space="preserve"> </w:t>
      </w:r>
      <w:r w:rsidR="00405A6A">
        <w:t xml:space="preserve">différents </w:t>
      </w:r>
      <w:r w:rsidR="006D615B">
        <w:t>utilisateurs</w:t>
      </w:r>
      <w:r w:rsidR="00EC43F6">
        <w:t xml:space="preserve"> futurs</w:t>
      </w:r>
      <w:r w:rsidR="006D615B">
        <w:t>.</w:t>
      </w:r>
    </w:p>
    <w:p w:rsidR="00F864D8" w:rsidRDefault="00F864D8" w:rsidP="00A37527"/>
    <w:p w:rsidR="00A37527" w:rsidRDefault="00A37527" w:rsidP="00A37527">
      <w:pPr>
        <w:spacing w:after="120"/>
        <w:rPr>
          <w:rFonts w:cs="Arial"/>
          <w:b/>
        </w:rPr>
      </w:pPr>
      <w:r>
        <w:rPr>
          <w:rFonts w:cs="Arial"/>
          <w:b/>
        </w:rPr>
        <w:t>Travail à faire</w:t>
      </w:r>
    </w:p>
    <w:p w:rsidR="00DA43AD" w:rsidRDefault="00B11607" w:rsidP="00ED2D7F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both"/>
        <w:rPr>
          <w:rFonts w:cs="Arial"/>
          <w:sz w:val="24"/>
          <w:szCs w:val="24"/>
          <w:lang w:val="fr-FR"/>
        </w:rPr>
      </w:pPr>
      <w:r>
        <w:rPr>
          <w:rFonts w:cs="Arial"/>
          <w:sz w:val="24"/>
          <w:szCs w:val="24"/>
          <w:lang w:val="fr-FR"/>
        </w:rPr>
        <w:t>3.3</w:t>
      </w:r>
      <w:r>
        <w:rPr>
          <w:rFonts w:cs="Arial"/>
          <w:sz w:val="24"/>
          <w:szCs w:val="24"/>
          <w:lang w:val="fr-FR"/>
        </w:rPr>
        <w:tab/>
      </w:r>
      <w:r w:rsidR="00A37527" w:rsidRPr="00900624">
        <w:rPr>
          <w:rFonts w:cs="Arial"/>
          <w:sz w:val="24"/>
          <w:szCs w:val="24"/>
          <w:lang w:val="fr-FR"/>
        </w:rPr>
        <w:t xml:space="preserve">Citer les </w:t>
      </w:r>
      <w:r w:rsidR="007A4885">
        <w:rPr>
          <w:rFonts w:cs="Arial"/>
          <w:sz w:val="24"/>
          <w:szCs w:val="24"/>
          <w:lang w:val="fr-FR"/>
        </w:rPr>
        <w:t>bénéfices</w:t>
      </w:r>
      <w:r w:rsidR="00A37527" w:rsidRPr="00900624">
        <w:rPr>
          <w:rFonts w:cs="Arial"/>
          <w:sz w:val="24"/>
          <w:szCs w:val="24"/>
          <w:lang w:val="fr-FR"/>
        </w:rPr>
        <w:t xml:space="preserve"> d'un logiciel de</w:t>
      </w:r>
      <w:r w:rsidR="00490C66" w:rsidRPr="00900624">
        <w:rPr>
          <w:rFonts w:cs="Arial"/>
          <w:sz w:val="24"/>
          <w:szCs w:val="24"/>
          <w:lang w:val="fr-FR"/>
        </w:rPr>
        <w:t xml:space="preserve"> gestion des incidents</w:t>
      </w:r>
      <w:r w:rsidR="00490C66">
        <w:rPr>
          <w:rFonts w:cs="Arial"/>
          <w:sz w:val="24"/>
          <w:szCs w:val="24"/>
          <w:lang w:val="fr-FR"/>
        </w:rPr>
        <w:t xml:space="preserve"> </w:t>
      </w:r>
      <w:r w:rsidR="007A4885">
        <w:rPr>
          <w:rFonts w:cs="Arial"/>
          <w:sz w:val="24"/>
          <w:szCs w:val="24"/>
          <w:lang w:val="fr-FR"/>
        </w:rPr>
        <w:t xml:space="preserve">par rapport à la gestion actuelle. </w:t>
      </w:r>
      <w:r w:rsidR="00EC43F6">
        <w:rPr>
          <w:rFonts w:cs="Arial"/>
          <w:i/>
          <w:sz w:val="24"/>
          <w:szCs w:val="24"/>
          <w:lang w:val="fr-FR"/>
        </w:rPr>
        <w:t>Préciser</w:t>
      </w:r>
      <w:r w:rsidR="00AC03F5" w:rsidRPr="00777D32">
        <w:rPr>
          <w:rFonts w:cs="Arial"/>
          <w:i/>
          <w:sz w:val="24"/>
          <w:szCs w:val="24"/>
          <w:lang w:val="fr-FR"/>
        </w:rPr>
        <w:t xml:space="preserve"> l’intérêt supplémentaire lié à son</w:t>
      </w:r>
      <w:r w:rsidR="005473E7">
        <w:rPr>
          <w:rFonts w:cs="Arial"/>
          <w:i/>
          <w:sz w:val="24"/>
          <w:szCs w:val="24"/>
          <w:lang w:val="fr-FR"/>
        </w:rPr>
        <w:t xml:space="preserve"> </w:t>
      </w:r>
      <w:r w:rsidR="00AC03F5" w:rsidRPr="00777D32">
        <w:rPr>
          <w:rFonts w:cs="Arial"/>
          <w:i/>
          <w:sz w:val="24"/>
          <w:szCs w:val="24"/>
          <w:lang w:val="fr-FR"/>
        </w:rPr>
        <w:t>intégration à un logiciel de gestion de parc.</w:t>
      </w:r>
    </w:p>
    <w:p w:rsidR="00DA43AD" w:rsidRDefault="00B11607" w:rsidP="00ED2D7F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both"/>
        <w:rPr>
          <w:rFonts w:cs="Arial"/>
          <w:sz w:val="24"/>
          <w:szCs w:val="24"/>
          <w:lang w:val="fr-FR"/>
        </w:rPr>
      </w:pPr>
      <w:r>
        <w:rPr>
          <w:rFonts w:cs="Arial"/>
          <w:sz w:val="24"/>
          <w:szCs w:val="24"/>
          <w:lang w:val="fr-FR"/>
        </w:rPr>
        <w:t>3.4</w:t>
      </w:r>
      <w:r>
        <w:rPr>
          <w:rFonts w:cs="Arial"/>
          <w:sz w:val="24"/>
          <w:szCs w:val="24"/>
          <w:lang w:val="fr-FR"/>
        </w:rPr>
        <w:tab/>
      </w:r>
      <w:r w:rsidR="003F3062" w:rsidRPr="007E047A">
        <w:rPr>
          <w:rFonts w:cs="Arial"/>
          <w:sz w:val="24"/>
          <w:szCs w:val="24"/>
          <w:lang w:val="fr-FR"/>
        </w:rPr>
        <w:t xml:space="preserve">Lister les </w:t>
      </w:r>
      <w:r w:rsidR="003F3062">
        <w:rPr>
          <w:rFonts w:cs="Arial"/>
          <w:sz w:val="24"/>
          <w:szCs w:val="24"/>
          <w:lang w:val="fr-FR"/>
        </w:rPr>
        <w:t>actions à entreprendre en direction des</w:t>
      </w:r>
      <w:r w:rsidR="006C6F01">
        <w:rPr>
          <w:rFonts w:cs="Arial"/>
          <w:sz w:val="24"/>
          <w:szCs w:val="24"/>
          <w:lang w:val="fr-FR"/>
        </w:rPr>
        <w:t xml:space="preserve"> </w:t>
      </w:r>
      <w:r w:rsidR="00293312">
        <w:rPr>
          <w:rFonts w:cs="Arial"/>
          <w:sz w:val="24"/>
          <w:szCs w:val="24"/>
          <w:lang w:val="fr-FR"/>
        </w:rPr>
        <w:t>différentes catégories d’</w:t>
      </w:r>
      <w:r w:rsidR="003F3062">
        <w:rPr>
          <w:rFonts w:cs="Arial"/>
          <w:sz w:val="24"/>
          <w:szCs w:val="24"/>
          <w:lang w:val="fr-FR"/>
        </w:rPr>
        <w:t>utilisateurs</w:t>
      </w:r>
      <w:r w:rsidR="00490C66">
        <w:rPr>
          <w:rFonts w:cs="Arial"/>
          <w:sz w:val="24"/>
          <w:szCs w:val="24"/>
          <w:lang w:val="fr-FR"/>
        </w:rPr>
        <w:t xml:space="preserve"> du</w:t>
      </w:r>
      <w:r w:rsidR="003F3062">
        <w:rPr>
          <w:rFonts w:cs="Arial"/>
          <w:sz w:val="24"/>
          <w:szCs w:val="24"/>
          <w:lang w:val="fr-FR"/>
        </w:rPr>
        <w:t xml:space="preserve"> </w:t>
      </w:r>
      <w:r w:rsidR="00293312">
        <w:rPr>
          <w:rFonts w:cs="Arial"/>
          <w:sz w:val="24"/>
          <w:szCs w:val="24"/>
          <w:lang w:val="fr-FR"/>
        </w:rPr>
        <w:t xml:space="preserve">logiciel </w:t>
      </w:r>
      <w:r w:rsidR="003F3062">
        <w:rPr>
          <w:rFonts w:cs="Arial"/>
          <w:sz w:val="24"/>
          <w:szCs w:val="24"/>
          <w:lang w:val="fr-FR"/>
        </w:rPr>
        <w:t>de gestion de</w:t>
      </w:r>
      <w:r w:rsidR="00234C5B">
        <w:rPr>
          <w:rFonts w:cs="Arial"/>
          <w:sz w:val="24"/>
          <w:szCs w:val="24"/>
          <w:lang w:val="fr-FR"/>
        </w:rPr>
        <w:t>s</w:t>
      </w:r>
      <w:r w:rsidR="003F3062">
        <w:rPr>
          <w:rFonts w:cs="Arial"/>
          <w:sz w:val="24"/>
          <w:szCs w:val="24"/>
          <w:lang w:val="fr-FR"/>
        </w:rPr>
        <w:t xml:space="preserve"> incidents pour qu’il soit utilisé dans de bonnes conditions.</w:t>
      </w:r>
    </w:p>
    <w:p w:rsidR="00781F53" w:rsidRDefault="00781F53">
      <w:pPr>
        <w:widowControl/>
        <w:suppressAutoHyphens w:val="0"/>
        <w:autoSpaceDE/>
        <w:jc w:val="left"/>
        <w:rPr>
          <w:b/>
          <w:i/>
          <w:sz w:val="28"/>
          <w:szCs w:val="28"/>
        </w:rPr>
      </w:pPr>
      <w:bookmarkStart w:id="13" w:name="_Toc405077210"/>
      <w:r>
        <w:rPr>
          <w:b/>
          <w:i/>
          <w:sz w:val="28"/>
          <w:szCs w:val="28"/>
        </w:rPr>
        <w:br w:type="page"/>
      </w:r>
    </w:p>
    <w:p w:rsidR="00072F46" w:rsidRPr="00E92CD5" w:rsidRDefault="00072F46" w:rsidP="00E92CD5">
      <w:pPr>
        <w:rPr>
          <w:b/>
          <w:i/>
          <w:sz w:val="28"/>
          <w:szCs w:val="28"/>
        </w:rPr>
      </w:pPr>
      <w:r w:rsidRPr="00E92CD5">
        <w:rPr>
          <w:b/>
          <w:i/>
          <w:sz w:val="28"/>
          <w:szCs w:val="28"/>
        </w:rPr>
        <w:lastRenderedPageBreak/>
        <w:t xml:space="preserve">Mission </w:t>
      </w:r>
      <w:r w:rsidR="00826A34">
        <w:rPr>
          <w:b/>
          <w:i/>
          <w:sz w:val="28"/>
          <w:szCs w:val="28"/>
        </w:rPr>
        <w:t>4</w:t>
      </w:r>
      <w:r w:rsidRPr="00E92CD5">
        <w:rPr>
          <w:b/>
          <w:i/>
          <w:sz w:val="28"/>
          <w:szCs w:val="28"/>
        </w:rPr>
        <w:t xml:space="preserve"> : </w:t>
      </w:r>
      <w:r w:rsidR="0078594F">
        <w:rPr>
          <w:b/>
          <w:i/>
          <w:sz w:val="28"/>
          <w:szCs w:val="28"/>
        </w:rPr>
        <w:t>S</w:t>
      </w:r>
      <w:r w:rsidRPr="00E92CD5">
        <w:rPr>
          <w:b/>
          <w:i/>
          <w:sz w:val="28"/>
          <w:szCs w:val="28"/>
        </w:rPr>
        <w:t>auvegarde</w:t>
      </w:r>
      <w:r w:rsidR="005C1D66" w:rsidRPr="00E92CD5">
        <w:rPr>
          <w:b/>
          <w:i/>
          <w:sz w:val="28"/>
          <w:szCs w:val="28"/>
        </w:rPr>
        <w:t>r</w:t>
      </w:r>
      <w:r w:rsidR="00AB48B8">
        <w:rPr>
          <w:b/>
          <w:i/>
          <w:sz w:val="28"/>
          <w:szCs w:val="28"/>
        </w:rPr>
        <w:t xml:space="preserve"> </w:t>
      </w:r>
      <w:r w:rsidR="005C1D66" w:rsidRPr="00E92CD5">
        <w:rPr>
          <w:b/>
          <w:i/>
          <w:sz w:val="28"/>
          <w:szCs w:val="28"/>
        </w:rPr>
        <w:t>l</w:t>
      </w:r>
      <w:r w:rsidRPr="00E92CD5">
        <w:rPr>
          <w:b/>
          <w:i/>
          <w:sz w:val="28"/>
          <w:szCs w:val="28"/>
        </w:rPr>
        <w:t>es vidéos</w:t>
      </w:r>
      <w:bookmarkEnd w:id="13"/>
    </w:p>
    <w:p w:rsidR="00072F46" w:rsidRPr="00906BE8" w:rsidRDefault="00072F46" w:rsidP="00B81E7A"/>
    <w:p w:rsidR="003E2668" w:rsidRDefault="00072F46" w:rsidP="003E2668">
      <w:r w:rsidRPr="00906BE8">
        <w:t>Pour gérer plus facilement la consultation ultérieure des vidéos</w:t>
      </w:r>
      <w:r w:rsidR="00431B34">
        <w:t xml:space="preserve"> et pour des raisons de nécessité de sauvegarde</w:t>
      </w:r>
      <w:r w:rsidRPr="00906BE8">
        <w:t>, l’ensemble des vidéos est déplacé</w:t>
      </w:r>
      <w:r w:rsidR="000D73B9">
        <w:t xml:space="preserve"> des serveurs </w:t>
      </w:r>
      <w:r w:rsidR="008A2C44" w:rsidRPr="00ED2D7F">
        <w:rPr>
          <w:i/>
        </w:rPr>
        <w:t>FTP</w:t>
      </w:r>
      <w:r w:rsidRPr="00906BE8">
        <w:t xml:space="preserve"> vers un dispositif de stockage réseau unique</w:t>
      </w:r>
      <w:r w:rsidR="002E1020">
        <w:t xml:space="preserve"> nommé</w:t>
      </w:r>
      <w:r w:rsidRPr="00906BE8">
        <w:t xml:space="preserve"> NAS_ARCH. Cette action est effectuée automatiquement par un </w:t>
      </w:r>
      <w:r w:rsidR="00AB6C8A" w:rsidRPr="00AB6C8A">
        <w:rPr>
          <w:i/>
        </w:rPr>
        <w:t>script</w:t>
      </w:r>
      <w:r w:rsidRPr="00906BE8">
        <w:t xml:space="preserve"> lancé depuis la machine MASTER.</w:t>
      </w:r>
    </w:p>
    <w:p w:rsidR="00781F53" w:rsidRDefault="00781F53" w:rsidP="00781F53"/>
    <w:p w:rsidR="00781F53" w:rsidRDefault="00B15C92" w:rsidP="00781F53">
      <w:r>
        <w:t>Depuis la mise en route des caméras du centre aquatique</w:t>
      </w:r>
      <w:r w:rsidR="00781F53" w:rsidRPr="005330E2">
        <w:t xml:space="preserve">, le </w:t>
      </w:r>
      <w:r w:rsidR="00AB6C8A" w:rsidRPr="00AB6C8A">
        <w:rPr>
          <w:i/>
        </w:rPr>
        <w:t>script</w:t>
      </w:r>
      <w:r w:rsidR="00781F53" w:rsidRPr="005330E2">
        <w:t xml:space="preserve"> de sauvegarde rencontre un problème et son exécution est interrompue. </w:t>
      </w:r>
      <w:r w:rsidR="00781F53" w:rsidRPr="00906BE8">
        <w:t xml:space="preserve">Voici le </w:t>
      </w:r>
      <w:r>
        <w:t>type</w:t>
      </w:r>
      <w:r w:rsidRPr="00906BE8">
        <w:t xml:space="preserve"> </w:t>
      </w:r>
      <w:r w:rsidR="00781F53" w:rsidRPr="00906BE8">
        <w:t>d’erreur qui apparaît dans les journaux d’événements :</w:t>
      </w:r>
    </w:p>
    <w:p w:rsidR="00781F53" w:rsidRPr="00B15C92" w:rsidRDefault="00781F53" w:rsidP="00966550">
      <w:pPr>
        <w:spacing w:after="120"/>
      </w:pPr>
      <w:r w:rsidRPr="00B15C92">
        <w:rPr>
          <w:rFonts w:ascii="Courier New" w:hAnsi="Courier New" w:cs="Courier New"/>
          <w:i/>
        </w:rPr>
        <w:t>« </w:t>
      </w:r>
      <w:proofErr w:type="spellStart"/>
      <w:r w:rsidR="00C8454C" w:rsidRPr="00C8454C">
        <w:rPr>
          <w:rFonts w:ascii="Courier New" w:hAnsi="Courier New" w:cs="Courier New"/>
          <w:i/>
        </w:rPr>
        <w:t>mv</w:t>
      </w:r>
      <w:proofErr w:type="spellEnd"/>
      <w:r w:rsidR="00C8454C" w:rsidRPr="00C8454C">
        <w:rPr>
          <w:rFonts w:ascii="Courier New" w:hAnsi="Courier New" w:cs="Courier New"/>
          <w:i/>
        </w:rPr>
        <w:t xml:space="preserve">: impossible de déplacer </w:t>
      </w:r>
      <w:r w:rsidR="00F02674">
        <w:rPr>
          <w:rFonts w:ascii="Courier New" w:hAnsi="Courier New" w:cs="Courier New"/>
          <w:i/>
        </w:rPr>
        <w:t>"</w:t>
      </w:r>
      <w:r w:rsidR="00C8454C" w:rsidRPr="00C8454C">
        <w:rPr>
          <w:rFonts w:ascii="Courier New" w:hAnsi="Courier New" w:cs="Courier New"/>
          <w:i/>
        </w:rPr>
        <w:t>VF_32A0</w:t>
      </w:r>
      <w:r w:rsidR="008F7520">
        <w:rPr>
          <w:rFonts w:ascii="Courier New" w:hAnsi="Courier New" w:cs="Courier New"/>
          <w:i/>
        </w:rPr>
        <w:t>98</w:t>
      </w:r>
      <w:r w:rsidR="00C8454C" w:rsidRPr="00C8454C">
        <w:rPr>
          <w:rFonts w:ascii="Courier New" w:hAnsi="Courier New" w:cs="Courier New"/>
          <w:i/>
        </w:rPr>
        <w:t>8.ogv</w:t>
      </w:r>
      <w:r w:rsidR="00F02674">
        <w:rPr>
          <w:rFonts w:ascii="Courier New" w:hAnsi="Courier New" w:cs="Courier New"/>
          <w:i/>
        </w:rPr>
        <w:t>"</w:t>
      </w:r>
      <w:r w:rsidR="00C8454C" w:rsidRPr="00C8454C">
        <w:rPr>
          <w:rFonts w:ascii="Courier New" w:hAnsi="Courier New" w:cs="Courier New"/>
          <w:i/>
        </w:rPr>
        <w:t xml:space="preserve"> vers </w:t>
      </w:r>
      <w:r w:rsidR="00F02674">
        <w:rPr>
          <w:rFonts w:ascii="Courier New" w:hAnsi="Courier New" w:cs="Courier New"/>
          <w:i/>
        </w:rPr>
        <w:t>"</w:t>
      </w:r>
      <w:r w:rsidR="00B15C92">
        <w:rPr>
          <w:rFonts w:ascii="Courier New" w:hAnsi="Courier New" w:cs="Courier New"/>
          <w:i/>
        </w:rPr>
        <w:t>/stockage/</w:t>
      </w:r>
      <w:proofErr w:type="spellStart"/>
      <w:r w:rsidR="00B15C92">
        <w:rPr>
          <w:rFonts w:ascii="Courier New" w:hAnsi="Courier New" w:cs="Courier New"/>
          <w:i/>
        </w:rPr>
        <w:t>videos</w:t>
      </w:r>
      <w:proofErr w:type="spellEnd"/>
      <w:r w:rsidR="00C8454C" w:rsidRPr="00C8454C">
        <w:rPr>
          <w:rFonts w:ascii="Courier New" w:hAnsi="Courier New" w:cs="Courier New"/>
          <w:i/>
        </w:rPr>
        <w:t>/</w:t>
      </w:r>
      <w:proofErr w:type="spellStart"/>
      <w:r w:rsidR="008F7520">
        <w:rPr>
          <w:rFonts w:ascii="Courier New" w:hAnsi="Courier New" w:cs="Courier New"/>
          <w:i/>
        </w:rPr>
        <w:t>C</w:t>
      </w:r>
      <w:r w:rsidR="00D23159">
        <w:rPr>
          <w:rFonts w:ascii="Courier New" w:hAnsi="Courier New" w:cs="Courier New"/>
          <w:i/>
        </w:rPr>
        <w:t>entreAqua</w:t>
      </w:r>
      <w:proofErr w:type="spellEnd"/>
      <w:r w:rsidR="004E4A3E">
        <w:rPr>
          <w:rFonts w:ascii="Courier New" w:hAnsi="Courier New" w:cs="Courier New"/>
          <w:i/>
        </w:rPr>
        <w:t>-</w:t>
      </w:r>
      <w:r w:rsidR="00C8454C" w:rsidRPr="00C8454C">
        <w:rPr>
          <w:rFonts w:ascii="Courier New" w:hAnsi="Courier New" w:cs="Courier New"/>
          <w:i/>
        </w:rPr>
        <w:t>Cam0</w:t>
      </w:r>
      <w:r w:rsidR="008F7520">
        <w:rPr>
          <w:rFonts w:ascii="Courier New" w:hAnsi="Courier New" w:cs="Courier New"/>
          <w:i/>
        </w:rPr>
        <w:t>3</w:t>
      </w:r>
      <w:r w:rsidR="00D23159">
        <w:rPr>
          <w:rFonts w:ascii="Courier New" w:hAnsi="Courier New" w:cs="Courier New"/>
          <w:i/>
        </w:rPr>
        <w:t>/201</w:t>
      </w:r>
      <w:r w:rsidR="008F7520">
        <w:rPr>
          <w:rFonts w:ascii="Courier New" w:hAnsi="Courier New" w:cs="Courier New"/>
          <w:i/>
        </w:rPr>
        <w:t>6</w:t>
      </w:r>
      <w:r w:rsidR="00D23159">
        <w:rPr>
          <w:rFonts w:ascii="Courier New" w:hAnsi="Courier New" w:cs="Courier New"/>
          <w:i/>
        </w:rPr>
        <w:t>-05-</w:t>
      </w:r>
      <w:r w:rsidR="0067418E">
        <w:rPr>
          <w:rFonts w:ascii="Courier New" w:hAnsi="Courier New" w:cs="Courier New"/>
          <w:i/>
        </w:rPr>
        <w:t>10</w:t>
      </w:r>
      <w:r w:rsidR="00D23159">
        <w:rPr>
          <w:rFonts w:ascii="Courier New" w:hAnsi="Courier New" w:cs="Courier New"/>
          <w:i/>
        </w:rPr>
        <w:t>-09</w:t>
      </w:r>
      <w:r w:rsidR="00C8454C" w:rsidRPr="00C8454C">
        <w:rPr>
          <w:rFonts w:ascii="Courier New" w:hAnsi="Courier New" w:cs="Courier New"/>
          <w:i/>
        </w:rPr>
        <w:t>00.ogv</w:t>
      </w:r>
      <w:r w:rsidR="00F02674">
        <w:rPr>
          <w:rFonts w:ascii="Courier New" w:hAnsi="Courier New" w:cs="Courier New"/>
          <w:i/>
        </w:rPr>
        <w:t>"</w:t>
      </w:r>
      <w:r w:rsidR="00C8454C" w:rsidRPr="00C8454C">
        <w:rPr>
          <w:rFonts w:ascii="Courier New" w:hAnsi="Courier New" w:cs="Courier New"/>
          <w:i/>
        </w:rPr>
        <w:t>: Aucun fichier ou dossier</w:t>
      </w:r>
      <w:r w:rsidR="001C4318">
        <w:rPr>
          <w:rFonts w:ascii="Courier New" w:hAnsi="Courier New" w:cs="Courier New"/>
          <w:i/>
        </w:rPr>
        <w:t xml:space="preserve"> cible</w:t>
      </w:r>
      <w:r w:rsidR="00C8454C" w:rsidRPr="00C8454C">
        <w:rPr>
          <w:rFonts w:ascii="Courier New" w:hAnsi="Courier New" w:cs="Courier New"/>
          <w:i/>
        </w:rPr>
        <w:t xml:space="preserve"> de ce type </w:t>
      </w:r>
      <w:r w:rsidRPr="00B15C92">
        <w:rPr>
          <w:rFonts w:ascii="Courier New" w:hAnsi="Courier New" w:cs="Courier New"/>
          <w:i/>
        </w:rPr>
        <w:t>»</w:t>
      </w:r>
    </w:p>
    <w:p w:rsidR="008F7520" w:rsidRPr="00966550" w:rsidRDefault="00966550" w:rsidP="00966550">
      <w:pPr>
        <w:pStyle w:val="Standard"/>
        <w:spacing w:after="0" w:line="240" w:lineRule="auto"/>
        <w:jc w:val="both"/>
        <w:rPr>
          <w:rFonts w:eastAsia="Times New Roman"/>
          <w:sz w:val="24"/>
          <w:szCs w:val="24"/>
          <w:lang w:val="fr-FR" w:eastAsia="zh-CN" w:bidi="ar-SA"/>
        </w:rPr>
      </w:pPr>
      <w:r w:rsidRPr="00966550">
        <w:rPr>
          <w:rFonts w:eastAsia="Times New Roman"/>
          <w:sz w:val="24"/>
          <w:szCs w:val="24"/>
          <w:lang w:val="fr-FR" w:eastAsia="zh-CN" w:bidi="ar-SA"/>
        </w:rPr>
        <w:t xml:space="preserve">Un </w:t>
      </w:r>
      <w:r w:rsidR="007F2E36" w:rsidRPr="00966550">
        <w:rPr>
          <w:rFonts w:eastAsia="Times New Roman"/>
          <w:sz w:val="24"/>
          <w:szCs w:val="24"/>
          <w:lang w:val="fr-FR" w:eastAsia="zh-CN" w:bidi="ar-SA"/>
        </w:rPr>
        <w:t xml:space="preserve">extrait du fichier </w:t>
      </w:r>
      <w:r w:rsidRPr="008E03FF">
        <w:rPr>
          <w:rFonts w:ascii="Courier New" w:eastAsia="Times New Roman" w:hAnsi="Courier New" w:cs="Courier New"/>
          <w:lang w:val="fr-FR" w:eastAsia="zh-CN" w:bidi="ar-SA"/>
        </w:rPr>
        <w:t>/</w:t>
      </w:r>
      <w:proofErr w:type="spellStart"/>
      <w:r w:rsidRPr="008E03FF">
        <w:rPr>
          <w:rFonts w:ascii="Courier New" w:eastAsia="Times New Roman" w:hAnsi="Courier New" w:cs="Courier New"/>
          <w:lang w:val="fr-FR" w:eastAsia="zh-CN" w:bidi="ar-SA"/>
        </w:rPr>
        <w:t>root</w:t>
      </w:r>
      <w:proofErr w:type="spellEnd"/>
      <w:r w:rsidRPr="008E03FF">
        <w:rPr>
          <w:rFonts w:ascii="Courier New" w:eastAsia="Times New Roman" w:hAnsi="Courier New" w:cs="Courier New"/>
          <w:lang w:val="fr-FR" w:eastAsia="zh-CN" w:bidi="ar-SA"/>
        </w:rPr>
        <w:t>/</w:t>
      </w:r>
      <w:proofErr w:type="spellStart"/>
      <w:r w:rsidRPr="008E03FF">
        <w:rPr>
          <w:rFonts w:ascii="Courier New" w:eastAsia="Times New Roman" w:hAnsi="Courier New" w:cs="Courier New"/>
          <w:lang w:val="fr-FR" w:eastAsia="zh-CN" w:bidi="ar-SA"/>
        </w:rPr>
        <w:t>admin</w:t>
      </w:r>
      <w:proofErr w:type="spellEnd"/>
      <w:r w:rsidRPr="008E03FF">
        <w:rPr>
          <w:rFonts w:ascii="Courier New" w:eastAsia="Times New Roman" w:hAnsi="Courier New" w:cs="Courier New"/>
          <w:lang w:val="fr-FR" w:eastAsia="zh-CN" w:bidi="ar-SA"/>
        </w:rPr>
        <w:t>/</w:t>
      </w:r>
      <w:r w:rsidR="007F2E36" w:rsidRPr="008E03FF">
        <w:rPr>
          <w:rFonts w:ascii="Courier New" w:eastAsia="Times New Roman" w:hAnsi="Courier New" w:cs="Courier New"/>
          <w:lang w:val="fr-FR" w:eastAsia="zh-CN" w:bidi="ar-SA"/>
        </w:rPr>
        <w:t>liste_sauvee.dat</w:t>
      </w:r>
      <w:r w:rsidRPr="00966550">
        <w:rPr>
          <w:rFonts w:eastAsia="Times New Roman"/>
          <w:sz w:val="24"/>
          <w:szCs w:val="24"/>
          <w:lang w:val="fr-FR" w:eastAsia="zh-CN" w:bidi="ar-SA"/>
        </w:rPr>
        <w:t xml:space="preserve"> </w:t>
      </w:r>
      <w:r>
        <w:rPr>
          <w:rFonts w:eastAsia="Times New Roman"/>
          <w:sz w:val="24"/>
          <w:szCs w:val="24"/>
          <w:lang w:val="fr-FR" w:eastAsia="zh-CN" w:bidi="ar-SA"/>
        </w:rPr>
        <w:t>a été conservé pour analyse :</w:t>
      </w:r>
    </w:p>
    <w:p w:rsidR="008F7520" w:rsidRDefault="008F7520" w:rsidP="008F7520">
      <w:pPr>
        <w:pStyle w:val="Standard"/>
        <w:spacing w:after="0" w:line="240" w:lineRule="auto"/>
        <w:jc w:val="both"/>
        <w:rPr>
          <w:rFonts w:ascii="Courier New" w:hAnsi="Courier New" w:cs="Courier New"/>
          <w:noProof/>
        </w:rPr>
      </w:pPr>
      <w:r w:rsidRPr="008F7520">
        <w:rPr>
          <w:rFonts w:ascii="Courier New" w:hAnsi="Courier New" w:cs="Courier New"/>
          <w:noProof/>
        </w:rPr>
        <w:t xml:space="preserve">Hopital-Cam02   </w:t>
      </w:r>
      <w:r>
        <w:rPr>
          <w:rFonts w:ascii="Courier New" w:hAnsi="Courier New" w:cs="Courier New"/>
          <w:noProof/>
        </w:rPr>
        <w:t xml:space="preserve">  </w:t>
      </w:r>
      <w:r w:rsidRPr="008F7520">
        <w:rPr>
          <w:rFonts w:ascii="Courier New" w:hAnsi="Courier New" w:cs="Courier New"/>
          <w:noProof/>
        </w:rPr>
        <w:t>172.16.150.30   VF_32A0</w:t>
      </w:r>
      <w:r>
        <w:rPr>
          <w:rFonts w:ascii="Courier New" w:hAnsi="Courier New" w:cs="Courier New"/>
          <w:noProof/>
        </w:rPr>
        <w:t>9</w:t>
      </w:r>
      <w:r w:rsidRPr="008F7520">
        <w:rPr>
          <w:rFonts w:ascii="Courier New" w:hAnsi="Courier New" w:cs="Courier New"/>
          <w:noProof/>
        </w:rPr>
        <w:t>68.ogv   201</w:t>
      </w:r>
      <w:r>
        <w:rPr>
          <w:rFonts w:ascii="Courier New" w:hAnsi="Courier New" w:cs="Courier New"/>
          <w:noProof/>
        </w:rPr>
        <w:t>6</w:t>
      </w:r>
      <w:r w:rsidRPr="008F7520">
        <w:rPr>
          <w:rFonts w:ascii="Courier New" w:hAnsi="Courier New" w:cs="Courier New"/>
          <w:noProof/>
        </w:rPr>
        <w:t>-0</w:t>
      </w:r>
      <w:r>
        <w:rPr>
          <w:rFonts w:ascii="Courier New" w:hAnsi="Courier New" w:cs="Courier New"/>
          <w:noProof/>
        </w:rPr>
        <w:t>5</w:t>
      </w:r>
      <w:r w:rsidRPr="008F7520">
        <w:rPr>
          <w:rFonts w:ascii="Courier New" w:hAnsi="Courier New" w:cs="Courier New"/>
          <w:noProof/>
        </w:rPr>
        <w:t>-</w:t>
      </w:r>
      <w:r w:rsidR="0067418E">
        <w:rPr>
          <w:rFonts w:ascii="Courier New" w:hAnsi="Courier New" w:cs="Courier New"/>
          <w:noProof/>
        </w:rPr>
        <w:t>10</w:t>
      </w:r>
      <w:r w:rsidRPr="008F7520">
        <w:rPr>
          <w:rFonts w:ascii="Courier New" w:hAnsi="Courier New" w:cs="Courier New"/>
          <w:noProof/>
        </w:rPr>
        <w:t>-</w:t>
      </w:r>
      <w:r w:rsidR="0067418E">
        <w:rPr>
          <w:rFonts w:ascii="Courier New" w:hAnsi="Courier New" w:cs="Courier New"/>
          <w:noProof/>
        </w:rPr>
        <w:t>0900</w:t>
      </w:r>
    </w:p>
    <w:p w:rsidR="008F7520" w:rsidRPr="008F7520" w:rsidRDefault="008F7520" w:rsidP="008F7520">
      <w:pPr>
        <w:pStyle w:val="Standard"/>
        <w:spacing w:after="0" w:line="240" w:lineRule="auto"/>
        <w:jc w:val="both"/>
        <w:rPr>
          <w:rFonts w:ascii="Courier New" w:hAnsi="Courier New" w:cs="Courier New"/>
          <w:noProof/>
        </w:rPr>
      </w:pPr>
      <w:r>
        <w:rPr>
          <w:rFonts w:ascii="Courier New" w:hAnsi="Courier New" w:cs="Courier New"/>
          <w:noProof/>
        </w:rPr>
        <w:t>Hopital-</w:t>
      </w:r>
      <w:r w:rsidRPr="00944366">
        <w:rPr>
          <w:rFonts w:ascii="Courier New" w:hAnsi="Courier New" w:cs="Courier New"/>
          <w:noProof/>
        </w:rPr>
        <w:t xml:space="preserve">Cam02  </w:t>
      </w:r>
      <w:r>
        <w:rPr>
          <w:rFonts w:ascii="Courier New" w:hAnsi="Courier New" w:cs="Courier New"/>
          <w:noProof/>
        </w:rPr>
        <w:t xml:space="preserve">  </w:t>
      </w:r>
      <w:r w:rsidRPr="00944366">
        <w:rPr>
          <w:rFonts w:ascii="Courier New" w:hAnsi="Courier New" w:cs="Courier New"/>
          <w:noProof/>
        </w:rPr>
        <w:t xml:space="preserve"> 172.</w:t>
      </w:r>
      <w:r>
        <w:rPr>
          <w:rFonts w:ascii="Courier New" w:hAnsi="Courier New" w:cs="Courier New"/>
          <w:noProof/>
        </w:rPr>
        <w:t>16</w:t>
      </w:r>
      <w:r w:rsidRPr="00944366">
        <w:rPr>
          <w:rFonts w:ascii="Courier New" w:hAnsi="Courier New" w:cs="Courier New"/>
          <w:noProof/>
        </w:rPr>
        <w:t>.</w:t>
      </w:r>
      <w:r>
        <w:rPr>
          <w:rFonts w:ascii="Courier New" w:hAnsi="Courier New" w:cs="Courier New"/>
          <w:noProof/>
        </w:rPr>
        <w:t>1</w:t>
      </w:r>
      <w:r w:rsidRPr="00944366">
        <w:rPr>
          <w:rFonts w:ascii="Courier New" w:hAnsi="Courier New" w:cs="Courier New"/>
          <w:noProof/>
        </w:rPr>
        <w:t xml:space="preserve">50.30   </w:t>
      </w:r>
      <w:r w:rsidRPr="007D1D26">
        <w:rPr>
          <w:rFonts w:ascii="Courier New" w:hAnsi="Courier New" w:cs="Courier New"/>
          <w:noProof/>
        </w:rPr>
        <w:t>VF_32A0</w:t>
      </w:r>
      <w:r>
        <w:rPr>
          <w:rFonts w:ascii="Courier New" w:hAnsi="Courier New" w:cs="Courier New"/>
          <w:noProof/>
        </w:rPr>
        <w:t>9</w:t>
      </w:r>
      <w:r w:rsidRPr="007D1D26">
        <w:rPr>
          <w:rFonts w:ascii="Courier New" w:hAnsi="Courier New" w:cs="Courier New"/>
          <w:noProof/>
        </w:rPr>
        <w:t>78.ogv   201</w:t>
      </w:r>
      <w:r>
        <w:rPr>
          <w:rFonts w:ascii="Courier New" w:hAnsi="Courier New" w:cs="Courier New"/>
          <w:noProof/>
        </w:rPr>
        <w:t>6</w:t>
      </w:r>
      <w:r w:rsidRPr="007D1D26">
        <w:rPr>
          <w:rFonts w:ascii="Courier New" w:hAnsi="Courier New" w:cs="Courier New"/>
          <w:noProof/>
        </w:rPr>
        <w:t>-0</w:t>
      </w:r>
      <w:r>
        <w:rPr>
          <w:rFonts w:ascii="Courier New" w:hAnsi="Courier New" w:cs="Courier New"/>
          <w:noProof/>
        </w:rPr>
        <w:t>5</w:t>
      </w:r>
      <w:r w:rsidR="0067418E">
        <w:rPr>
          <w:rFonts w:ascii="Courier New" w:hAnsi="Courier New" w:cs="Courier New"/>
          <w:noProof/>
        </w:rPr>
        <w:t>-10</w:t>
      </w:r>
      <w:r w:rsidRPr="007D1D26">
        <w:rPr>
          <w:rFonts w:ascii="Courier New" w:hAnsi="Courier New" w:cs="Courier New"/>
          <w:noProof/>
        </w:rPr>
        <w:t>-</w:t>
      </w:r>
      <w:r w:rsidR="0067418E">
        <w:rPr>
          <w:rFonts w:ascii="Courier New" w:hAnsi="Courier New" w:cs="Courier New"/>
          <w:noProof/>
        </w:rPr>
        <w:t>090</w:t>
      </w:r>
      <w:r w:rsidRPr="007D1D26">
        <w:rPr>
          <w:rFonts w:ascii="Courier New" w:hAnsi="Courier New" w:cs="Courier New"/>
          <w:noProof/>
        </w:rPr>
        <w:t>8</w:t>
      </w:r>
      <w:r w:rsidRPr="008F7520">
        <w:rPr>
          <w:rFonts w:ascii="Courier New" w:hAnsi="Courier New" w:cs="Courier New"/>
          <w:noProof/>
        </w:rPr>
        <w:t xml:space="preserve"> </w:t>
      </w:r>
    </w:p>
    <w:p w:rsidR="008F7520" w:rsidRPr="0013161C" w:rsidRDefault="008F7520" w:rsidP="008F7520">
      <w:pPr>
        <w:pStyle w:val="Standard"/>
        <w:spacing w:after="120" w:line="240" w:lineRule="auto"/>
        <w:jc w:val="both"/>
        <w:rPr>
          <w:rFonts w:ascii="Courier New" w:hAnsi="Courier New" w:cs="Courier New"/>
          <w:noProof/>
          <w:lang w:val="fr-FR"/>
        </w:rPr>
      </w:pPr>
      <w:r w:rsidRPr="0013161C">
        <w:rPr>
          <w:rFonts w:ascii="Courier New" w:hAnsi="Courier New" w:cs="Courier New"/>
          <w:noProof/>
          <w:lang w:val="fr-FR"/>
        </w:rPr>
        <w:t>CentreAqua-Cam03  172.16.150.30   VF_32A0988.ogv   2016-05-1</w:t>
      </w:r>
      <w:r w:rsidR="0067418E" w:rsidRPr="0013161C">
        <w:rPr>
          <w:rFonts w:ascii="Courier New" w:hAnsi="Courier New" w:cs="Courier New"/>
          <w:noProof/>
          <w:lang w:val="fr-FR"/>
        </w:rPr>
        <w:t>0</w:t>
      </w:r>
      <w:r w:rsidRPr="0013161C">
        <w:rPr>
          <w:rFonts w:ascii="Courier New" w:hAnsi="Courier New" w:cs="Courier New"/>
          <w:noProof/>
          <w:lang w:val="fr-FR"/>
        </w:rPr>
        <w:t>-0900</w:t>
      </w:r>
    </w:p>
    <w:p w:rsidR="00072F46" w:rsidRDefault="00072F46" w:rsidP="00072F46">
      <w:pPr>
        <w:pStyle w:val="Standard"/>
        <w:spacing w:after="120" w:line="240" w:lineRule="auto"/>
        <w:jc w:val="both"/>
        <w:rPr>
          <w:rFonts w:cs="Arial"/>
          <w:b/>
          <w:lang w:val="fr-FR"/>
        </w:rPr>
      </w:pPr>
      <w:r w:rsidRPr="00266344">
        <w:rPr>
          <w:rFonts w:cs="Arial"/>
          <w:b/>
          <w:lang w:val="fr-FR"/>
        </w:rPr>
        <w:t>Travail à faire</w:t>
      </w:r>
    </w:p>
    <w:tbl>
      <w:tblPr>
        <w:tblW w:w="9228" w:type="dxa"/>
        <w:tblInd w:w="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228"/>
      </w:tblGrid>
      <w:tr w:rsidR="0007399E" w:rsidTr="00AE5EA5">
        <w:trPr>
          <w:trHeight w:val="1812"/>
        </w:trPr>
        <w:tc>
          <w:tcPr>
            <w:tcW w:w="9228" w:type="dxa"/>
          </w:tcPr>
          <w:p w:rsidR="00DA43AD" w:rsidRDefault="00B11607" w:rsidP="00ED2D7F">
            <w:pPr>
              <w:pStyle w:val="Standard"/>
              <w:spacing w:after="60"/>
              <w:jc w:val="both"/>
              <w:rPr>
                <w:rFonts w:cs="Arial"/>
                <w:sz w:val="24"/>
                <w:szCs w:val="24"/>
                <w:lang w:val="fr-FR"/>
              </w:rPr>
            </w:pPr>
            <w:r>
              <w:rPr>
                <w:rFonts w:cs="Arial"/>
                <w:sz w:val="24"/>
                <w:szCs w:val="24"/>
                <w:lang w:val="fr-FR"/>
              </w:rPr>
              <w:t xml:space="preserve">4.1    </w:t>
            </w:r>
            <w:r w:rsidR="0007399E">
              <w:rPr>
                <w:rFonts w:cs="Arial"/>
                <w:sz w:val="24"/>
                <w:szCs w:val="24"/>
                <w:lang w:val="fr-FR"/>
              </w:rPr>
              <w:t>Rédiger une note</w:t>
            </w:r>
            <w:r w:rsidR="002E1020">
              <w:rPr>
                <w:rFonts w:cs="Arial"/>
                <w:sz w:val="24"/>
                <w:szCs w:val="24"/>
                <w:lang w:val="fr-FR"/>
              </w:rPr>
              <w:t xml:space="preserve"> à votre DSI</w:t>
            </w:r>
            <w:r w:rsidR="0007399E">
              <w:rPr>
                <w:rFonts w:cs="Arial"/>
                <w:sz w:val="24"/>
                <w:szCs w:val="24"/>
                <w:lang w:val="fr-FR"/>
              </w:rPr>
              <w:t xml:space="preserve"> expliquant le problème rencontré par le </w:t>
            </w:r>
            <w:r w:rsidR="00AB6C8A" w:rsidRPr="00AB6C8A">
              <w:rPr>
                <w:rFonts w:cs="Arial"/>
                <w:i/>
                <w:sz w:val="24"/>
                <w:szCs w:val="24"/>
                <w:lang w:val="fr-FR"/>
              </w:rPr>
              <w:t>script</w:t>
            </w:r>
            <w:r w:rsidR="0007399E">
              <w:rPr>
                <w:rFonts w:cs="Arial"/>
                <w:sz w:val="24"/>
                <w:szCs w:val="24"/>
                <w:lang w:val="fr-FR"/>
              </w:rPr>
              <w:t xml:space="preserve"> et proposant une ou plusieurs solutions. Cette note doit </w:t>
            </w:r>
            <w:r w:rsidR="002E1020">
              <w:rPr>
                <w:rFonts w:cs="Arial"/>
                <w:sz w:val="24"/>
                <w:szCs w:val="24"/>
                <w:lang w:val="fr-FR"/>
              </w:rPr>
              <w:t>comporter</w:t>
            </w:r>
            <w:r w:rsidR="0007399E">
              <w:rPr>
                <w:rFonts w:cs="Arial"/>
                <w:sz w:val="24"/>
                <w:szCs w:val="24"/>
                <w:lang w:val="fr-FR"/>
              </w:rPr>
              <w:t> :</w:t>
            </w:r>
          </w:p>
          <w:p w:rsidR="006C6F01" w:rsidRPr="0085495D" w:rsidRDefault="00B11607" w:rsidP="006817FA">
            <w:pPr>
              <w:pStyle w:val="Standard"/>
              <w:numPr>
                <w:ilvl w:val="2"/>
                <w:numId w:val="60"/>
              </w:numPr>
              <w:spacing w:after="60" w:line="240" w:lineRule="auto"/>
              <w:ind w:left="851" w:firstLine="0"/>
              <w:jc w:val="both"/>
              <w:rPr>
                <w:rStyle w:val="PuceCar"/>
                <w:rFonts w:cs="Arial"/>
                <w:sz w:val="24"/>
                <w:szCs w:val="24"/>
                <w:lang w:val="fr-FR"/>
              </w:rPr>
            </w:pPr>
            <w:r>
              <w:rPr>
                <w:rStyle w:val="PuceCar"/>
                <w:sz w:val="24"/>
                <w:szCs w:val="24"/>
                <w:lang w:val="fr-FR"/>
              </w:rPr>
              <w:t>u</w:t>
            </w:r>
            <w:r w:rsidR="00993F89">
              <w:rPr>
                <w:rStyle w:val="PuceCar"/>
                <w:sz w:val="24"/>
                <w:szCs w:val="24"/>
                <w:lang w:val="fr-FR"/>
              </w:rPr>
              <w:t>ne explication du</w:t>
            </w:r>
            <w:r w:rsidR="00AB6C8A" w:rsidRPr="006C6F01">
              <w:rPr>
                <w:rStyle w:val="PuceCar"/>
                <w:sz w:val="24"/>
                <w:szCs w:val="24"/>
                <w:lang w:val="fr-FR"/>
              </w:rPr>
              <w:t xml:space="preserve"> fonctionnement du script de sauvegarde des vidéos ;</w:t>
            </w:r>
          </w:p>
          <w:p w:rsidR="0085495D" w:rsidRPr="0085495D" w:rsidRDefault="00B11607" w:rsidP="006817FA">
            <w:pPr>
              <w:pStyle w:val="Standard"/>
              <w:numPr>
                <w:ilvl w:val="2"/>
                <w:numId w:val="60"/>
              </w:numPr>
              <w:spacing w:after="60" w:line="240" w:lineRule="auto"/>
              <w:ind w:left="851" w:firstLine="0"/>
              <w:jc w:val="both"/>
              <w:rPr>
                <w:rStyle w:val="PuceCar"/>
                <w:rFonts w:cs="Arial"/>
                <w:sz w:val="24"/>
                <w:szCs w:val="24"/>
                <w:lang w:val="fr-FR"/>
              </w:rPr>
            </w:pPr>
            <w:r>
              <w:rPr>
                <w:rStyle w:val="PuceCar"/>
                <w:rFonts w:cs="Arial"/>
                <w:sz w:val="24"/>
                <w:szCs w:val="24"/>
                <w:lang w:val="fr-FR"/>
              </w:rPr>
              <w:t>u</w:t>
            </w:r>
            <w:r w:rsidR="0085495D" w:rsidRPr="0085495D">
              <w:rPr>
                <w:rStyle w:val="PuceCar"/>
                <w:rFonts w:cs="Arial"/>
                <w:sz w:val="24"/>
                <w:szCs w:val="24"/>
                <w:lang w:val="fr-FR"/>
              </w:rPr>
              <w:t>ne rep</w:t>
            </w:r>
            <w:r w:rsidR="0085495D" w:rsidRPr="0085495D">
              <w:rPr>
                <w:sz w:val="24"/>
                <w:szCs w:val="24"/>
                <w:lang w:val="fr-FR"/>
              </w:rPr>
              <w:t xml:space="preserve">résentation de l’arborescence du disque dur de NAS_ARCH en prenant comme exemple </w:t>
            </w:r>
            <w:r w:rsidR="008F7520">
              <w:rPr>
                <w:sz w:val="24"/>
                <w:szCs w:val="24"/>
                <w:lang w:val="fr-FR"/>
              </w:rPr>
              <w:t>l’extrait de fichier ci-dessus</w:t>
            </w:r>
            <w:r w:rsidR="0085495D" w:rsidRPr="0085495D">
              <w:rPr>
                <w:sz w:val="24"/>
                <w:szCs w:val="24"/>
                <w:lang w:val="fr-FR"/>
              </w:rPr>
              <w:t> ;</w:t>
            </w:r>
          </w:p>
          <w:p w:rsidR="0085495D" w:rsidRPr="0085495D" w:rsidRDefault="00B11607" w:rsidP="006817FA">
            <w:pPr>
              <w:pStyle w:val="Standard"/>
              <w:numPr>
                <w:ilvl w:val="2"/>
                <w:numId w:val="60"/>
              </w:numPr>
              <w:spacing w:after="60" w:line="240" w:lineRule="auto"/>
              <w:ind w:left="851" w:firstLine="0"/>
              <w:jc w:val="both"/>
              <w:rPr>
                <w:rStyle w:val="PuceCar"/>
                <w:rFonts w:cs="Arial"/>
                <w:sz w:val="24"/>
                <w:szCs w:val="24"/>
                <w:lang w:val="fr-FR"/>
              </w:rPr>
            </w:pPr>
            <w:r>
              <w:rPr>
                <w:rStyle w:val="PuceCar"/>
                <w:rFonts w:cs="Arial"/>
                <w:sz w:val="24"/>
                <w:szCs w:val="24"/>
                <w:lang w:val="fr-FR"/>
              </w:rPr>
              <w:t>l</w:t>
            </w:r>
            <w:r w:rsidR="0085495D">
              <w:rPr>
                <w:rStyle w:val="PuceCar"/>
                <w:rFonts w:cs="Arial"/>
                <w:sz w:val="24"/>
                <w:szCs w:val="24"/>
                <w:lang w:val="fr-FR"/>
              </w:rPr>
              <w:t>a cause du problème ;</w:t>
            </w:r>
          </w:p>
          <w:p w:rsidR="006C6F01" w:rsidRPr="00FA7B13" w:rsidRDefault="00B11607" w:rsidP="00B11607">
            <w:pPr>
              <w:pStyle w:val="Standard"/>
              <w:numPr>
                <w:ilvl w:val="2"/>
                <w:numId w:val="60"/>
              </w:numPr>
              <w:spacing w:after="60" w:line="240" w:lineRule="auto"/>
              <w:ind w:left="851" w:firstLine="0"/>
              <w:jc w:val="both"/>
              <w:rPr>
                <w:rFonts w:cs="Arial"/>
                <w:b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u</w:t>
            </w:r>
            <w:r w:rsidR="0085495D" w:rsidRPr="0085495D">
              <w:rPr>
                <w:sz w:val="24"/>
                <w:szCs w:val="24"/>
                <w:lang w:val="fr-FR"/>
              </w:rPr>
              <w:t xml:space="preserve">ne ou plusieurs </w:t>
            </w:r>
            <w:r w:rsidR="00BA0AE1">
              <w:rPr>
                <w:sz w:val="24"/>
                <w:szCs w:val="24"/>
                <w:lang w:val="fr-FR"/>
              </w:rPr>
              <w:t xml:space="preserve">propositions de </w:t>
            </w:r>
            <w:r w:rsidR="0085495D" w:rsidRPr="0085495D">
              <w:rPr>
                <w:sz w:val="24"/>
                <w:szCs w:val="24"/>
                <w:lang w:val="fr-FR"/>
              </w:rPr>
              <w:t>solution</w:t>
            </w:r>
            <w:r w:rsidR="00070AC4">
              <w:rPr>
                <w:sz w:val="24"/>
                <w:szCs w:val="24"/>
                <w:lang w:val="fr-FR"/>
              </w:rPr>
              <w:t>s</w:t>
            </w:r>
            <w:r w:rsidR="0085495D" w:rsidRPr="0085495D">
              <w:rPr>
                <w:sz w:val="24"/>
                <w:szCs w:val="24"/>
                <w:lang w:val="fr-FR"/>
              </w:rPr>
              <w:t>.</w:t>
            </w:r>
          </w:p>
        </w:tc>
      </w:tr>
    </w:tbl>
    <w:p w:rsidR="005F4FB9" w:rsidRDefault="005F4FB9" w:rsidP="00E92CD5">
      <w:pPr>
        <w:rPr>
          <w:b/>
          <w:i/>
          <w:sz w:val="28"/>
          <w:szCs w:val="28"/>
        </w:rPr>
      </w:pPr>
      <w:bookmarkStart w:id="14" w:name="_Toc405077212"/>
    </w:p>
    <w:p w:rsidR="00551E1B" w:rsidRDefault="00551E1B" w:rsidP="002A0818"/>
    <w:p w:rsidR="00072F46" w:rsidRPr="00E92CD5" w:rsidRDefault="00072F46" w:rsidP="00E92CD5">
      <w:pPr>
        <w:rPr>
          <w:b/>
          <w:i/>
          <w:sz w:val="28"/>
          <w:szCs w:val="28"/>
        </w:rPr>
      </w:pPr>
      <w:r w:rsidRPr="00E92CD5">
        <w:rPr>
          <w:b/>
          <w:i/>
          <w:sz w:val="28"/>
          <w:szCs w:val="28"/>
        </w:rPr>
        <w:t xml:space="preserve">Mission 5 : </w:t>
      </w:r>
      <w:bookmarkEnd w:id="14"/>
      <w:r w:rsidR="003966CA">
        <w:rPr>
          <w:b/>
          <w:i/>
          <w:sz w:val="28"/>
          <w:szCs w:val="28"/>
        </w:rPr>
        <w:t>R</w:t>
      </w:r>
      <w:r w:rsidR="007A5A2A">
        <w:rPr>
          <w:b/>
          <w:i/>
          <w:sz w:val="28"/>
          <w:szCs w:val="28"/>
        </w:rPr>
        <w:t>especter les contraintes légales</w:t>
      </w:r>
    </w:p>
    <w:p w:rsidR="0011458F" w:rsidRDefault="0011458F" w:rsidP="00D64B5D"/>
    <w:p w:rsidR="007A5A2A" w:rsidRDefault="002E1020" w:rsidP="00B90A74">
      <w:r>
        <w:rPr>
          <w:rFonts w:cs="Arial"/>
        </w:rPr>
        <w:t>C</w:t>
      </w:r>
      <w:r w:rsidRPr="00927F12">
        <w:rPr>
          <w:rFonts w:cs="Arial"/>
        </w:rPr>
        <w:t xml:space="preserve">onformément </w:t>
      </w:r>
      <w:r>
        <w:rPr>
          <w:rFonts w:cs="Arial"/>
        </w:rPr>
        <w:t xml:space="preserve">à l’autorisation </w:t>
      </w:r>
      <w:r w:rsidRPr="00DA2E25">
        <w:t>préfectorale</w:t>
      </w:r>
      <w:r>
        <w:rPr>
          <w:rFonts w:cs="Arial"/>
        </w:rPr>
        <w:t xml:space="preserve"> obtenue par la </w:t>
      </w:r>
      <w:r>
        <w:t>m</w:t>
      </w:r>
      <w:r w:rsidRPr="00DA2E25">
        <w:t>airie</w:t>
      </w:r>
      <w:r>
        <w:rPr>
          <w:rFonts w:cs="Arial"/>
        </w:rPr>
        <w:t xml:space="preserve"> de L.,</w:t>
      </w:r>
      <w:r>
        <w:t xml:space="preserve"> la contrainte réglementaire qui impose </w:t>
      </w:r>
      <w:r w:rsidR="00DE027A">
        <w:t xml:space="preserve">de ne conserver les vidéos </w:t>
      </w:r>
      <w:r w:rsidR="009B44DE">
        <w:t>qu’</w:t>
      </w:r>
      <w:r>
        <w:t>au plus 30 jours</w:t>
      </w:r>
      <w:r w:rsidR="00DE027A">
        <w:rPr>
          <w:rFonts w:cs="Arial"/>
        </w:rPr>
        <w:t xml:space="preserve"> n’a pas encore été mis</w:t>
      </w:r>
      <w:r w:rsidR="00C864C3">
        <w:rPr>
          <w:rFonts w:cs="Arial"/>
        </w:rPr>
        <w:t>e</w:t>
      </w:r>
      <w:r w:rsidR="00DE027A">
        <w:rPr>
          <w:rFonts w:cs="Arial"/>
        </w:rPr>
        <w:t xml:space="preserve"> en œuvre</w:t>
      </w:r>
      <w:r w:rsidR="005D0405">
        <w:rPr>
          <w:rFonts w:cs="Arial"/>
        </w:rPr>
        <w:t xml:space="preserve"> puisque le fonctionnement du système ne date que de trois semaines</w:t>
      </w:r>
      <w:r w:rsidR="00DE027A">
        <w:rPr>
          <w:rFonts w:cs="Arial"/>
        </w:rPr>
        <w:t>.</w:t>
      </w:r>
      <w:r w:rsidR="00DE027A">
        <w:t xml:space="preserve"> </w:t>
      </w:r>
    </w:p>
    <w:p w:rsidR="001C4318" w:rsidRDefault="001C4318" w:rsidP="00B90A74"/>
    <w:p w:rsidR="007A5A2A" w:rsidRDefault="007A5A2A" w:rsidP="00B90A74">
      <w:r>
        <w:t xml:space="preserve">À l’issue d’une réunion destinée à </w:t>
      </w:r>
      <w:r w:rsidR="002E1020">
        <w:t xml:space="preserve">prendre en compte </w:t>
      </w:r>
      <w:r w:rsidR="003F72E4">
        <w:t>cette contrainte</w:t>
      </w:r>
      <w:r w:rsidR="002E1020">
        <w:t xml:space="preserve">, deux questions sont posées </w:t>
      </w:r>
      <w:r>
        <w:t>:</w:t>
      </w:r>
    </w:p>
    <w:p w:rsidR="00666318" w:rsidRDefault="00B11607">
      <w:pPr>
        <w:pStyle w:val="Puce"/>
        <w:numPr>
          <w:ilvl w:val="0"/>
          <w:numId w:val="52"/>
        </w:numPr>
      </w:pPr>
      <w:r>
        <w:t>L</w:t>
      </w:r>
      <w:r w:rsidR="007A5A2A">
        <w:t>es éléments destinés à accueillir les vidéos sont-ils suffisamment dimensionnés ?</w:t>
      </w:r>
    </w:p>
    <w:p w:rsidR="00666318" w:rsidRDefault="00B11607">
      <w:pPr>
        <w:pStyle w:val="Puce"/>
        <w:numPr>
          <w:ilvl w:val="0"/>
          <w:numId w:val="52"/>
        </w:numPr>
      </w:pPr>
      <w:r>
        <w:t>C</w:t>
      </w:r>
      <w:r w:rsidR="007A5A2A">
        <w:t>omment mettre en place une purge automatique des données ?</w:t>
      </w:r>
    </w:p>
    <w:p w:rsidR="00551E1B" w:rsidRDefault="00551E1B" w:rsidP="00D64B5D"/>
    <w:p w:rsidR="00551E1B" w:rsidRPr="00551E1B" w:rsidRDefault="00AB6C8A" w:rsidP="00D64B5D">
      <w:pPr>
        <w:rPr>
          <w:i/>
        </w:rPr>
      </w:pPr>
      <w:r w:rsidRPr="00AB6C8A">
        <w:rPr>
          <w:i/>
        </w:rPr>
        <w:t>Par mesure de simplification, seuls les</w:t>
      </w:r>
      <w:r w:rsidR="00551E1B">
        <w:rPr>
          <w:i/>
        </w:rPr>
        <w:t xml:space="preserve"> calculs concernant les</w:t>
      </w:r>
      <w:r w:rsidRPr="00AB6C8A">
        <w:rPr>
          <w:i/>
        </w:rPr>
        <w:t xml:space="preserve"> </w:t>
      </w:r>
      <w:r w:rsidR="004C0397">
        <w:rPr>
          <w:i/>
        </w:rPr>
        <w:t xml:space="preserve">30 </w:t>
      </w:r>
      <w:r w:rsidRPr="00AB6C8A">
        <w:rPr>
          <w:i/>
        </w:rPr>
        <w:t>caméras fixes sont pris en compte ici.</w:t>
      </w:r>
    </w:p>
    <w:p w:rsidR="006C6F01" w:rsidRDefault="006C6F01">
      <w:pPr>
        <w:rPr>
          <w:i/>
        </w:rPr>
      </w:pPr>
    </w:p>
    <w:p w:rsidR="00072F46" w:rsidRPr="005C73FF" w:rsidRDefault="00072F46" w:rsidP="00072F46">
      <w:pPr>
        <w:spacing w:after="120"/>
        <w:rPr>
          <w:rFonts w:cs="Arial"/>
          <w:b/>
        </w:rPr>
      </w:pPr>
      <w:r w:rsidRPr="005C73FF">
        <w:rPr>
          <w:rFonts w:cs="Arial"/>
          <w:b/>
        </w:rPr>
        <w:t>Travail à faire</w:t>
      </w:r>
    </w:p>
    <w:p w:rsidR="00DA43AD" w:rsidRDefault="00E75071" w:rsidP="00ED2D7F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both"/>
        <w:rPr>
          <w:rFonts w:cs="Arial"/>
          <w:lang w:val="fr-FR"/>
        </w:rPr>
      </w:pPr>
      <w:r w:rsidRPr="00ED2D7F">
        <w:rPr>
          <w:rFonts w:cs="Arial"/>
          <w:sz w:val="24"/>
          <w:szCs w:val="24"/>
          <w:lang w:val="fr-FR"/>
        </w:rPr>
        <w:t>5.1</w:t>
      </w:r>
      <w:r w:rsidR="00ED2D7F">
        <w:rPr>
          <w:rFonts w:cs="Arial"/>
          <w:sz w:val="24"/>
          <w:szCs w:val="24"/>
          <w:lang w:val="fr-FR"/>
        </w:rPr>
        <w:tab/>
      </w:r>
      <w:r w:rsidR="00B11607" w:rsidRPr="0013161C">
        <w:rPr>
          <w:rFonts w:cs="Arial"/>
          <w:vanish/>
          <w:lang w:val="fr-FR"/>
        </w:rPr>
        <w:tab/>
      </w:r>
      <w:r w:rsidR="007A5A2A">
        <w:rPr>
          <w:rFonts w:cs="Arial"/>
          <w:sz w:val="24"/>
          <w:szCs w:val="24"/>
          <w:lang w:val="fr-FR"/>
        </w:rPr>
        <w:t>Donner</w:t>
      </w:r>
      <w:r w:rsidR="00336C89">
        <w:rPr>
          <w:rFonts w:cs="Arial"/>
          <w:sz w:val="24"/>
          <w:szCs w:val="24"/>
          <w:lang w:val="fr-FR"/>
        </w:rPr>
        <w:t xml:space="preserve"> au DSI</w:t>
      </w:r>
      <w:r w:rsidR="007A5A2A">
        <w:rPr>
          <w:rFonts w:cs="Arial"/>
          <w:sz w:val="24"/>
          <w:szCs w:val="24"/>
          <w:lang w:val="fr-FR"/>
        </w:rPr>
        <w:t xml:space="preserve"> les éléments de réponse à la première question</w:t>
      </w:r>
      <w:r w:rsidR="00336C89">
        <w:rPr>
          <w:rFonts w:cs="Arial"/>
          <w:sz w:val="24"/>
          <w:szCs w:val="24"/>
          <w:lang w:val="fr-FR"/>
        </w:rPr>
        <w:t>.</w:t>
      </w:r>
      <w:r w:rsidR="00427828">
        <w:rPr>
          <w:rFonts w:cs="Arial"/>
          <w:sz w:val="24"/>
          <w:szCs w:val="24"/>
          <w:lang w:val="fr-FR"/>
        </w:rPr>
        <w:t xml:space="preserve"> </w:t>
      </w:r>
    </w:p>
    <w:p w:rsidR="00DA43AD" w:rsidRDefault="00B11607" w:rsidP="00ED2D7F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both"/>
        <w:rPr>
          <w:rFonts w:cs="Arial"/>
          <w:lang w:val="fr-FR"/>
        </w:rPr>
      </w:pPr>
      <w:r>
        <w:rPr>
          <w:rFonts w:cs="Arial"/>
          <w:sz w:val="24"/>
          <w:szCs w:val="24"/>
          <w:lang w:val="fr-FR"/>
        </w:rPr>
        <w:t>5.2</w:t>
      </w:r>
      <w:r>
        <w:rPr>
          <w:rFonts w:cs="Arial"/>
          <w:sz w:val="24"/>
          <w:szCs w:val="24"/>
          <w:lang w:val="fr-FR"/>
        </w:rPr>
        <w:tab/>
      </w:r>
      <w:r w:rsidR="007A5A2A" w:rsidRPr="00427828">
        <w:rPr>
          <w:rFonts w:cs="Arial"/>
          <w:sz w:val="24"/>
          <w:szCs w:val="24"/>
          <w:lang w:val="fr-FR"/>
        </w:rPr>
        <w:t xml:space="preserve">Donner </w:t>
      </w:r>
      <w:r w:rsidR="00A57B3E" w:rsidRPr="00427828">
        <w:rPr>
          <w:rFonts w:cs="Arial"/>
          <w:sz w:val="24"/>
          <w:szCs w:val="24"/>
          <w:lang w:val="fr-FR"/>
        </w:rPr>
        <w:t>au DSI les éléments de réponse à la deuxième question</w:t>
      </w:r>
      <w:r w:rsidR="007A5A2A" w:rsidRPr="00427828">
        <w:rPr>
          <w:rFonts w:cs="Arial"/>
          <w:sz w:val="24"/>
          <w:szCs w:val="24"/>
          <w:lang w:val="fr-FR"/>
        </w:rPr>
        <w:t>.</w:t>
      </w:r>
      <w:r w:rsidR="00A57B3E" w:rsidRPr="00427828">
        <w:rPr>
          <w:rFonts w:cs="Arial"/>
          <w:sz w:val="24"/>
          <w:szCs w:val="24"/>
          <w:lang w:val="fr-FR"/>
        </w:rPr>
        <w:t xml:space="preserve"> </w:t>
      </w:r>
      <w:r w:rsidR="00EC43F6">
        <w:rPr>
          <w:rFonts w:cs="Arial"/>
          <w:i/>
          <w:sz w:val="24"/>
          <w:szCs w:val="24"/>
          <w:lang w:val="fr-FR"/>
        </w:rPr>
        <w:t xml:space="preserve">Préciser </w:t>
      </w:r>
      <w:r w:rsidR="00A57B3E" w:rsidRPr="00427828">
        <w:rPr>
          <w:rFonts w:cs="Arial"/>
          <w:i/>
          <w:sz w:val="24"/>
          <w:szCs w:val="24"/>
          <w:lang w:val="fr-FR"/>
        </w:rPr>
        <w:t>le nom des éléments du réseau à</w:t>
      </w:r>
      <w:r w:rsidR="00A57B3E" w:rsidRPr="00777D32">
        <w:rPr>
          <w:rFonts w:cs="Arial"/>
          <w:sz w:val="24"/>
          <w:szCs w:val="24"/>
          <w:lang w:val="fr-FR"/>
        </w:rPr>
        <w:t xml:space="preserve"> </w:t>
      </w:r>
      <w:r w:rsidR="00A57B3E" w:rsidRPr="00427828">
        <w:rPr>
          <w:rFonts w:cs="Arial"/>
          <w:i/>
          <w:sz w:val="24"/>
          <w:szCs w:val="24"/>
          <w:lang w:val="fr-FR"/>
        </w:rPr>
        <w:t>purger</w:t>
      </w:r>
      <w:r w:rsidR="00A57B3E" w:rsidRPr="00777D32">
        <w:rPr>
          <w:rFonts w:cs="Arial"/>
          <w:sz w:val="24"/>
          <w:szCs w:val="24"/>
          <w:lang w:val="fr-FR"/>
        </w:rPr>
        <w:t>.</w:t>
      </w:r>
    </w:p>
    <w:p w:rsidR="006C6F01" w:rsidRDefault="00A06852">
      <w:pPr>
        <w:pStyle w:val="Titre1"/>
        <w:numPr>
          <w:ilvl w:val="0"/>
          <w:numId w:val="0"/>
        </w:numPr>
      </w:pPr>
      <w:bookmarkStart w:id="15" w:name="_Toc405077215"/>
      <w:bookmarkStart w:id="16" w:name="_Toc440567565"/>
      <w:r>
        <w:lastRenderedPageBreak/>
        <w:t>DOCUMENTS COMMUNS</w:t>
      </w:r>
      <w:bookmarkEnd w:id="15"/>
      <w:bookmarkEnd w:id="16"/>
    </w:p>
    <w:p w:rsidR="003C5667" w:rsidRPr="0009582C" w:rsidRDefault="003C5667" w:rsidP="0009582C">
      <w:pPr>
        <w:pStyle w:val="Titre2"/>
      </w:pPr>
      <w:bookmarkStart w:id="17" w:name="_Toc405077216"/>
      <w:bookmarkStart w:id="18" w:name="_Toc440567566"/>
      <w:r w:rsidRPr="0009582C">
        <w:t xml:space="preserve">DOCUMENT 1: </w:t>
      </w:r>
      <w:r w:rsidR="009B44DE">
        <w:t>D</w:t>
      </w:r>
      <w:r w:rsidRPr="0009582C">
        <w:t>escription partielle du réseau de</w:t>
      </w:r>
      <w:r w:rsidR="00C803BA" w:rsidRPr="0009582C">
        <w:t xml:space="preserve"> </w:t>
      </w:r>
      <w:r w:rsidRPr="0009582C">
        <w:t>la mairie</w:t>
      </w:r>
      <w:bookmarkEnd w:id="17"/>
      <w:bookmarkEnd w:id="18"/>
    </w:p>
    <w:p w:rsidR="003C5667" w:rsidRPr="00212C8D" w:rsidRDefault="003C5667" w:rsidP="003C5667"/>
    <w:p w:rsidR="003C5667" w:rsidRPr="0065769B" w:rsidRDefault="004351DA" w:rsidP="003C5667">
      <w:pPr>
        <w:rPr>
          <w:b/>
        </w:rPr>
      </w:pPr>
      <w:r>
        <w:rPr>
          <w:b/>
        </w:rPr>
        <w:t>1</w:t>
      </w:r>
      <w:r w:rsidR="003C5667" w:rsidRPr="0065769B">
        <w:rPr>
          <w:b/>
        </w:rPr>
        <w:t>.1 - Architecture physique</w:t>
      </w:r>
    </w:p>
    <w:p w:rsidR="00181541" w:rsidRDefault="00181541" w:rsidP="003C5667"/>
    <w:p w:rsidR="003C5667" w:rsidRPr="009C4CAA" w:rsidRDefault="003C5667" w:rsidP="003C5667">
      <w:pPr>
        <w:rPr>
          <w:rFonts w:cs="Arial"/>
        </w:rPr>
      </w:pPr>
      <w:r>
        <w:t xml:space="preserve">Le </w:t>
      </w:r>
      <w:r w:rsidRPr="00350D1C">
        <w:rPr>
          <w:b/>
        </w:rPr>
        <w:t>cœur de l’infrastructure du réseau de la mairie</w:t>
      </w:r>
      <w:r>
        <w:t>, installé dans un local technique situé au sous-sol de la mairie est architecturé autour</w:t>
      </w:r>
      <w:r w:rsidR="0054210F">
        <w:t xml:space="preserve"> de</w:t>
      </w:r>
      <w:r>
        <w:t> :</w:t>
      </w:r>
    </w:p>
    <w:p w:rsidR="003C5667" w:rsidRPr="009C4CAA" w:rsidRDefault="001D64E5" w:rsidP="003C5667">
      <w:pPr>
        <w:pStyle w:val="Puce"/>
      </w:pPr>
      <w:r>
        <w:t xml:space="preserve">2 </w:t>
      </w:r>
      <w:r w:rsidR="003C5667" w:rsidRPr="009C4CAA">
        <w:t>commutateur</w:t>
      </w:r>
      <w:r>
        <w:t>s</w:t>
      </w:r>
      <w:r w:rsidR="003C5667" w:rsidRPr="009C4CAA">
        <w:t xml:space="preserve"> de niveau 3</w:t>
      </w:r>
      <w:r w:rsidR="0054210F">
        <w:t xml:space="preserve"> empilés et</w:t>
      </w:r>
      <w:r w:rsidR="003C5667" w:rsidRPr="009C4CAA">
        <w:t xml:space="preserve"> doté</w:t>
      </w:r>
      <w:r>
        <w:t>s</w:t>
      </w:r>
      <w:r w:rsidR="003C5667" w:rsidRPr="009C4CAA">
        <w:t xml:space="preserve"> de </w:t>
      </w:r>
      <w:r>
        <w:t>24</w:t>
      </w:r>
      <w:r w:rsidR="00EA4EC7">
        <w:t xml:space="preserve"> </w:t>
      </w:r>
      <w:r w:rsidR="003C5667" w:rsidRPr="009C4CAA">
        <w:t xml:space="preserve">ports Ethernet Gigabit et de </w:t>
      </w:r>
      <w:r>
        <w:t>24</w:t>
      </w:r>
      <w:r w:rsidR="0055403A">
        <w:t xml:space="preserve"> </w:t>
      </w:r>
      <w:r w:rsidR="003C5667" w:rsidRPr="009C4CAA">
        <w:t>ports fibre</w:t>
      </w:r>
      <w:r w:rsidR="0055403A">
        <w:t xml:space="preserve"> </w:t>
      </w:r>
      <w:r w:rsidRPr="009C4CAA">
        <w:t xml:space="preserve">sur lesquels arrivent les brins de fibre des caméras et des </w:t>
      </w:r>
      <w:r w:rsidR="00C803BA">
        <w:t>points d’accès</w:t>
      </w:r>
      <w:r w:rsidR="00C803BA" w:rsidRPr="009C4CAA">
        <w:t xml:space="preserve"> </w:t>
      </w:r>
      <w:proofErr w:type="spellStart"/>
      <w:r w:rsidRPr="009508C1">
        <w:t>Wi</w:t>
      </w:r>
      <w:r w:rsidR="00C803BA">
        <w:t>-</w:t>
      </w:r>
      <w:r w:rsidRPr="009C4CAA">
        <w:t>Fi</w:t>
      </w:r>
      <w:proofErr w:type="spellEnd"/>
      <w:r w:rsidR="004706FA">
        <w:t xml:space="preserve"> </w:t>
      </w:r>
      <w:r w:rsidR="003C5667" w:rsidRPr="009C4CAA">
        <w:t>;</w:t>
      </w:r>
    </w:p>
    <w:p w:rsidR="003C5667" w:rsidRPr="009C4CAA" w:rsidRDefault="00C35025" w:rsidP="003C5667">
      <w:pPr>
        <w:pStyle w:val="Puce"/>
      </w:pPr>
      <w:r>
        <w:t>2</w:t>
      </w:r>
      <w:r w:rsidR="003C5667" w:rsidRPr="009C4CAA">
        <w:t xml:space="preserve"> commutateurs de niveau 2 dotés de 24 ports Ethernet Gigabit ;</w:t>
      </w:r>
    </w:p>
    <w:p w:rsidR="007C34AE" w:rsidRDefault="000362A0" w:rsidP="003C5667">
      <w:pPr>
        <w:pStyle w:val="Puce"/>
      </w:pPr>
      <w:r>
        <w:t>3</w:t>
      </w:r>
      <w:r w:rsidR="003C5667" w:rsidRPr="009C4CAA">
        <w:t xml:space="preserve"> serveurs de virtualisation</w:t>
      </w:r>
      <w:r w:rsidR="007C34AE">
        <w:t> ;</w:t>
      </w:r>
    </w:p>
    <w:p w:rsidR="003C5667" w:rsidRPr="009C4CAA" w:rsidRDefault="008C2B98" w:rsidP="003C5667">
      <w:pPr>
        <w:pStyle w:val="Puce"/>
      </w:pPr>
      <w:r>
        <w:t>u</w:t>
      </w:r>
      <w:r w:rsidR="007C34AE">
        <w:t>n câblage</w:t>
      </w:r>
      <w:r w:rsidR="00C35025">
        <w:t xml:space="preserve"> cuivre</w:t>
      </w:r>
      <w:r w:rsidR="007C34AE">
        <w:t xml:space="preserve"> F/FTP en catégorie 6a.</w:t>
      </w:r>
    </w:p>
    <w:p w:rsidR="003C5667" w:rsidRDefault="003C5667" w:rsidP="00067C88"/>
    <w:p w:rsidR="00423732" w:rsidRPr="00F7361E" w:rsidRDefault="00423732" w:rsidP="00423732">
      <w:r w:rsidRPr="00F932B2">
        <w:rPr>
          <w:b/>
        </w:rPr>
        <w:t>Les caméras</w:t>
      </w:r>
      <w:r>
        <w:rPr>
          <w:b/>
        </w:rPr>
        <w:t xml:space="preserve"> IP, </w:t>
      </w:r>
      <w:r w:rsidR="00583216">
        <w:rPr>
          <w:b/>
        </w:rPr>
        <w:t>actuellement a</w:t>
      </w:r>
      <w:r>
        <w:rPr>
          <w:b/>
        </w:rPr>
        <w:t>u nombre de 3</w:t>
      </w:r>
      <w:r w:rsidR="00CB1824">
        <w:rPr>
          <w:b/>
        </w:rPr>
        <w:t>0</w:t>
      </w:r>
      <w:r>
        <w:rPr>
          <w:b/>
        </w:rPr>
        <w:t xml:space="preserve"> </w:t>
      </w:r>
      <w:r w:rsidR="00AE0F9D" w:rsidRPr="00AE0F9D">
        <w:t>(y compris celles du centre aquatique)</w:t>
      </w:r>
      <w:r w:rsidR="00335155">
        <w:t>,</w:t>
      </w:r>
      <w:r w:rsidR="0054210F">
        <w:t xml:space="preserve"> </w:t>
      </w:r>
      <w:r w:rsidRPr="00E475D2">
        <w:t>permet</w:t>
      </w:r>
      <w:r w:rsidR="0054210F">
        <w:t>tent</w:t>
      </w:r>
      <w:r w:rsidRPr="00E475D2">
        <w:t xml:space="preserve"> </w:t>
      </w:r>
      <w:r>
        <w:t xml:space="preserve">la numérisation et la compression vidéo. </w:t>
      </w:r>
      <w:r w:rsidR="00335155">
        <w:t>Le fichier contenant la</w:t>
      </w:r>
      <w:r w:rsidR="00003C18">
        <w:t xml:space="preserve"> vidéo est acheminé</w:t>
      </w:r>
      <w:r>
        <w:t xml:space="preserve"> via les commutateurs réseau, pour êt</w:t>
      </w:r>
      <w:r w:rsidR="0054210F">
        <w:t>re enregistré sur un serveur.</w:t>
      </w:r>
    </w:p>
    <w:p w:rsidR="008A3DAC" w:rsidRDefault="008A3DAC" w:rsidP="00423732"/>
    <w:p w:rsidR="00423732" w:rsidRDefault="00B05A04" w:rsidP="00423732">
      <w:r>
        <w:t>Les caméras</w:t>
      </w:r>
      <w:r w:rsidR="00AB48B8">
        <w:t xml:space="preserve"> </w:t>
      </w:r>
      <w:r w:rsidR="00423732" w:rsidRPr="00487171">
        <w:t>sont</w:t>
      </w:r>
      <w:r w:rsidR="00AB48B8">
        <w:t xml:space="preserve"> </w:t>
      </w:r>
      <w:r w:rsidR="00423732" w:rsidRPr="00487171">
        <w:t>toutes de marque Axis</w:t>
      </w:r>
      <w:r w:rsidR="00423732">
        <w:t xml:space="preserve"> et répondent aux critères d’exigence suivants :</w:t>
      </w:r>
    </w:p>
    <w:p w:rsidR="00423732" w:rsidRPr="009C4CAA" w:rsidRDefault="005F37B9" w:rsidP="00423732">
      <w:pPr>
        <w:pStyle w:val="Puce"/>
      </w:pPr>
      <w:r>
        <w:t>u</w:t>
      </w:r>
      <w:r w:rsidR="00423732" w:rsidRPr="009C4CAA">
        <w:t>ne rotation sur 360° ;</w:t>
      </w:r>
    </w:p>
    <w:p w:rsidR="00423732" w:rsidRPr="009C4CAA" w:rsidRDefault="005F37B9" w:rsidP="00423732">
      <w:pPr>
        <w:pStyle w:val="Puce"/>
      </w:pPr>
      <w:r>
        <w:t>u</w:t>
      </w:r>
      <w:r w:rsidR="00423732" w:rsidRPr="009C4CAA">
        <w:t>ne étanchéité IP66 ;</w:t>
      </w:r>
    </w:p>
    <w:p w:rsidR="00423732" w:rsidRPr="009C4CAA" w:rsidRDefault="005F37B9" w:rsidP="00423732">
      <w:pPr>
        <w:pStyle w:val="Puce"/>
      </w:pPr>
      <w:r>
        <w:t>u</w:t>
      </w:r>
      <w:r w:rsidR="00423732" w:rsidRPr="009C4CAA">
        <w:t xml:space="preserve">ne caméra </w:t>
      </w:r>
      <w:proofErr w:type="spellStart"/>
      <w:r w:rsidR="008A2C44" w:rsidRPr="00ED2D7F">
        <w:rPr>
          <w:i/>
        </w:rPr>
        <w:t>PoE</w:t>
      </w:r>
      <w:proofErr w:type="spellEnd"/>
      <w:r w:rsidR="00C208C7" w:rsidRPr="009508C1">
        <w:t xml:space="preserve"> </w:t>
      </w:r>
      <w:r w:rsidR="00C208C7">
        <w:t>(</w:t>
      </w:r>
      <w:r w:rsidR="008A2C44" w:rsidRPr="00ED2D7F">
        <w:rPr>
          <w:i/>
        </w:rPr>
        <w:t>Power over Ethernet</w:t>
      </w:r>
      <w:r w:rsidR="00C208C7">
        <w:t>)</w:t>
      </w:r>
      <w:r w:rsidR="00423732" w:rsidRPr="009C4CAA">
        <w:t> ;</w:t>
      </w:r>
    </w:p>
    <w:p w:rsidR="00454D3A" w:rsidRDefault="005F37B9" w:rsidP="00423732">
      <w:pPr>
        <w:pStyle w:val="Puce"/>
      </w:pPr>
      <w:r>
        <w:t>u</w:t>
      </w:r>
      <w:r w:rsidR="00423732" w:rsidRPr="009C4CAA">
        <w:t xml:space="preserve">n classement anti-vandale ; </w:t>
      </w:r>
    </w:p>
    <w:p w:rsidR="005D3B1F" w:rsidRDefault="005F37B9" w:rsidP="00423732">
      <w:pPr>
        <w:pStyle w:val="Puce"/>
      </w:pPr>
      <w:r>
        <w:t>l</w:t>
      </w:r>
      <w:r w:rsidR="00375674">
        <w:t>a g</w:t>
      </w:r>
      <w:r w:rsidR="00423732" w:rsidRPr="009C4CAA">
        <w:t>estion des alarmes ;</w:t>
      </w:r>
    </w:p>
    <w:p w:rsidR="00423732" w:rsidRPr="009C4CAA" w:rsidRDefault="0055403A" w:rsidP="00423732">
      <w:pPr>
        <w:pStyle w:val="Puce"/>
      </w:pPr>
      <w:r>
        <w:t>u</w:t>
      </w:r>
      <w:r w:rsidRPr="009C4CAA">
        <w:t>ne vision jour/nuit </w:t>
      </w:r>
      <w:r>
        <w:t xml:space="preserve"> et </w:t>
      </w:r>
      <w:r w:rsidR="005F37B9">
        <w:t>la possibilité d’ê</w:t>
      </w:r>
      <w:r w:rsidR="00423732" w:rsidRPr="009C4CAA">
        <w:t>tre mise en mode ronde</w:t>
      </w:r>
      <w:r w:rsidR="00D950F0">
        <w:t xml:space="preserve"> (observation circulaire)</w:t>
      </w:r>
      <w:r w:rsidR="00423732" w:rsidRPr="009C4CAA">
        <w:t> ;</w:t>
      </w:r>
    </w:p>
    <w:p w:rsidR="00423732" w:rsidRPr="00224245" w:rsidRDefault="005F37B9" w:rsidP="00423732">
      <w:pPr>
        <w:pStyle w:val="Puce"/>
      </w:pPr>
      <w:r>
        <w:t>l’i</w:t>
      </w:r>
      <w:r w:rsidR="00423732" w:rsidRPr="009C4CAA">
        <w:t xml:space="preserve">ntégration d’un serveur </w:t>
      </w:r>
      <w:r w:rsidR="008A2C44" w:rsidRPr="00ED2D7F">
        <w:rPr>
          <w:i/>
        </w:rPr>
        <w:t>HTTP</w:t>
      </w:r>
      <w:r w:rsidR="008A3DAC">
        <w:t xml:space="preserve">, </w:t>
      </w:r>
      <w:r w:rsidR="008A2C44" w:rsidRPr="00ED2D7F">
        <w:rPr>
          <w:i/>
        </w:rPr>
        <w:t>FTP</w:t>
      </w:r>
      <w:r w:rsidR="00423732" w:rsidRPr="009C4CAA">
        <w:t xml:space="preserve">, d’un client </w:t>
      </w:r>
      <w:r w:rsidR="008A2C44" w:rsidRPr="00ED2D7F">
        <w:rPr>
          <w:i/>
        </w:rPr>
        <w:t>FTP</w:t>
      </w:r>
      <w:r w:rsidR="00423732" w:rsidRPr="009C4CAA">
        <w:t xml:space="preserve"> et </w:t>
      </w:r>
      <w:r w:rsidR="00454D3A">
        <w:t>de courriel</w:t>
      </w:r>
      <w:r w:rsidR="00423732" w:rsidRPr="009C4CAA">
        <w:t>.</w:t>
      </w:r>
    </w:p>
    <w:p w:rsidR="00423732" w:rsidRDefault="00423732" w:rsidP="00423732"/>
    <w:p w:rsidR="008A3DAC" w:rsidRDefault="00D25F97" w:rsidP="00423732">
      <w:r>
        <w:t>Le</w:t>
      </w:r>
      <w:r w:rsidR="005D3B1F">
        <w:t xml:space="preserve"> protocole </w:t>
      </w:r>
      <w:r w:rsidR="008A2C44" w:rsidRPr="00ED2D7F">
        <w:rPr>
          <w:i/>
        </w:rPr>
        <w:t>SNMP</w:t>
      </w:r>
      <w:r w:rsidR="00D950F0">
        <w:t xml:space="preserve"> est</w:t>
      </w:r>
      <w:r w:rsidR="005D3B1F">
        <w:t xml:space="preserve"> activé</w:t>
      </w:r>
      <w:r w:rsidR="00D950F0">
        <w:t xml:space="preserve"> sur les caméras</w:t>
      </w:r>
      <w:r w:rsidR="00335155">
        <w:t>. Celles-ci</w:t>
      </w:r>
      <w:r w:rsidR="005D3B1F">
        <w:t xml:space="preserve"> </w:t>
      </w:r>
      <w:r w:rsidR="008A3DAC">
        <w:t>sont</w:t>
      </w:r>
      <w:r w:rsidR="00D950F0">
        <w:t xml:space="preserve"> accessibles</w:t>
      </w:r>
      <w:r w:rsidR="008A3DAC">
        <w:t xml:space="preserve"> </w:t>
      </w:r>
      <w:r>
        <w:t>via le protocole</w:t>
      </w:r>
      <w:r w:rsidR="008A3DAC">
        <w:t xml:space="preserve"> </w:t>
      </w:r>
      <w:r w:rsidR="008A2C44" w:rsidRPr="00ED2D7F">
        <w:rPr>
          <w:i/>
        </w:rPr>
        <w:t>HTTP</w:t>
      </w:r>
      <w:r w:rsidR="008A3DAC">
        <w:t xml:space="preserve"> </w:t>
      </w:r>
      <w:r w:rsidR="008215D3">
        <w:t xml:space="preserve">avec l’URL </w:t>
      </w:r>
      <w:r w:rsidR="00D950F0" w:rsidRPr="003B7571">
        <w:rPr>
          <w:i/>
        </w:rPr>
        <w:t>http://nom_hôte_dns/cam_connect</w:t>
      </w:r>
      <w:r w:rsidR="008215D3">
        <w:t>,</w:t>
      </w:r>
      <w:r w:rsidR="00D950F0">
        <w:t xml:space="preserve"> </w:t>
      </w:r>
      <w:r w:rsidR="00335155">
        <w:t>en utilisant</w:t>
      </w:r>
      <w:r w:rsidR="008215D3">
        <w:t xml:space="preserve"> </w:t>
      </w:r>
      <w:r w:rsidR="008A3DAC">
        <w:t>un nom d’utilisateur et un mot de passe</w:t>
      </w:r>
      <w:r w:rsidR="00335155">
        <w:t xml:space="preserve">. Ce </w:t>
      </w:r>
      <w:r>
        <w:t xml:space="preserve">nom et ce </w:t>
      </w:r>
      <w:r w:rsidR="00335155">
        <w:t xml:space="preserve">mot de passe </w:t>
      </w:r>
      <w:r>
        <w:t>sont</w:t>
      </w:r>
      <w:r w:rsidR="00335155">
        <w:t xml:space="preserve"> actuellement</w:t>
      </w:r>
      <w:r w:rsidR="00454D3A">
        <w:t xml:space="preserve"> </w:t>
      </w:r>
      <w:r>
        <w:t xml:space="preserve">ceux qui sont utilisés </w:t>
      </w:r>
      <w:r w:rsidR="00454D3A">
        <w:t>par défaut</w:t>
      </w:r>
      <w:r>
        <w:t xml:space="preserve"> à la livraison, à </w:t>
      </w:r>
      <w:r w:rsidR="003A4AB5">
        <w:t>s</w:t>
      </w:r>
      <w:r>
        <w:t xml:space="preserve">avoir </w:t>
      </w:r>
      <w:proofErr w:type="spellStart"/>
      <w:r w:rsidR="00AB6C8A" w:rsidRPr="00AB6C8A">
        <w:rPr>
          <w:i/>
        </w:rPr>
        <w:t>admin</w:t>
      </w:r>
      <w:proofErr w:type="spellEnd"/>
      <w:r w:rsidR="00AB6C8A" w:rsidRPr="00AB6C8A">
        <w:rPr>
          <w:i/>
        </w:rPr>
        <w:t>/</w:t>
      </w:r>
      <w:proofErr w:type="spellStart"/>
      <w:r w:rsidR="00AB6C8A" w:rsidRPr="00AB6C8A">
        <w:rPr>
          <w:i/>
        </w:rPr>
        <w:t>admin</w:t>
      </w:r>
      <w:proofErr w:type="spellEnd"/>
      <w:r w:rsidR="008A3DAC">
        <w:t>.</w:t>
      </w:r>
    </w:p>
    <w:p w:rsidR="008A3DAC" w:rsidRDefault="008A3DAC" w:rsidP="00423732"/>
    <w:p w:rsidR="00FD3C47" w:rsidRPr="00AD1264" w:rsidRDefault="00FD3C47" w:rsidP="00FD3C47">
      <w:r w:rsidRPr="00AD1264">
        <w:t xml:space="preserve">Le réseau des caméras de la mairie intègre un système qui permet </w:t>
      </w:r>
      <w:r w:rsidR="005D3B1F">
        <w:t>:</w:t>
      </w:r>
    </w:p>
    <w:p w:rsidR="00FD3C47" w:rsidRPr="00AD1264" w:rsidRDefault="00FD3C47" w:rsidP="00FD3C47">
      <w:pPr>
        <w:pStyle w:val="Puce"/>
      </w:pPr>
      <w:r w:rsidRPr="00AD1264">
        <w:t>de regarder en direct les flux vidéo des caméras de surveillance d</w:t>
      </w:r>
      <w:r>
        <w:t>epuis les ordinateurs du réseau via les outils de gestion vidéos installés sur un serveur ;</w:t>
      </w:r>
    </w:p>
    <w:p w:rsidR="00FD3C47" w:rsidRPr="00AD1264" w:rsidRDefault="00FD3C47" w:rsidP="00FD3C47">
      <w:pPr>
        <w:pStyle w:val="Puce"/>
      </w:pPr>
      <w:r w:rsidRPr="00AD1264">
        <w:t xml:space="preserve">de créer des fichiers archives sur un groupe de </w:t>
      </w:r>
      <w:r w:rsidR="00C35025">
        <w:t xml:space="preserve">quatre </w:t>
      </w:r>
      <w:r w:rsidRPr="00AD1264">
        <w:t>serveur</w:t>
      </w:r>
      <w:r w:rsidR="008A258F">
        <w:t>s</w:t>
      </w:r>
      <w:r w:rsidRPr="00AD1264">
        <w:t xml:space="preserve"> </w:t>
      </w:r>
      <w:r w:rsidRPr="009508C1">
        <w:t>FTP</w:t>
      </w:r>
      <w:r>
        <w:t xml:space="preserve"> pour une lecture en différé</w:t>
      </w:r>
      <w:r w:rsidRPr="00AD1264">
        <w:t>.</w:t>
      </w:r>
    </w:p>
    <w:p w:rsidR="008A3DAC" w:rsidRDefault="008A3DAC" w:rsidP="00423732"/>
    <w:p w:rsidR="002A76E4" w:rsidRDefault="00AE0F9D" w:rsidP="002A76E4">
      <w:pPr>
        <w:rPr>
          <w:rFonts w:cs="Arial"/>
        </w:rPr>
      </w:pPr>
      <w:r w:rsidRPr="00AE0F9D">
        <w:rPr>
          <w:rFonts w:cs="Arial"/>
          <w:b/>
        </w:rPr>
        <w:t xml:space="preserve">Les </w:t>
      </w:r>
      <w:r w:rsidR="00D03C05">
        <w:rPr>
          <w:rFonts w:cs="Arial"/>
          <w:b/>
        </w:rPr>
        <w:t xml:space="preserve">4 </w:t>
      </w:r>
      <w:r w:rsidRPr="00AE0F9D">
        <w:rPr>
          <w:rFonts w:cs="Arial"/>
          <w:b/>
        </w:rPr>
        <w:t xml:space="preserve">serveurs </w:t>
      </w:r>
      <w:r w:rsidR="008A2C44" w:rsidRPr="00ED2D7F">
        <w:rPr>
          <w:rFonts w:cs="Arial"/>
          <w:b/>
          <w:i/>
        </w:rPr>
        <w:t>FTP</w:t>
      </w:r>
      <w:r w:rsidR="002A76E4" w:rsidRPr="00251F40">
        <w:rPr>
          <w:rFonts w:cs="Arial"/>
        </w:rPr>
        <w:t xml:space="preserve"> permettent</w:t>
      </w:r>
      <w:r w:rsidR="00AB48B8">
        <w:rPr>
          <w:rFonts w:cs="Arial"/>
        </w:rPr>
        <w:t xml:space="preserve"> </w:t>
      </w:r>
      <w:r w:rsidR="002A76E4" w:rsidRPr="00251F40">
        <w:rPr>
          <w:rFonts w:cs="Arial"/>
        </w:rPr>
        <w:t>de stocker les flux des caméras</w:t>
      </w:r>
      <w:r w:rsidR="002A76E4">
        <w:rPr>
          <w:rFonts w:cs="Arial"/>
        </w:rPr>
        <w:t xml:space="preserve">. Ils disposent chacun d’une capacité </w:t>
      </w:r>
      <w:r w:rsidR="00C35025">
        <w:rPr>
          <w:rFonts w:cs="Arial"/>
        </w:rPr>
        <w:t xml:space="preserve">utile </w:t>
      </w:r>
      <w:r w:rsidR="002A76E4">
        <w:rPr>
          <w:rFonts w:cs="Arial"/>
        </w:rPr>
        <w:t xml:space="preserve">de </w:t>
      </w:r>
      <w:r w:rsidR="00D03C05">
        <w:rPr>
          <w:rFonts w:cs="Arial"/>
        </w:rPr>
        <w:t xml:space="preserve">2 </w:t>
      </w:r>
      <w:r w:rsidR="002A76E4">
        <w:rPr>
          <w:rFonts w:cs="Arial"/>
        </w:rPr>
        <w:t>To.</w:t>
      </w:r>
    </w:p>
    <w:p w:rsidR="002A76E4" w:rsidRDefault="002A76E4" w:rsidP="00423732"/>
    <w:p w:rsidR="009A393F" w:rsidRDefault="00423732" w:rsidP="00A91EE6">
      <w:pPr>
        <w:rPr>
          <w:b/>
        </w:rPr>
      </w:pPr>
      <w:r>
        <w:t xml:space="preserve">Un </w:t>
      </w:r>
      <w:r w:rsidRPr="00E338A0">
        <w:rPr>
          <w:b/>
        </w:rPr>
        <w:t>site distant</w:t>
      </w:r>
      <w:r>
        <w:rPr>
          <w:b/>
        </w:rPr>
        <w:t>,</w:t>
      </w:r>
      <w:r>
        <w:t xml:space="preserve"> s’appuyant lui aussi sur le réseau fibre de la ville, accueille notamment un </w:t>
      </w:r>
      <w:r w:rsidR="00AE0F9D" w:rsidRPr="00AE0F9D">
        <w:rPr>
          <w:b/>
        </w:rPr>
        <w:t xml:space="preserve">serveur </w:t>
      </w:r>
      <w:r w:rsidR="008A2C44" w:rsidRPr="00ED2D7F">
        <w:rPr>
          <w:b/>
          <w:i/>
        </w:rPr>
        <w:t>NAS</w:t>
      </w:r>
      <w:r w:rsidR="00AE0F9D" w:rsidRPr="009508C1">
        <w:rPr>
          <w:b/>
        </w:rPr>
        <w:t xml:space="preserve"> </w:t>
      </w:r>
      <w:r w:rsidR="00AE0F9D" w:rsidRPr="00AE0F9D">
        <w:rPr>
          <w:b/>
        </w:rPr>
        <w:t>de sauvegarde</w:t>
      </w:r>
      <w:r w:rsidR="00D92AC0">
        <w:rPr>
          <w:b/>
        </w:rPr>
        <w:t xml:space="preserve"> </w:t>
      </w:r>
      <w:r w:rsidR="008A258F">
        <w:t>qui</w:t>
      </w:r>
      <w:r w:rsidR="00AE0F9D" w:rsidRPr="00AE0F9D">
        <w:rPr>
          <w:rFonts w:cs="Arial"/>
        </w:rPr>
        <w:t xml:space="preserve"> </w:t>
      </w:r>
      <w:r w:rsidR="00375674">
        <w:rPr>
          <w:rFonts w:cs="Arial"/>
        </w:rPr>
        <w:t>permet une sauvegarde</w:t>
      </w:r>
      <w:r w:rsidR="00AE3C23">
        <w:rPr>
          <w:rFonts w:cs="Arial"/>
        </w:rPr>
        <w:t xml:space="preserve"> </w:t>
      </w:r>
      <w:r w:rsidR="00375674">
        <w:rPr>
          <w:rFonts w:cs="Arial"/>
        </w:rPr>
        <w:t>à distance des fichiers archives</w:t>
      </w:r>
      <w:r w:rsidR="00375674" w:rsidRPr="00251F40">
        <w:rPr>
          <w:rFonts w:cs="Arial"/>
        </w:rPr>
        <w:t>.</w:t>
      </w:r>
      <w:r w:rsidR="00375674">
        <w:rPr>
          <w:rFonts w:cs="Arial"/>
        </w:rPr>
        <w:t xml:space="preserve"> Il dispose d’une capacité </w:t>
      </w:r>
      <w:r w:rsidR="00C35025">
        <w:rPr>
          <w:rFonts w:cs="Arial"/>
        </w:rPr>
        <w:t xml:space="preserve">utile </w:t>
      </w:r>
      <w:r w:rsidR="00375674">
        <w:rPr>
          <w:rFonts w:cs="Arial"/>
        </w:rPr>
        <w:t xml:space="preserve">de </w:t>
      </w:r>
      <w:r w:rsidR="00D015E0">
        <w:rPr>
          <w:rFonts w:cs="Arial"/>
        </w:rPr>
        <w:t>4</w:t>
      </w:r>
      <w:r w:rsidR="00375674">
        <w:rPr>
          <w:rFonts w:cs="Arial"/>
        </w:rPr>
        <w:t xml:space="preserve"> To</w:t>
      </w:r>
      <w:r w:rsidR="00D015E0">
        <w:rPr>
          <w:rFonts w:cs="Arial"/>
        </w:rPr>
        <w:t xml:space="preserve"> (extensible à 32 To)</w:t>
      </w:r>
      <w:r w:rsidR="0055403A">
        <w:rPr>
          <w:rFonts w:cs="Arial"/>
        </w:rPr>
        <w:t xml:space="preserve">. </w:t>
      </w:r>
    </w:p>
    <w:p w:rsidR="00F3057F" w:rsidRDefault="00F3057F">
      <w:pPr>
        <w:widowControl/>
        <w:suppressAutoHyphens w:val="0"/>
        <w:autoSpaceDE/>
        <w:jc w:val="left"/>
        <w:rPr>
          <w:b/>
        </w:rPr>
      </w:pPr>
      <w:r>
        <w:rPr>
          <w:b/>
        </w:rPr>
        <w:br w:type="page"/>
      </w:r>
    </w:p>
    <w:p w:rsidR="00A91EE6" w:rsidRPr="00A91EE6" w:rsidRDefault="00A91EE6" w:rsidP="00A91EE6">
      <w:pPr>
        <w:rPr>
          <w:b/>
        </w:rPr>
      </w:pPr>
      <w:r w:rsidRPr="00A91EE6">
        <w:rPr>
          <w:b/>
        </w:rPr>
        <w:lastRenderedPageBreak/>
        <w:t>Les postes d</w:t>
      </w:r>
      <w:r w:rsidR="00710BA4">
        <w:rPr>
          <w:b/>
        </w:rPr>
        <w:t>’exploitation</w:t>
      </w:r>
    </w:p>
    <w:p w:rsidR="00A91EE6" w:rsidRDefault="00A91EE6" w:rsidP="00A91EE6">
      <w:pPr>
        <w:rPr>
          <w:rFonts w:cs="Arial"/>
        </w:rPr>
      </w:pPr>
      <w:r>
        <w:t>80 % des postes d</w:t>
      </w:r>
      <w:r w:rsidR="00710BA4">
        <w:t xml:space="preserve">’exploitation </w:t>
      </w:r>
      <w:r>
        <w:t>sont regroupés dans un local de la mairie</w:t>
      </w:r>
      <w:r w:rsidR="00710BA4">
        <w:t>.</w:t>
      </w:r>
    </w:p>
    <w:p w:rsidR="00A91EE6" w:rsidRDefault="00A91EE6" w:rsidP="003C5667">
      <w:r>
        <w:rPr>
          <w:rFonts w:cs="Arial"/>
        </w:rPr>
        <w:t>Mais quelques sites, comme celui du centre aquatique, bénéfic</w:t>
      </w:r>
      <w:r w:rsidR="00B05A04">
        <w:rPr>
          <w:rFonts w:cs="Arial"/>
        </w:rPr>
        <w:t>i</w:t>
      </w:r>
      <w:r>
        <w:rPr>
          <w:rFonts w:cs="Arial"/>
        </w:rPr>
        <w:t>e</w:t>
      </w:r>
      <w:r w:rsidR="00B05A04">
        <w:rPr>
          <w:rFonts w:cs="Arial"/>
        </w:rPr>
        <w:t>nt</w:t>
      </w:r>
      <w:r>
        <w:rPr>
          <w:rFonts w:cs="Arial"/>
        </w:rPr>
        <w:t xml:space="preserve">, notamment aux heures d’accueil </w:t>
      </w:r>
      <w:r w:rsidR="00B05A04">
        <w:rPr>
          <w:rFonts w:cs="Arial"/>
        </w:rPr>
        <w:t xml:space="preserve">du </w:t>
      </w:r>
      <w:r>
        <w:rPr>
          <w:rFonts w:cs="Arial"/>
        </w:rPr>
        <w:t>public</w:t>
      </w:r>
      <w:r w:rsidR="00B05A04">
        <w:rPr>
          <w:rFonts w:cs="Arial"/>
        </w:rPr>
        <w:t>,</w:t>
      </w:r>
      <w:r>
        <w:rPr>
          <w:rFonts w:cs="Arial"/>
        </w:rPr>
        <w:t xml:space="preserve"> d’une surveillance</w:t>
      </w:r>
      <w:r w:rsidR="00390702">
        <w:rPr>
          <w:rFonts w:cs="Arial"/>
        </w:rPr>
        <w:t xml:space="preserve"> des caméras</w:t>
      </w:r>
      <w:r>
        <w:rPr>
          <w:rFonts w:cs="Arial"/>
        </w:rPr>
        <w:t xml:space="preserve"> sur place.</w:t>
      </w:r>
    </w:p>
    <w:p w:rsidR="00A91EE6" w:rsidRDefault="00A91EE6" w:rsidP="003C5667"/>
    <w:p w:rsidR="00470F1C" w:rsidRPr="0065769B" w:rsidRDefault="00470F1C" w:rsidP="00470F1C">
      <w:pPr>
        <w:rPr>
          <w:b/>
        </w:rPr>
      </w:pPr>
      <w:r>
        <w:rPr>
          <w:b/>
        </w:rPr>
        <w:t xml:space="preserve">Le </w:t>
      </w:r>
      <w:r w:rsidR="00564926">
        <w:rPr>
          <w:b/>
        </w:rPr>
        <w:t xml:space="preserve">réseau </w:t>
      </w:r>
      <w:proofErr w:type="spellStart"/>
      <w:r w:rsidR="008A2C44" w:rsidRPr="00ED2D7F">
        <w:rPr>
          <w:b/>
        </w:rPr>
        <w:t>W</w:t>
      </w:r>
      <w:r w:rsidRPr="0065769B">
        <w:rPr>
          <w:b/>
        </w:rPr>
        <w:t>i</w:t>
      </w:r>
      <w:r>
        <w:rPr>
          <w:b/>
        </w:rPr>
        <w:t>-</w:t>
      </w:r>
      <w:r w:rsidRPr="0065769B">
        <w:rPr>
          <w:b/>
        </w:rPr>
        <w:t>Fi</w:t>
      </w:r>
      <w:proofErr w:type="spellEnd"/>
      <w:r w:rsidR="00546121">
        <w:rPr>
          <w:b/>
        </w:rPr>
        <w:t xml:space="preserve"> (non représenté ci-dessous)</w:t>
      </w:r>
    </w:p>
    <w:p w:rsidR="00470F1C" w:rsidRDefault="00470F1C" w:rsidP="00470F1C">
      <w:r>
        <w:t xml:space="preserve">La ville </w:t>
      </w:r>
      <w:r w:rsidRPr="00A0358F">
        <w:t xml:space="preserve">s'est appuyée sur son infrastructure (fibre et </w:t>
      </w:r>
      <w:r>
        <w:t>points d’accès</w:t>
      </w:r>
      <w:r w:rsidRPr="00A0358F">
        <w:t xml:space="preserve"> </w:t>
      </w:r>
      <w:proofErr w:type="spellStart"/>
      <w:r>
        <w:t>Wi-Fi</w:t>
      </w:r>
      <w:proofErr w:type="spellEnd"/>
      <w:r>
        <w:t xml:space="preserve"> acceptant au maximum 8 </w:t>
      </w:r>
      <w:r w:rsidR="008A2C44" w:rsidRPr="00ED2D7F">
        <w:rPr>
          <w:i/>
        </w:rPr>
        <w:t>SSID</w:t>
      </w:r>
      <w:r>
        <w:t>) pour la mise en place d'un r</w:t>
      </w:r>
      <w:r w:rsidRPr="00A0358F">
        <w:t xml:space="preserve">éseau </w:t>
      </w:r>
      <w:proofErr w:type="spellStart"/>
      <w:r>
        <w:t>Wi-Fi</w:t>
      </w:r>
      <w:proofErr w:type="spellEnd"/>
      <w:r w:rsidRPr="00A0358F">
        <w:t xml:space="preserve"> urbain destiné au grand public et un réseau </w:t>
      </w:r>
      <w:proofErr w:type="spellStart"/>
      <w:r>
        <w:t>W</w:t>
      </w:r>
      <w:r w:rsidRPr="00A0358F">
        <w:t>i</w:t>
      </w:r>
      <w:r>
        <w:t>-F</w:t>
      </w:r>
      <w:r w:rsidRPr="00A0358F">
        <w:t>i</w:t>
      </w:r>
      <w:proofErr w:type="spellEnd"/>
      <w:r w:rsidRPr="00A0358F">
        <w:t xml:space="preserve"> sécurisé réservé</w:t>
      </w:r>
      <w:r>
        <w:t xml:space="preserve"> aux élus et à l'administration m</w:t>
      </w:r>
      <w:r w:rsidRPr="00A0358F">
        <w:t>unicipale pour l'exercice d</w:t>
      </w:r>
      <w:r>
        <w:t>e leurs fonctions.</w:t>
      </w:r>
    </w:p>
    <w:p w:rsidR="00470F1C" w:rsidRDefault="00470F1C" w:rsidP="00470F1C"/>
    <w:p w:rsidR="00470F1C" w:rsidRDefault="00470F1C" w:rsidP="00470F1C">
      <w:pPr>
        <w:rPr>
          <w:b/>
        </w:rPr>
      </w:pPr>
      <w:r>
        <w:t xml:space="preserve">Les points d’accès </w:t>
      </w:r>
      <w:proofErr w:type="spellStart"/>
      <w:r>
        <w:t>Wi-Fi</w:t>
      </w:r>
      <w:proofErr w:type="spellEnd"/>
      <w:r>
        <w:t xml:space="preserve"> sont directement connectés via la fibre sur le commutateur de niveau 3.</w:t>
      </w:r>
    </w:p>
    <w:p w:rsidR="00470F1C" w:rsidRDefault="00470F1C" w:rsidP="003C5667"/>
    <w:p w:rsidR="006D10B5" w:rsidRDefault="00A64C21" w:rsidP="003C5667">
      <w:pPr>
        <w:rPr>
          <w:rFonts w:cs="Arial"/>
        </w:rPr>
      </w:pPr>
      <w:r>
        <w:t xml:space="preserve">Le </w:t>
      </w:r>
      <w:r w:rsidR="003C5667" w:rsidRPr="00E338A0">
        <w:rPr>
          <w:b/>
        </w:rPr>
        <w:t>site</w:t>
      </w:r>
      <w:r>
        <w:rPr>
          <w:b/>
        </w:rPr>
        <w:t xml:space="preserve"> du centre aquatique</w:t>
      </w:r>
      <w:r w:rsidR="003C5667" w:rsidRPr="00E338A0">
        <w:rPr>
          <w:b/>
        </w:rPr>
        <w:t xml:space="preserve"> intégrant </w:t>
      </w:r>
      <w:r>
        <w:rPr>
          <w:b/>
        </w:rPr>
        <w:t xml:space="preserve">4 </w:t>
      </w:r>
      <w:r w:rsidR="003C5667" w:rsidRPr="00E338A0">
        <w:rPr>
          <w:b/>
        </w:rPr>
        <w:t>caméras</w:t>
      </w:r>
      <w:r w:rsidR="00D436DC">
        <w:rPr>
          <w:b/>
        </w:rPr>
        <w:t xml:space="preserve"> </w:t>
      </w:r>
      <w:r>
        <w:t xml:space="preserve">utilise, comme les autres sites, </w:t>
      </w:r>
      <w:r w:rsidR="00660EF6">
        <w:t>des co</w:t>
      </w:r>
      <w:r w:rsidR="00660EF6" w:rsidRPr="003C11CA">
        <w:rPr>
          <w:rFonts w:cs="Arial"/>
        </w:rPr>
        <w:t xml:space="preserve">nvertisseurs de médias </w:t>
      </w:r>
      <w:r w:rsidR="00390702">
        <w:rPr>
          <w:rFonts w:cs="Arial"/>
        </w:rPr>
        <w:t>« cuivre-</w:t>
      </w:r>
      <w:r w:rsidR="00660EF6" w:rsidRPr="003C11CA">
        <w:rPr>
          <w:rFonts w:cs="Arial"/>
        </w:rPr>
        <w:t>fibre</w:t>
      </w:r>
      <w:r w:rsidR="00390702">
        <w:rPr>
          <w:rFonts w:cs="Arial"/>
        </w:rPr>
        <w:t> »</w:t>
      </w:r>
      <w:r w:rsidR="006D10B5">
        <w:rPr>
          <w:rFonts w:cs="Arial"/>
        </w:rPr>
        <w:t>.</w:t>
      </w:r>
    </w:p>
    <w:p w:rsidR="00994239" w:rsidRDefault="00994239" w:rsidP="003C5667">
      <w:pPr>
        <w:rPr>
          <w:rFonts w:cs="Arial"/>
        </w:rPr>
      </w:pPr>
    </w:p>
    <w:p w:rsidR="00A64C21" w:rsidRDefault="00392AF9" w:rsidP="003C5667">
      <w:bookmarkStart w:id="19" w:name="_GoBack"/>
      <w:bookmarkEnd w:id="19"/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6" o:spid="_x0000_s1026" type="#_x0000_t202" style="position:absolute;left:0;text-align:left;margin-left:2.9pt;margin-top:20pt;width:208.5pt;height:86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">
            <v:textbox>
              <w:txbxContent>
                <w:p w:rsidR="0014727B" w:rsidRDefault="0014727B">
                  <w:r>
                    <w:t>L</w:t>
                  </w:r>
                  <w:r w:rsidRPr="003C11CA">
                    <w:t xml:space="preserve">es caméras </w:t>
                  </w:r>
                  <w:r>
                    <w:t>bénéficient d’une alimentation via le</w:t>
                  </w:r>
                  <w:r w:rsidRPr="003C11CA">
                    <w:t xml:space="preserve"> convertisseur de médias</w:t>
                  </w:r>
                  <w:r>
                    <w:t xml:space="preserve"> qui est compatible </w:t>
                  </w:r>
                  <w:proofErr w:type="spellStart"/>
                  <w:r w:rsidRPr="00ED2D7F">
                    <w:rPr>
                      <w:i/>
                    </w:rPr>
                    <w:t>PoE</w:t>
                  </w:r>
                  <w:proofErr w:type="spellEnd"/>
                  <w:r>
                    <w:t>. Ces convertisseurs peuvent être reliés entre eux par chaînage.</w:t>
                  </w:r>
                </w:p>
              </w:txbxContent>
            </v:textbox>
          </v:shape>
        </w:pict>
      </w:r>
      <w:r w:rsidR="0039407F">
        <w:rPr>
          <w:noProof/>
          <w:lang w:eastAsia="fr-FR"/>
        </w:rPr>
        <w:drawing>
          <wp:inline distT="0" distB="0" distL="0" distR="0">
            <wp:extent cx="5760720" cy="404749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hi_physique_centreAqua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4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667" w:rsidRDefault="003C5667" w:rsidP="003C5667"/>
    <w:p w:rsidR="003C11CA" w:rsidRPr="00660EF6" w:rsidRDefault="00141F92" w:rsidP="00660EF6">
      <w:r w:rsidRPr="00141F92">
        <w:rPr>
          <w:b/>
        </w:rPr>
        <w:t>Le lien fibre</w:t>
      </w:r>
      <w:r w:rsidR="003C11CA" w:rsidRPr="003C11CA">
        <w:t xml:space="preserve"> part d'une armoire d'équipements située près d'une prise d'alimentation. La source d'alimentation et le câble en fibre sont connectés sur </w:t>
      </w:r>
      <w:r w:rsidR="00352AAB">
        <w:t>un</w:t>
      </w:r>
      <w:r w:rsidR="00C803BA">
        <w:t xml:space="preserve"> </w:t>
      </w:r>
      <w:r w:rsidR="003C11CA" w:rsidRPr="003C11CA">
        <w:t>convertisseur de médias</w:t>
      </w:r>
      <w:r w:rsidR="00974DF2">
        <w:t xml:space="preserve"> qui</w:t>
      </w:r>
      <w:r w:rsidR="003C11CA" w:rsidRPr="003C11CA">
        <w:t xml:space="preserve"> </w:t>
      </w:r>
      <w:r w:rsidR="00974DF2" w:rsidRPr="00660EF6">
        <w:t>convertit le lien fibre en cuivre.</w:t>
      </w:r>
      <w:r w:rsidR="00974DF2">
        <w:t xml:space="preserve"> </w:t>
      </w:r>
      <w:r w:rsidR="003C11CA" w:rsidRPr="003C11CA">
        <w:t>Un lien Ethern</w:t>
      </w:r>
      <w:r w:rsidR="00660EF6">
        <w:t>et cuivre (câble S</w:t>
      </w:r>
      <w:r w:rsidR="004F719D">
        <w:t>/</w:t>
      </w:r>
      <w:r w:rsidR="00352AAB">
        <w:t>F</w:t>
      </w:r>
      <w:r w:rsidR="00660EF6">
        <w:t xml:space="preserve">TP) est </w:t>
      </w:r>
      <w:r w:rsidR="003C11CA" w:rsidRPr="003C11CA">
        <w:t xml:space="preserve">branché sur </w:t>
      </w:r>
      <w:r w:rsidR="003C11CA" w:rsidRPr="00660EF6">
        <w:t xml:space="preserve">la </w:t>
      </w:r>
      <w:r w:rsidR="00974DF2">
        <w:t>caméra IP.</w:t>
      </w:r>
    </w:p>
    <w:p w:rsidR="00660EF6" w:rsidRDefault="00660EF6" w:rsidP="00660EF6">
      <w:pPr>
        <w:rPr>
          <w:rFonts w:cs="Arial"/>
        </w:rPr>
      </w:pPr>
    </w:p>
    <w:p w:rsidR="00BB303D" w:rsidRDefault="00141F92" w:rsidP="003C5667">
      <w:r w:rsidRPr="00141F92">
        <w:rPr>
          <w:b/>
        </w:rPr>
        <w:t>Le poste d</w:t>
      </w:r>
      <w:r w:rsidR="00C82E17">
        <w:rPr>
          <w:b/>
        </w:rPr>
        <w:t>’exploitation</w:t>
      </w:r>
      <w:r w:rsidR="004416BD">
        <w:rPr>
          <w:b/>
        </w:rPr>
        <w:t xml:space="preserve"> (N°5)</w:t>
      </w:r>
      <w:r w:rsidRPr="00141F92">
        <w:rPr>
          <w:b/>
        </w:rPr>
        <w:t xml:space="preserve"> du centre</w:t>
      </w:r>
      <w:r w:rsidR="004653C5">
        <w:t>, installé sur place, est directement connecté au commutateur fibre.</w:t>
      </w:r>
    </w:p>
    <w:p w:rsidR="00BB303D" w:rsidRDefault="00BB303D">
      <w:pPr>
        <w:widowControl/>
        <w:suppressAutoHyphens w:val="0"/>
        <w:autoSpaceDE/>
        <w:jc w:val="left"/>
      </w:pPr>
      <w:r>
        <w:br w:type="page"/>
      </w:r>
    </w:p>
    <w:p w:rsidR="003C5667" w:rsidRPr="0065769B" w:rsidRDefault="004351DA" w:rsidP="003C5667">
      <w:pPr>
        <w:rPr>
          <w:b/>
        </w:rPr>
      </w:pPr>
      <w:r>
        <w:rPr>
          <w:b/>
        </w:rPr>
        <w:lastRenderedPageBreak/>
        <w:t>1</w:t>
      </w:r>
      <w:r w:rsidR="003C5667" w:rsidRPr="0065769B">
        <w:rPr>
          <w:b/>
        </w:rPr>
        <w:t>.</w:t>
      </w:r>
      <w:r>
        <w:rPr>
          <w:b/>
        </w:rPr>
        <w:t>2</w:t>
      </w:r>
      <w:r w:rsidR="003C5667" w:rsidRPr="0065769B">
        <w:rPr>
          <w:b/>
        </w:rPr>
        <w:t xml:space="preserve"> - Architecture logique</w:t>
      </w:r>
    </w:p>
    <w:p w:rsidR="003C5667" w:rsidRDefault="003C5667" w:rsidP="003C5667"/>
    <w:p w:rsidR="003C5667" w:rsidRDefault="003C5667" w:rsidP="003C5667">
      <w:r>
        <w:t xml:space="preserve">Le réseau est segmenté en </w:t>
      </w:r>
      <w:r>
        <w:rPr>
          <w:b/>
        </w:rPr>
        <w:t>6</w:t>
      </w:r>
      <w:r w:rsidRPr="00AD1264">
        <w:rPr>
          <w:b/>
        </w:rPr>
        <w:t xml:space="preserve"> </w:t>
      </w:r>
      <w:r w:rsidR="008A2C44" w:rsidRPr="00ED2D7F">
        <w:rPr>
          <w:b/>
          <w:i/>
        </w:rPr>
        <w:t>VLAN</w:t>
      </w:r>
      <w:r w:rsidR="00666318">
        <w:rPr>
          <w:b/>
        </w:rPr>
        <w:t xml:space="preserve"> </w:t>
      </w:r>
      <w:r>
        <w:t>:</w:t>
      </w:r>
    </w:p>
    <w:p w:rsidR="003C5667" w:rsidRDefault="003C5667" w:rsidP="003C5667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930"/>
        <w:gridCol w:w="1308"/>
        <w:gridCol w:w="1766"/>
        <w:gridCol w:w="1228"/>
        <w:gridCol w:w="1948"/>
      </w:tblGrid>
      <w:tr w:rsidR="003C5667" w:rsidRPr="0065769B" w:rsidTr="00940030">
        <w:tc>
          <w:tcPr>
            <w:tcW w:w="2977" w:type="dxa"/>
          </w:tcPr>
          <w:p w:rsidR="003C5667" w:rsidRPr="0065769B" w:rsidRDefault="003C5667" w:rsidP="00940030">
            <w:pPr>
              <w:pStyle w:val="Sansinterligne"/>
            </w:pPr>
            <w:r w:rsidRPr="0065769B">
              <w:t xml:space="preserve">Fonction des </w:t>
            </w:r>
            <w:r w:rsidR="008A2C44" w:rsidRPr="00ED2D7F">
              <w:rPr>
                <w:i/>
              </w:rPr>
              <w:t>VLAN</w:t>
            </w:r>
          </w:p>
        </w:tc>
        <w:tc>
          <w:tcPr>
            <w:tcW w:w="1318" w:type="dxa"/>
          </w:tcPr>
          <w:p w:rsidR="003C5667" w:rsidRPr="0065769B" w:rsidRDefault="003C5667" w:rsidP="00940030">
            <w:pPr>
              <w:pStyle w:val="Sansinterligne"/>
            </w:pPr>
            <w:r w:rsidRPr="0065769B">
              <w:t>Support</w:t>
            </w:r>
          </w:p>
        </w:tc>
        <w:tc>
          <w:tcPr>
            <w:tcW w:w="1770" w:type="dxa"/>
          </w:tcPr>
          <w:p w:rsidR="003C5667" w:rsidRPr="0065769B" w:rsidRDefault="003C5667" w:rsidP="00940030">
            <w:pPr>
              <w:pStyle w:val="Sansinterligne"/>
            </w:pPr>
            <w:r w:rsidRPr="0065769B">
              <w:t xml:space="preserve">Nom du </w:t>
            </w:r>
            <w:r w:rsidR="008A2C44" w:rsidRPr="00ED2D7F">
              <w:rPr>
                <w:i/>
              </w:rPr>
              <w:t>VLAN</w:t>
            </w:r>
          </w:p>
        </w:tc>
        <w:tc>
          <w:tcPr>
            <w:tcW w:w="1235" w:type="dxa"/>
          </w:tcPr>
          <w:p w:rsidR="003C5667" w:rsidRPr="0065769B" w:rsidRDefault="003C5667" w:rsidP="00940030">
            <w:pPr>
              <w:pStyle w:val="Sansinterligne"/>
            </w:pPr>
            <w:r w:rsidRPr="0065769B">
              <w:t xml:space="preserve">Numéro du </w:t>
            </w:r>
            <w:r w:rsidR="008A2C44" w:rsidRPr="00ED2D7F">
              <w:rPr>
                <w:i/>
              </w:rPr>
              <w:t>VLAN</w:t>
            </w:r>
          </w:p>
        </w:tc>
        <w:tc>
          <w:tcPr>
            <w:tcW w:w="1952" w:type="dxa"/>
          </w:tcPr>
          <w:p w:rsidR="003C5667" w:rsidRPr="0065769B" w:rsidRDefault="003C5667" w:rsidP="00940030">
            <w:pPr>
              <w:pStyle w:val="Sansinterligne"/>
            </w:pPr>
            <w:r w:rsidRPr="0065769B">
              <w:t>Adresse réseau</w:t>
            </w:r>
          </w:p>
        </w:tc>
      </w:tr>
      <w:tr w:rsidR="003C5667" w:rsidTr="00940030">
        <w:trPr>
          <w:trHeight w:val="348"/>
        </w:trPr>
        <w:tc>
          <w:tcPr>
            <w:tcW w:w="2977" w:type="dxa"/>
            <w:vAlign w:val="center"/>
          </w:tcPr>
          <w:p w:rsidR="003C5667" w:rsidRDefault="008A2C44" w:rsidP="00940030">
            <w:pPr>
              <w:pStyle w:val="Sansinterligne"/>
            </w:pPr>
            <w:r w:rsidRPr="00ED2D7F">
              <w:rPr>
                <w:i/>
              </w:rPr>
              <w:t>VLAN</w:t>
            </w:r>
            <w:r w:rsidR="003C5667">
              <w:t xml:space="preserve"> de la maintenance</w:t>
            </w:r>
          </w:p>
        </w:tc>
        <w:tc>
          <w:tcPr>
            <w:tcW w:w="1318" w:type="dxa"/>
            <w:vAlign w:val="center"/>
          </w:tcPr>
          <w:p w:rsidR="003C5667" w:rsidRDefault="003C5667" w:rsidP="00940030">
            <w:pPr>
              <w:pStyle w:val="Sansinterligne"/>
            </w:pPr>
            <w:r>
              <w:t>Filaire</w:t>
            </w:r>
          </w:p>
        </w:tc>
        <w:tc>
          <w:tcPr>
            <w:tcW w:w="1770" w:type="dxa"/>
            <w:vAlign w:val="center"/>
          </w:tcPr>
          <w:p w:rsidR="003C5667" w:rsidRDefault="003C5667" w:rsidP="00940030">
            <w:pPr>
              <w:pStyle w:val="Sansinterligne"/>
            </w:pPr>
            <w:r>
              <w:t>Maintenance</w:t>
            </w:r>
          </w:p>
        </w:tc>
        <w:tc>
          <w:tcPr>
            <w:tcW w:w="1235" w:type="dxa"/>
            <w:vAlign w:val="center"/>
          </w:tcPr>
          <w:p w:rsidR="003C5667" w:rsidRDefault="003C5667" w:rsidP="00940030">
            <w:pPr>
              <w:pStyle w:val="Sansinterligne"/>
            </w:pPr>
            <w:r>
              <w:t>10</w:t>
            </w:r>
          </w:p>
        </w:tc>
        <w:tc>
          <w:tcPr>
            <w:tcW w:w="1952" w:type="dxa"/>
            <w:vAlign w:val="center"/>
          </w:tcPr>
          <w:p w:rsidR="003C5667" w:rsidRDefault="003C5667" w:rsidP="00940030">
            <w:pPr>
              <w:pStyle w:val="Sansinterligne"/>
            </w:pPr>
            <w:r>
              <w:t>172.16.10.0/24</w:t>
            </w:r>
          </w:p>
        </w:tc>
      </w:tr>
      <w:tr w:rsidR="003C5667" w:rsidTr="00940030">
        <w:tc>
          <w:tcPr>
            <w:tcW w:w="2977" w:type="dxa"/>
          </w:tcPr>
          <w:p w:rsidR="003C5667" w:rsidRDefault="008A2C44" w:rsidP="00940030">
            <w:pPr>
              <w:pStyle w:val="Sansinterligne"/>
            </w:pPr>
            <w:r w:rsidRPr="00ED2D7F">
              <w:rPr>
                <w:i/>
              </w:rPr>
              <w:t>VLAN</w:t>
            </w:r>
            <w:r w:rsidR="003C5667">
              <w:t xml:space="preserve"> des usagers</w:t>
            </w:r>
          </w:p>
        </w:tc>
        <w:tc>
          <w:tcPr>
            <w:tcW w:w="1318" w:type="dxa"/>
          </w:tcPr>
          <w:p w:rsidR="003C5667" w:rsidRPr="00ED2D7F" w:rsidRDefault="003C5667" w:rsidP="00ED2D7F">
            <w:pPr>
              <w:pStyle w:val="Sansinterligne"/>
              <w:keepNext/>
              <w:widowControl w:val="0"/>
              <w:numPr>
                <w:ilvl w:val="3"/>
                <w:numId w:val="1"/>
              </w:numPr>
              <w:suppressAutoHyphens/>
              <w:autoSpaceDE w:val="0"/>
              <w:ind w:left="0" w:firstLine="0"/>
              <w:outlineLvl w:val="3"/>
              <w:rPr>
                <w:i/>
              </w:rPr>
            </w:pPr>
            <w:proofErr w:type="spellStart"/>
            <w:r>
              <w:t>Wi</w:t>
            </w:r>
            <w:r w:rsidR="00DA43AD">
              <w:t>-</w:t>
            </w:r>
            <w:r>
              <w:t>Fi</w:t>
            </w:r>
            <w:proofErr w:type="spellEnd"/>
          </w:p>
        </w:tc>
        <w:tc>
          <w:tcPr>
            <w:tcW w:w="1770" w:type="dxa"/>
          </w:tcPr>
          <w:p w:rsidR="003C5667" w:rsidRDefault="003C5667" w:rsidP="00940030">
            <w:pPr>
              <w:pStyle w:val="Sansinterligne"/>
            </w:pPr>
            <w:r>
              <w:t>Usagers</w:t>
            </w:r>
          </w:p>
        </w:tc>
        <w:tc>
          <w:tcPr>
            <w:tcW w:w="1235" w:type="dxa"/>
          </w:tcPr>
          <w:p w:rsidR="003C5667" w:rsidRDefault="003C5667" w:rsidP="00940030">
            <w:pPr>
              <w:pStyle w:val="Sansinterligne"/>
            </w:pPr>
            <w:r>
              <w:t>20</w:t>
            </w:r>
          </w:p>
        </w:tc>
        <w:tc>
          <w:tcPr>
            <w:tcW w:w="1952" w:type="dxa"/>
          </w:tcPr>
          <w:p w:rsidR="003C5667" w:rsidRDefault="003C5667" w:rsidP="00940030">
            <w:pPr>
              <w:pStyle w:val="Sansinterligne"/>
            </w:pPr>
            <w:r>
              <w:t>172.20.0.0/16</w:t>
            </w:r>
          </w:p>
        </w:tc>
      </w:tr>
      <w:tr w:rsidR="003C5667" w:rsidTr="00940030">
        <w:tc>
          <w:tcPr>
            <w:tcW w:w="2977" w:type="dxa"/>
            <w:vAlign w:val="center"/>
          </w:tcPr>
          <w:p w:rsidR="003C5667" w:rsidRDefault="008A2C44" w:rsidP="00940030">
            <w:pPr>
              <w:pStyle w:val="Sansinterligne"/>
            </w:pPr>
            <w:r w:rsidRPr="00ED2D7F">
              <w:rPr>
                <w:i/>
              </w:rPr>
              <w:t>VLAN</w:t>
            </w:r>
            <w:r w:rsidR="003C5667">
              <w:t xml:space="preserve"> des élus</w:t>
            </w:r>
          </w:p>
        </w:tc>
        <w:tc>
          <w:tcPr>
            <w:tcW w:w="1318" w:type="dxa"/>
            <w:vAlign w:val="center"/>
          </w:tcPr>
          <w:p w:rsidR="003C5667" w:rsidRPr="00ED2D7F" w:rsidRDefault="003C5667" w:rsidP="00ED2D7F">
            <w:pPr>
              <w:pStyle w:val="Sansinterligne"/>
              <w:keepNext/>
              <w:widowControl w:val="0"/>
              <w:numPr>
                <w:ilvl w:val="3"/>
                <w:numId w:val="1"/>
              </w:numPr>
              <w:suppressAutoHyphens/>
              <w:autoSpaceDE w:val="0"/>
              <w:ind w:left="0" w:firstLine="0"/>
              <w:outlineLvl w:val="3"/>
              <w:rPr>
                <w:i/>
              </w:rPr>
            </w:pPr>
            <w:proofErr w:type="spellStart"/>
            <w:r>
              <w:t>Wi</w:t>
            </w:r>
            <w:r w:rsidR="00DA43AD">
              <w:t>-</w:t>
            </w:r>
            <w:r>
              <w:t>Fi</w:t>
            </w:r>
            <w:proofErr w:type="spellEnd"/>
          </w:p>
        </w:tc>
        <w:tc>
          <w:tcPr>
            <w:tcW w:w="1770" w:type="dxa"/>
            <w:vAlign w:val="center"/>
          </w:tcPr>
          <w:p w:rsidR="003C5667" w:rsidRDefault="003C5667" w:rsidP="00940030">
            <w:pPr>
              <w:pStyle w:val="Sansinterligne"/>
            </w:pPr>
            <w:proofErr w:type="spellStart"/>
            <w:r>
              <w:t>Elus</w:t>
            </w:r>
            <w:proofErr w:type="spellEnd"/>
          </w:p>
        </w:tc>
        <w:tc>
          <w:tcPr>
            <w:tcW w:w="1235" w:type="dxa"/>
            <w:vAlign w:val="center"/>
          </w:tcPr>
          <w:p w:rsidR="003C5667" w:rsidRDefault="003C5667" w:rsidP="00940030">
            <w:pPr>
              <w:pStyle w:val="Sansinterligne"/>
            </w:pPr>
            <w:r>
              <w:t>30</w:t>
            </w:r>
          </w:p>
        </w:tc>
        <w:tc>
          <w:tcPr>
            <w:tcW w:w="1952" w:type="dxa"/>
            <w:vAlign w:val="center"/>
          </w:tcPr>
          <w:p w:rsidR="003C5667" w:rsidRDefault="003C5667" w:rsidP="00940030">
            <w:pPr>
              <w:pStyle w:val="Sansinterligne"/>
            </w:pPr>
            <w:r>
              <w:t>172.16.30.0/24</w:t>
            </w:r>
          </w:p>
        </w:tc>
      </w:tr>
      <w:tr w:rsidR="003C5667" w:rsidTr="00940030">
        <w:tc>
          <w:tcPr>
            <w:tcW w:w="2977" w:type="dxa"/>
            <w:vAlign w:val="center"/>
          </w:tcPr>
          <w:p w:rsidR="003C5667" w:rsidRDefault="008A2C44" w:rsidP="00940030">
            <w:pPr>
              <w:pStyle w:val="Sansinterligne"/>
            </w:pPr>
            <w:r w:rsidRPr="00ED2D7F">
              <w:rPr>
                <w:i/>
              </w:rPr>
              <w:t>VLAN</w:t>
            </w:r>
            <w:r w:rsidR="003C5667">
              <w:t xml:space="preserve"> des employés</w:t>
            </w:r>
          </w:p>
        </w:tc>
        <w:tc>
          <w:tcPr>
            <w:tcW w:w="1318" w:type="dxa"/>
            <w:vAlign w:val="center"/>
          </w:tcPr>
          <w:p w:rsidR="003C5667" w:rsidRDefault="003C5667" w:rsidP="00940030">
            <w:pPr>
              <w:pStyle w:val="Sansinterligne"/>
            </w:pPr>
            <w:r>
              <w:t>Filaire</w:t>
            </w:r>
          </w:p>
        </w:tc>
        <w:tc>
          <w:tcPr>
            <w:tcW w:w="1770" w:type="dxa"/>
            <w:vAlign w:val="center"/>
          </w:tcPr>
          <w:p w:rsidR="003C5667" w:rsidRDefault="003C5667" w:rsidP="00940030">
            <w:pPr>
              <w:pStyle w:val="Sansinterligne"/>
            </w:pPr>
            <w:r>
              <w:t>Employés</w:t>
            </w:r>
          </w:p>
        </w:tc>
        <w:tc>
          <w:tcPr>
            <w:tcW w:w="1235" w:type="dxa"/>
            <w:vAlign w:val="center"/>
          </w:tcPr>
          <w:p w:rsidR="003C5667" w:rsidRDefault="003C5667" w:rsidP="00940030">
            <w:pPr>
              <w:pStyle w:val="Sansinterligne"/>
            </w:pPr>
            <w:r>
              <w:t>40</w:t>
            </w:r>
          </w:p>
        </w:tc>
        <w:tc>
          <w:tcPr>
            <w:tcW w:w="1952" w:type="dxa"/>
            <w:vAlign w:val="center"/>
          </w:tcPr>
          <w:p w:rsidR="003C5667" w:rsidRDefault="003C5667" w:rsidP="00940030">
            <w:pPr>
              <w:pStyle w:val="Sansinterligne"/>
            </w:pPr>
            <w:r>
              <w:t>172.16.40.0/24</w:t>
            </w:r>
          </w:p>
        </w:tc>
      </w:tr>
      <w:tr w:rsidR="003C5667" w:rsidTr="00940030">
        <w:tc>
          <w:tcPr>
            <w:tcW w:w="2977" w:type="dxa"/>
          </w:tcPr>
          <w:p w:rsidR="003C5667" w:rsidRPr="00ED2D7F" w:rsidRDefault="008A2C44" w:rsidP="00940030">
            <w:pPr>
              <w:pStyle w:val="Sansinterligne"/>
              <w:widowControl w:val="0"/>
              <w:suppressAutoHyphens/>
              <w:autoSpaceDE w:val="0"/>
              <w:jc w:val="both"/>
              <w:rPr>
                <w:i/>
              </w:rPr>
            </w:pPr>
            <w:r w:rsidRPr="00ED2D7F">
              <w:rPr>
                <w:i/>
              </w:rPr>
              <w:t xml:space="preserve">VLAN </w:t>
            </w:r>
            <w:r w:rsidR="003C5667" w:rsidRPr="00113EFB">
              <w:t>des caméras</w:t>
            </w:r>
          </w:p>
        </w:tc>
        <w:tc>
          <w:tcPr>
            <w:tcW w:w="1318" w:type="dxa"/>
          </w:tcPr>
          <w:p w:rsidR="003C5667" w:rsidRDefault="003C5667" w:rsidP="00940030">
            <w:pPr>
              <w:pStyle w:val="Sansinterligne"/>
            </w:pPr>
            <w:r>
              <w:t>Filaire</w:t>
            </w:r>
          </w:p>
        </w:tc>
        <w:tc>
          <w:tcPr>
            <w:tcW w:w="1770" w:type="dxa"/>
          </w:tcPr>
          <w:p w:rsidR="003C5667" w:rsidRDefault="003C5667" w:rsidP="00940030">
            <w:pPr>
              <w:pStyle w:val="Sansinterligne"/>
            </w:pPr>
            <w:proofErr w:type="spellStart"/>
            <w:r>
              <w:t>CamérasFixes</w:t>
            </w:r>
            <w:proofErr w:type="spellEnd"/>
          </w:p>
        </w:tc>
        <w:tc>
          <w:tcPr>
            <w:tcW w:w="1235" w:type="dxa"/>
          </w:tcPr>
          <w:p w:rsidR="003C5667" w:rsidRDefault="003C5667" w:rsidP="00940030">
            <w:pPr>
              <w:pStyle w:val="Sansinterligne"/>
            </w:pPr>
            <w:r>
              <w:t>100</w:t>
            </w:r>
          </w:p>
        </w:tc>
        <w:tc>
          <w:tcPr>
            <w:tcW w:w="1952" w:type="dxa"/>
          </w:tcPr>
          <w:p w:rsidR="003C5667" w:rsidRDefault="003C5667" w:rsidP="00940030">
            <w:pPr>
              <w:pStyle w:val="Sansinterligne"/>
            </w:pPr>
            <w:r>
              <w:t>172.16.100.0/24</w:t>
            </w:r>
          </w:p>
        </w:tc>
      </w:tr>
      <w:tr w:rsidR="003C5667" w:rsidTr="00940030">
        <w:tc>
          <w:tcPr>
            <w:tcW w:w="2977" w:type="dxa"/>
          </w:tcPr>
          <w:p w:rsidR="003C5667" w:rsidRDefault="008A2C44" w:rsidP="00940030">
            <w:pPr>
              <w:pStyle w:val="Sansinterligne"/>
            </w:pPr>
            <w:r w:rsidRPr="00ED2D7F">
              <w:rPr>
                <w:i/>
              </w:rPr>
              <w:t>VLAN</w:t>
            </w:r>
            <w:r w:rsidR="003C5667">
              <w:t xml:space="preserve"> des serveurs</w:t>
            </w:r>
          </w:p>
        </w:tc>
        <w:tc>
          <w:tcPr>
            <w:tcW w:w="1318" w:type="dxa"/>
          </w:tcPr>
          <w:p w:rsidR="003C5667" w:rsidRDefault="003C5667" w:rsidP="00940030">
            <w:pPr>
              <w:pStyle w:val="Sansinterligne"/>
            </w:pPr>
            <w:r>
              <w:t>Filaire</w:t>
            </w:r>
          </w:p>
        </w:tc>
        <w:tc>
          <w:tcPr>
            <w:tcW w:w="1770" w:type="dxa"/>
          </w:tcPr>
          <w:p w:rsidR="003C5667" w:rsidRDefault="003C5667" w:rsidP="00940030">
            <w:pPr>
              <w:pStyle w:val="Sansinterligne"/>
            </w:pPr>
            <w:r>
              <w:t>Serveurs</w:t>
            </w:r>
          </w:p>
        </w:tc>
        <w:tc>
          <w:tcPr>
            <w:tcW w:w="1235" w:type="dxa"/>
          </w:tcPr>
          <w:p w:rsidR="003C5667" w:rsidRDefault="003C5667" w:rsidP="00940030">
            <w:pPr>
              <w:pStyle w:val="Sansinterligne"/>
            </w:pPr>
            <w:r>
              <w:t>150</w:t>
            </w:r>
          </w:p>
        </w:tc>
        <w:tc>
          <w:tcPr>
            <w:tcW w:w="1952" w:type="dxa"/>
          </w:tcPr>
          <w:p w:rsidR="003C5667" w:rsidRDefault="003C5667" w:rsidP="00940030">
            <w:pPr>
              <w:pStyle w:val="Sansinterligne"/>
            </w:pPr>
            <w:r>
              <w:t>172.16.150.0/24</w:t>
            </w:r>
          </w:p>
        </w:tc>
      </w:tr>
    </w:tbl>
    <w:p w:rsidR="003C5667" w:rsidRDefault="003C5667" w:rsidP="003C5667"/>
    <w:p w:rsidR="005E09AE" w:rsidRDefault="005E09AE" w:rsidP="003C5667">
      <w:r>
        <w:t>Sur le</w:t>
      </w:r>
      <w:r w:rsidR="00470F1C">
        <w:t>s</w:t>
      </w:r>
      <w:r>
        <w:t xml:space="preserve"> point</w:t>
      </w:r>
      <w:r w:rsidR="00470F1C">
        <w:t>s</w:t>
      </w:r>
      <w:r>
        <w:t xml:space="preserve"> d'accès :</w:t>
      </w:r>
    </w:p>
    <w:p w:rsidR="00666318" w:rsidRDefault="005E09AE" w:rsidP="00666318">
      <w:pPr>
        <w:pStyle w:val="Puce"/>
      </w:pPr>
      <w:r>
        <w:t>l</w:t>
      </w:r>
      <w:r w:rsidR="00AE0756">
        <w:t>e</w:t>
      </w:r>
      <w:r w:rsidR="003C5667" w:rsidRPr="00E25CC7">
        <w:t xml:space="preserve"> </w:t>
      </w:r>
      <w:r w:rsidR="008A2C44" w:rsidRPr="00ED2D7F">
        <w:rPr>
          <w:i/>
        </w:rPr>
        <w:t>VLAN</w:t>
      </w:r>
      <w:r w:rsidR="003C5667" w:rsidRPr="00E25CC7">
        <w:t xml:space="preserve"> </w:t>
      </w:r>
      <w:r w:rsidR="003C5667">
        <w:t>2</w:t>
      </w:r>
      <w:r w:rsidR="003C5667" w:rsidRPr="00E25CC7">
        <w:t xml:space="preserve">0 est associé au </w:t>
      </w:r>
      <w:r w:rsidR="008A2C44" w:rsidRPr="00ED2D7F">
        <w:rPr>
          <w:i/>
        </w:rPr>
        <w:t>SSID</w:t>
      </w:r>
      <w:r w:rsidR="00EA59D2">
        <w:t xml:space="preserve"> </w:t>
      </w:r>
      <w:r w:rsidR="003C5667" w:rsidRPr="00DA4D0E">
        <w:t>« </w:t>
      </w:r>
      <w:proofErr w:type="spellStart"/>
      <w:r w:rsidR="003C5667" w:rsidRPr="00DA4D0E">
        <w:t>VilleL</w:t>
      </w:r>
      <w:proofErr w:type="spellEnd"/>
      <w:r w:rsidR="003C5667" w:rsidRPr="00DA4D0E">
        <w:t> » diffus</w:t>
      </w:r>
      <w:r w:rsidR="003C5667">
        <w:t>é</w:t>
      </w:r>
      <w:r w:rsidR="00666318">
        <w:t> ;</w:t>
      </w:r>
    </w:p>
    <w:p w:rsidR="00666318" w:rsidRDefault="005E09AE" w:rsidP="00666318">
      <w:pPr>
        <w:pStyle w:val="Puce"/>
      </w:pPr>
      <w:r>
        <w:t>l</w:t>
      </w:r>
      <w:r w:rsidR="003C5667" w:rsidRPr="00DA4D0E">
        <w:t xml:space="preserve">e </w:t>
      </w:r>
      <w:r w:rsidR="008A2C44" w:rsidRPr="00ED2D7F">
        <w:rPr>
          <w:i/>
        </w:rPr>
        <w:t>VLAN</w:t>
      </w:r>
      <w:r w:rsidR="003C5667" w:rsidRPr="00DA4D0E">
        <w:t xml:space="preserve"> </w:t>
      </w:r>
      <w:r w:rsidR="003C5667">
        <w:t>3</w:t>
      </w:r>
      <w:r w:rsidR="003C5667" w:rsidRPr="00DA4D0E">
        <w:t xml:space="preserve">0 est associé au </w:t>
      </w:r>
      <w:r w:rsidR="008A2C44" w:rsidRPr="00ED2D7F">
        <w:rPr>
          <w:i/>
        </w:rPr>
        <w:t>SSID</w:t>
      </w:r>
      <w:r w:rsidR="003C5667">
        <w:t xml:space="preserve"> « </w:t>
      </w:r>
      <w:proofErr w:type="spellStart"/>
      <w:r w:rsidR="003C5667" w:rsidRPr="00E25CC7">
        <w:t>ElusL</w:t>
      </w:r>
      <w:proofErr w:type="spellEnd"/>
      <w:r w:rsidR="003C5667" w:rsidRPr="00E25CC7">
        <w:t xml:space="preserve"> » non </w:t>
      </w:r>
      <w:r w:rsidR="003C5667">
        <w:t>diffusé.</w:t>
      </w:r>
    </w:p>
    <w:p w:rsidR="003C5667" w:rsidRDefault="003C5667" w:rsidP="003C5667"/>
    <w:p w:rsidR="00303E27" w:rsidRDefault="00F822B2" w:rsidP="003C5667">
      <w:pPr>
        <w:rPr>
          <w:b/>
        </w:rPr>
      </w:pPr>
      <w:r>
        <w:rPr>
          <w:b/>
        </w:rPr>
        <w:t>C</w:t>
      </w:r>
      <w:r w:rsidR="002F74A2">
        <w:rPr>
          <w:b/>
        </w:rPr>
        <w:t xml:space="preserve">haque </w:t>
      </w:r>
      <w:r w:rsidR="008A2C44" w:rsidRPr="00ED2D7F">
        <w:rPr>
          <w:b/>
          <w:i/>
        </w:rPr>
        <w:t>VLAN</w:t>
      </w:r>
      <w:r w:rsidR="002F74A2">
        <w:rPr>
          <w:b/>
        </w:rPr>
        <w:t xml:space="preserve"> géré par le</w:t>
      </w:r>
      <w:r w:rsidR="003C5667" w:rsidRPr="00303E27">
        <w:rPr>
          <w:b/>
        </w:rPr>
        <w:t xml:space="preserve"> commutateur de niveau 3</w:t>
      </w:r>
      <w:r w:rsidR="00BE30CE">
        <w:rPr>
          <w:b/>
        </w:rPr>
        <w:t>,</w:t>
      </w:r>
      <w:r>
        <w:rPr>
          <w:b/>
        </w:rPr>
        <w:t xml:space="preserve"> est associé</w:t>
      </w:r>
      <w:r w:rsidR="00AE5B7F">
        <w:rPr>
          <w:b/>
        </w:rPr>
        <w:t xml:space="preserve"> à</w:t>
      </w:r>
      <w:r w:rsidR="003C5667" w:rsidRPr="00303E27">
        <w:rPr>
          <w:b/>
        </w:rPr>
        <w:t xml:space="preserve"> </w:t>
      </w:r>
      <w:r w:rsidR="002F74A2">
        <w:rPr>
          <w:b/>
        </w:rPr>
        <w:t xml:space="preserve">une adresse </w:t>
      </w:r>
      <w:r w:rsidR="003C5667" w:rsidRPr="00303E27">
        <w:rPr>
          <w:b/>
        </w:rPr>
        <w:t xml:space="preserve"> correspond</w:t>
      </w:r>
      <w:r w:rsidR="002F74A2">
        <w:rPr>
          <w:b/>
        </w:rPr>
        <w:t>a</w:t>
      </w:r>
      <w:r w:rsidR="003C5667" w:rsidRPr="00303E27">
        <w:rPr>
          <w:b/>
        </w:rPr>
        <w:t>nt</w:t>
      </w:r>
      <w:r w:rsidR="00826AE4">
        <w:rPr>
          <w:b/>
        </w:rPr>
        <w:t xml:space="preserve"> </w:t>
      </w:r>
      <w:r w:rsidR="002F74A2">
        <w:rPr>
          <w:b/>
        </w:rPr>
        <w:t xml:space="preserve">à </w:t>
      </w:r>
      <w:r w:rsidR="003C5667" w:rsidRPr="00303E27">
        <w:rPr>
          <w:b/>
        </w:rPr>
        <w:t xml:space="preserve"> </w:t>
      </w:r>
      <w:r w:rsidR="002F74A2">
        <w:rPr>
          <w:b/>
        </w:rPr>
        <w:t>l'</w:t>
      </w:r>
      <w:r w:rsidR="003C5667" w:rsidRPr="00303E27">
        <w:rPr>
          <w:b/>
        </w:rPr>
        <w:t>adresse l</w:t>
      </w:r>
      <w:r w:rsidR="002F74A2">
        <w:rPr>
          <w:b/>
        </w:rPr>
        <w:t>a</w:t>
      </w:r>
      <w:r w:rsidR="003C5667" w:rsidRPr="00303E27">
        <w:rPr>
          <w:b/>
        </w:rPr>
        <w:t xml:space="preserve"> plus haute d</w:t>
      </w:r>
      <w:r w:rsidR="002F74A2">
        <w:rPr>
          <w:b/>
        </w:rPr>
        <w:t>ans</w:t>
      </w:r>
      <w:r w:rsidR="003C5667" w:rsidRPr="00303E27">
        <w:rPr>
          <w:b/>
        </w:rPr>
        <w:t xml:space="preserve"> chaque réseau IP.</w:t>
      </w:r>
      <w:r w:rsidR="002F74A2">
        <w:rPr>
          <w:b/>
        </w:rPr>
        <w:t xml:space="preserve"> Ce principe fournit </w:t>
      </w:r>
      <w:r w:rsidR="00D93619">
        <w:rPr>
          <w:b/>
        </w:rPr>
        <w:t xml:space="preserve">au commutateur </w:t>
      </w:r>
      <w:r w:rsidR="002F74A2">
        <w:rPr>
          <w:b/>
        </w:rPr>
        <w:t>des interfaces virtuelles qui lui permettent d</w:t>
      </w:r>
      <w:r>
        <w:rPr>
          <w:b/>
        </w:rPr>
        <w:t>’assurer</w:t>
      </w:r>
      <w:r w:rsidR="002F74A2">
        <w:rPr>
          <w:b/>
        </w:rPr>
        <w:t xml:space="preserve"> </w:t>
      </w:r>
      <w:r>
        <w:rPr>
          <w:b/>
        </w:rPr>
        <w:t xml:space="preserve">le </w:t>
      </w:r>
      <w:r w:rsidR="002F74A2">
        <w:rPr>
          <w:b/>
        </w:rPr>
        <w:t>rout</w:t>
      </w:r>
      <w:r>
        <w:rPr>
          <w:b/>
        </w:rPr>
        <w:t>age</w:t>
      </w:r>
      <w:r w:rsidR="002F74A2">
        <w:rPr>
          <w:b/>
        </w:rPr>
        <w:t>.</w:t>
      </w:r>
    </w:p>
    <w:p w:rsidR="00826AE4" w:rsidRDefault="00826AE4" w:rsidP="003C5667">
      <w:pPr>
        <w:rPr>
          <w:b/>
        </w:rPr>
      </w:pPr>
    </w:p>
    <w:p w:rsidR="003C5667" w:rsidRPr="00A80B7B" w:rsidRDefault="003C5667" w:rsidP="003C5667">
      <w:pPr>
        <w:rPr>
          <w:b/>
        </w:rPr>
      </w:pPr>
      <w:r w:rsidRPr="00A80B7B">
        <w:rPr>
          <w:b/>
        </w:rPr>
        <w:t>Description des serveurs</w:t>
      </w:r>
    </w:p>
    <w:p w:rsidR="0081024B" w:rsidRDefault="0081024B" w:rsidP="003C5667">
      <w:pPr>
        <w:rPr>
          <w:rFonts w:cs="Arial"/>
        </w:rPr>
      </w:pP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2266"/>
        <w:gridCol w:w="3830"/>
        <w:gridCol w:w="1714"/>
        <w:gridCol w:w="1688"/>
      </w:tblGrid>
      <w:tr w:rsidR="003C5667" w:rsidRPr="00CB2E73" w:rsidTr="001B36F9">
        <w:tc>
          <w:tcPr>
            <w:tcW w:w="2266" w:type="dxa"/>
          </w:tcPr>
          <w:p w:rsidR="003C5667" w:rsidRPr="00CB2E73" w:rsidRDefault="003C5667" w:rsidP="00940030">
            <w:pPr>
              <w:pStyle w:val="Sansinterligne"/>
              <w:jc w:val="center"/>
            </w:pPr>
            <w:r w:rsidRPr="00CB2E73">
              <w:t>Serveur Physique</w:t>
            </w:r>
          </w:p>
        </w:tc>
        <w:tc>
          <w:tcPr>
            <w:tcW w:w="3830" w:type="dxa"/>
          </w:tcPr>
          <w:p w:rsidR="003C5667" w:rsidRPr="00CB2E73" w:rsidRDefault="003C5667" w:rsidP="00940030">
            <w:pPr>
              <w:pStyle w:val="Sansinterligne"/>
              <w:jc w:val="center"/>
            </w:pPr>
            <w:r w:rsidRPr="00CB2E73">
              <w:t>Fonction(s) des serveurs virtuels</w:t>
            </w:r>
          </w:p>
        </w:tc>
        <w:tc>
          <w:tcPr>
            <w:tcW w:w="1714" w:type="dxa"/>
          </w:tcPr>
          <w:p w:rsidR="003C5667" w:rsidRPr="00CB2E73" w:rsidRDefault="003C5667" w:rsidP="00940030">
            <w:pPr>
              <w:pStyle w:val="Sansinterligne"/>
              <w:jc w:val="center"/>
            </w:pPr>
            <w:r w:rsidRPr="00CB2E73">
              <w:t>Nom</w:t>
            </w:r>
            <w:r w:rsidR="00E4745E">
              <w:t xml:space="preserve"> d’hôte</w:t>
            </w:r>
            <w:r w:rsidRPr="00CB2E73">
              <w:t xml:space="preserve"> du serveur</w:t>
            </w:r>
          </w:p>
        </w:tc>
        <w:tc>
          <w:tcPr>
            <w:tcW w:w="1688" w:type="dxa"/>
          </w:tcPr>
          <w:p w:rsidR="003C5667" w:rsidRPr="00CB2E73" w:rsidRDefault="003C5667" w:rsidP="00940030">
            <w:pPr>
              <w:pStyle w:val="Sansinterligne"/>
              <w:jc w:val="center"/>
            </w:pPr>
            <w:r w:rsidRPr="00CB2E73">
              <w:t>Adresse IP</w:t>
            </w:r>
          </w:p>
        </w:tc>
      </w:tr>
      <w:tr w:rsidR="003C5667" w:rsidRPr="00CB2E73" w:rsidTr="001B36F9">
        <w:tc>
          <w:tcPr>
            <w:tcW w:w="2266" w:type="dxa"/>
            <w:vMerge w:val="restart"/>
            <w:vAlign w:val="center"/>
          </w:tcPr>
          <w:p w:rsidR="003C5667" w:rsidRPr="00CB2E73" w:rsidRDefault="004F719D" w:rsidP="00940030">
            <w:pPr>
              <w:pStyle w:val="Sansinterligne"/>
            </w:pPr>
            <w:r>
              <w:t>Serveur Physique 1</w:t>
            </w:r>
          </w:p>
        </w:tc>
        <w:tc>
          <w:tcPr>
            <w:tcW w:w="3830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Serveur d’authentification</w:t>
            </w:r>
          </w:p>
          <w:p w:rsidR="003C5667" w:rsidRPr="00CB2E73" w:rsidRDefault="003C5667" w:rsidP="00940030">
            <w:pPr>
              <w:pStyle w:val="Sansinterligne"/>
            </w:pPr>
            <w:r w:rsidRPr="00CB2E73">
              <w:t xml:space="preserve">Serveur </w:t>
            </w:r>
            <w:r w:rsidR="008A2C44" w:rsidRPr="00ED2D7F">
              <w:rPr>
                <w:i/>
              </w:rPr>
              <w:t>DNS</w:t>
            </w:r>
          </w:p>
        </w:tc>
        <w:tc>
          <w:tcPr>
            <w:tcW w:w="1714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AD_DNS</w:t>
            </w:r>
          </w:p>
        </w:tc>
        <w:tc>
          <w:tcPr>
            <w:tcW w:w="1688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172.16.150.20</w:t>
            </w:r>
          </w:p>
        </w:tc>
      </w:tr>
      <w:tr w:rsidR="003C5667" w:rsidRPr="00CB2E73" w:rsidTr="001B36F9">
        <w:trPr>
          <w:trHeight w:val="250"/>
        </w:trPr>
        <w:tc>
          <w:tcPr>
            <w:tcW w:w="2266" w:type="dxa"/>
            <w:vMerge/>
            <w:vAlign w:val="center"/>
          </w:tcPr>
          <w:p w:rsidR="003C5667" w:rsidRPr="00CB2E73" w:rsidRDefault="003C5667" w:rsidP="00940030">
            <w:pPr>
              <w:pStyle w:val="Sansinterligne"/>
            </w:pPr>
          </w:p>
        </w:tc>
        <w:tc>
          <w:tcPr>
            <w:tcW w:w="3830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Serveur de gestion de parc</w:t>
            </w:r>
          </w:p>
        </w:tc>
        <w:tc>
          <w:tcPr>
            <w:tcW w:w="1714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OCSNG</w:t>
            </w:r>
          </w:p>
        </w:tc>
        <w:tc>
          <w:tcPr>
            <w:tcW w:w="1688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172.16.150.21</w:t>
            </w:r>
          </w:p>
        </w:tc>
      </w:tr>
      <w:tr w:rsidR="003C5667" w:rsidRPr="00CB2E73" w:rsidTr="001B36F9">
        <w:tc>
          <w:tcPr>
            <w:tcW w:w="2266" w:type="dxa"/>
            <w:vMerge/>
            <w:vAlign w:val="center"/>
          </w:tcPr>
          <w:p w:rsidR="003C5667" w:rsidRPr="00CB2E73" w:rsidRDefault="003C5667" w:rsidP="00940030">
            <w:pPr>
              <w:pStyle w:val="Sansinterligne"/>
            </w:pPr>
          </w:p>
        </w:tc>
        <w:tc>
          <w:tcPr>
            <w:tcW w:w="3830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Serveur de supervision</w:t>
            </w:r>
          </w:p>
        </w:tc>
        <w:tc>
          <w:tcPr>
            <w:tcW w:w="1714" w:type="dxa"/>
            <w:vAlign w:val="center"/>
          </w:tcPr>
          <w:p w:rsidR="003C5667" w:rsidRPr="00CB2E73" w:rsidRDefault="001B36F9" w:rsidP="00940030">
            <w:pPr>
              <w:pStyle w:val="Sansinterligne"/>
            </w:pPr>
            <w:r>
              <w:t>SHINKEN</w:t>
            </w:r>
          </w:p>
        </w:tc>
        <w:tc>
          <w:tcPr>
            <w:tcW w:w="1688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172.16.150.22</w:t>
            </w:r>
          </w:p>
        </w:tc>
      </w:tr>
      <w:tr w:rsidR="003C5667" w:rsidRPr="00CB2E73" w:rsidTr="001B36F9">
        <w:tc>
          <w:tcPr>
            <w:tcW w:w="2266" w:type="dxa"/>
            <w:vMerge/>
            <w:vAlign w:val="center"/>
          </w:tcPr>
          <w:p w:rsidR="003C5667" w:rsidRPr="00CB2E73" w:rsidRDefault="003C5667" w:rsidP="00940030">
            <w:pPr>
              <w:pStyle w:val="Sansinterligne"/>
            </w:pPr>
          </w:p>
        </w:tc>
        <w:tc>
          <w:tcPr>
            <w:tcW w:w="3830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Serveur de gestion vidéo</w:t>
            </w:r>
          </w:p>
        </w:tc>
        <w:tc>
          <w:tcPr>
            <w:tcW w:w="1714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MASTER</w:t>
            </w:r>
          </w:p>
        </w:tc>
        <w:tc>
          <w:tcPr>
            <w:tcW w:w="1688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172.16.150.23</w:t>
            </w:r>
          </w:p>
        </w:tc>
      </w:tr>
      <w:tr w:rsidR="003C5667" w:rsidRPr="00CB2E73" w:rsidTr="001B36F9">
        <w:tc>
          <w:tcPr>
            <w:tcW w:w="2266" w:type="dxa"/>
            <w:vMerge w:val="restart"/>
            <w:vAlign w:val="center"/>
          </w:tcPr>
          <w:p w:rsidR="003C5667" w:rsidRPr="00CB2E73" w:rsidRDefault="0081024B" w:rsidP="00940030">
            <w:pPr>
              <w:pStyle w:val="Sansinterligne"/>
            </w:pPr>
            <w:r>
              <w:t>Serveur Physique 2</w:t>
            </w:r>
          </w:p>
        </w:tc>
        <w:tc>
          <w:tcPr>
            <w:tcW w:w="3830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 xml:space="preserve">Serveur </w:t>
            </w:r>
            <w:r w:rsidR="008A2C44" w:rsidRPr="00ED2D7F">
              <w:rPr>
                <w:i/>
              </w:rPr>
              <w:t>FTP</w:t>
            </w:r>
            <w:r w:rsidRPr="00CB2E73">
              <w:t xml:space="preserve"> (transfert de fichiers)</w:t>
            </w:r>
          </w:p>
        </w:tc>
        <w:tc>
          <w:tcPr>
            <w:tcW w:w="1714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FTP_0</w:t>
            </w:r>
          </w:p>
        </w:tc>
        <w:tc>
          <w:tcPr>
            <w:tcW w:w="1688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172.16.150.30</w:t>
            </w:r>
          </w:p>
        </w:tc>
      </w:tr>
      <w:tr w:rsidR="003C5667" w:rsidRPr="00CB2E73" w:rsidTr="001B36F9">
        <w:tc>
          <w:tcPr>
            <w:tcW w:w="2266" w:type="dxa"/>
            <w:vMerge/>
            <w:vAlign w:val="center"/>
          </w:tcPr>
          <w:p w:rsidR="003C5667" w:rsidRPr="00CB2E73" w:rsidRDefault="003C5667" w:rsidP="00940030">
            <w:pPr>
              <w:pStyle w:val="Sansinterligne"/>
            </w:pPr>
          </w:p>
        </w:tc>
        <w:tc>
          <w:tcPr>
            <w:tcW w:w="3830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 xml:space="preserve">Serveur </w:t>
            </w:r>
            <w:r w:rsidR="008A2C44" w:rsidRPr="00ED2D7F">
              <w:rPr>
                <w:i/>
              </w:rPr>
              <w:t>FTP</w:t>
            </w:r>
            <w:r w:rsidRPr="00CB2E73">
              <w:t xml:space="preserve"> (transfert de fichiers)</w:t>
            </w:r>
          </w:p>
        </w:tc>
        <w:tc>
          <w:tcPr>
            <w:tcW w:w="1714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FTP_1</w:t>
            </w:r>
          </w:p>
        </w:tc>
        <w:tc>
          <w:tcPr>
            <w:tcW w:w="1688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172.16.150.31</w:t>
            </w:r>
          </w:p>
        </w:tc>
      </w:tr>
      <w:tr w:rsidR="003C5667" w:rsidRPr="00CB2E73" w:rsidTr="001B36F9">
        <w:tc>
          <w:tcPr>
            <w:tcW w:w="2266" w:type="dxa"/>
            <w:vMerge/>
            <w:vAlign w:val="center"/>
          </w:tcPr>
          <w:p w:rsidR="003C5667" w:rsidRPr="00CB2E73" w:rsidRDefault="003C5667" w:rsidP="00940030">
            <w:pPr>
              <w:pStyle w:val="Sansinterligne"/>
            </w:pPr>
          </w:p>
        </w:tc>
        <w:tc>
          <w:tcPr>
            <w:tcW w:w="3830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 xml:space="preserve">Serveur </w:t>
            </w:r>
            <w:r w:rsidR="008A2C44" w:rsidRPr="00ED2D7F">
              <w:rPr>
                <w:i/>
              </w:rPr>
              <w:t>FTP</w:t>
            </w:r>
            <w:r w:rsidRPr="00CB2E73">
              <w:t xml:space="preserve"> (transfert de fichiers)</w:t>
            </w:r>
          </w:p>
        </w:tc>
        <w:tc>
          <w:tcPr>
            <w:tcW w:w="1714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FTP_2</w:t>
            </w:r>
          </w:p>
        </w:tc>
        <w:tc>
          <w:tcPr>
            <w:tcW w:w="1688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172.16.150.32</w:t>
            </w:r>
          </w:p>
        </w:tc>
      </w:tr>
      <w:tr w:rsidR="003C5667" w:rsidRPr="00CB2E73" w:rsidTr="001B36F9">
        <w:tc>
          <w:tcPr>
            <w:tcW w:w="2266" w:type="dxa"/>
            <w:vMerge/>
            <w:vAlign w:val="center"/>
          </w:tcPr>
          <w:p w:rsidR="003C5667" w:rsidRPr="00CB2E73" w:rsidRDefault="003C5667" w:rsidP="00940030">
            <w:pPr>
              <w:pStyle w:val="Sansinterligne"/>
            </w:pPr>
          </w:p>
        </w:tc>
        <w:tc>
          <w:tcPr>
            <w:tcW w:w="3830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 xml:space="preserve">Serveur </w:t>
            </w:r>
            <w:r w:rsidR="008A2C44" w:rsidRPr="00ED2D7F">
              <w:rPr>
                <w:i/>
              </w:rPr>
              <w:t>FTP</w:t>
            </w:r>
            <w:r w:rsidRPr="00CB2E73">
              <w:t xml:space="preserve"> (transfert de fichiers)</w:t>
            </w:r>
          </w:p>
        </w:tc>
        <w:tc>
          <w:tcPr>
            <w:tcW w:w="1714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FTP_3</w:t>
            </w:r>
          </w:p>
        </w:tc>
        <w:tc>
          <w:tcPr>
            <w:tcW w:w="1688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172.16.150.33</w:t>
            </w:r>
          </w:p>
        </w:tc>
      </w:tr>
      <w:tr w:rsidR="003C5667" w:rsidRPr="00CB2E73" w:rsidTr="001B36F9">
        <w:tc>
          <w:tcPr>
            <w:tcW w:w="2266" w:type="dxa"/>
            <w:vAlign w:val="center"/>
          </w:tcPr>
          <w:p w:rsidR="003C5667" w:rsidRPr="00CB2E73" w:rsidRDefault="0081024B" w:rsidP="00940030">
            <w:pPr>
              <w:pStyle w:val="Sansinterligne"/>
            </w:pPr>
            <w:r>
              <w:t>Serveur Physique 3</w:t>
            </w:r>
          </w:p>
        </w:tc>
        <w:tc>
          <w:tcPr>
            <w:tcW w:w="3830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 xml:space="preserve">Serveur </w:t>
            </w:r>
            <w:r w:rsidR="006A025B">
              <w:t xml:space="preserve"> </w:t>
            </w:r>
            <w:r w:rsidR="008A2C44" w:rsidRPr="00ED2D7F">
              <w:rPr>
                <w:i/>
              </w:rPr>
              <w:t>Proxy</w:t>
            </w:r>
            <w:r w:rsidRPr="00CB2E73">
              <w:t xml:space="preserve"> – Portail captif</w:t>
            </w:r>
          </w:p>
        </w:tc>
        <w:tc>
          <w:tcPr>
            <w:tcW w:w="1714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PROXY_NET</w:t>
            </w:r>
          </w:p>
        </w:tc>
        <w:tc>
          <w:tcPr>
            <w:tcW w:w="1688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172.16.150.1</w:t>
            </w:r>
          </w:p>
        </w:tc>
      </w:tr>
      <w:tr w:rsidR="003C5667" w:rsidRPr="00CB2E73" w:rsidTr="001B36F9">
        <w:tc>
          <w:tcPr>
            <w:tcW w:w="2266" w:type="dxa"/>
            <w:vAlign w:val="center"/>
          </w:tcPr>
          <w:p w:rsidR="003C5667" w:rsidRPr="00CB2E73" w:rsidRDefault="0081024B" w:rsidP="00940030">
            <w:pPr>
              <w:pStyle w:val="Sansinterligne"/>
            </w:pPr>
            <w:r>
              <w:t>Serveur Physique 4</w:t>
            </w:r>
          </w:p>
        </w:tc>
        <w:tc>
          <w:tcPr>
            <w:tcW w:w="3830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 xml:space="preserve">Serveur </w:t>
            </w:r>
            <w:r w:rsidR="006A025B">
              <w:t xml:space="preserve"> </w:t>
            </w:r>
            <w:r w:rsidRPr="00CB2E73">
              <w:t>de sauvegarde</w:t>
            </w:r>
          </w:p>
        </w:tc>
        <w:tc>
          <w:tcPr>
            <w:tcW w:w="1714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NAS_ARCH</w:t>
            </w:r>
          </w:p>
        </w:tc>
        <w:tc>
          <w:tcPr>
            <w:tcW w:w="1688" w:type="dxa"/>
            <w:vAlign w:val="center"/>
          </w:tcPr>
          <w:p w:rsidR="003C5667" w:rsidRPr="00CB2E73" w:rsidRDefault="003C5667" w:rsidP="00940030">
            <w:pPr>
              <w:pStyle w:val="Sansinterligne"/>
            </w:pPr>
            <w:r w:rsidRPr="00CB2E73">
              <w:t>172.16.150.10</w:t>
            </w:r>
          </w:p>
        </w:tc>
      </w:tr>
    </w:tbl>
    <w:p w:rsidR="00AA6DF8" w:rsidRDefault="00AA6DF8" w:rsidP="003C5667">
      <w:pPr>
        <w:rPr>
          <w:b/>
        </w:rPr>
      </w:pPr>
    </w:p>
    <w:p w:rsidR="00F375E7" w:rsidRDefault="00F375E7" w:rsidP="003C5667">
      <w:r w:rsidRPr="00F375E7">
        <w:rPr>
          <w:b/>
        </w:rPr>
        <w:t>Divers</w:t>
      </w:r>
    </w:p>
    <w:p w:rsidR="00666318" w:rsidRDefault="00121445">
      <w:pPr>
        <w:pStyle w:val="Puce"/>
      </w:pPr>
      <w:r>
        <w:t>Les caméras disposent d’une configuration IP fixe</w:t>
      </w:r>
      <w:r w:rsidR="00AA6DF8">
        <w:t> : elle</w:t>
      </w:r>
      <w:r w:rsidR="00113EFB">
        <w:t>s</w:t>
      </w:r>
      <w:r w:rsidR="00AA6DF8">
        <w:t xml:space="preserve"> utilisent les 30 première</w:t>
      </w:r>
      <w:r w:rsidR="00D74DE4">
        <w:t>s</w:t>
      </w:r>
      <w:r w:rsidR="00AA6DF8">
        <w:t xml:space="preserve"> adresses de la plage.</w:t>
      </w:r>
    </w:p>
    <w:p w:rsidR="00666318" w:rsidRDefault="003C5667">
      <w:pPr>
        <w:pStyle w:val="Puce"/>
        <w:rPr>
          <w:b/>
        </w:rPr>
      </w:pPr>
      <w:r w:rsidRPr="00E27B08">
        <w:t>Les listes d’accès configuré</w:t>
      </w:r>
      <w:r w:rsidR="00987A87">
        <w:t>e</w:t>
      </w:r>
      <w:r w:rsidRPr="00E27B08">
        <w:t xml:space="preserve">s sur le commutateur de niveau 3 permettent la communication </w:t>
      </w:r>
      <w:r w:rsidR="00EA672C">
        <w:t xml:space="preserve">entre </w:t>
      </w:r>
      <w:r w:rsidR="00A144F2">
        <w:t>n’importe quel</w:t>
      </w:r>
      <w:r>
        <w:t xml:space="preserve"> </w:t>
      </w:r>
      <w:r w:rsidR="008A2C44" w:rsidRPr="00ED2D7F">
        <w:rPr>
          <w:i/>
        </w:rPr>
        <w:t>VLAN</w:t>
      </w:r>
      <w:r>
        <w:t xml:space="preserve"> et celui</w:t>
      </w:r>
      <w:r w:rsidRPr="00E27B08">
        <w:t xml:space="preserve"> des serveurs.</w:t>
      </w:r>
    </w:p>
    <w:p w:rsidR="00666318" w:rsidRDefault="00C8454C">
      <w:pPr>
        <w:pStyle w:val="Puce"/>
      </w:pPr>
      <w:r w:rsidRPr="00C8454C">
        <w:t xml:space="preserve">Les serveurs </w:t>
      </w:r>
      <w:r w:rsidR="008A2C44" w:rsidRPr="00ED2D7F">
        <w:rPr>
          <w:i/>
        </w:rPr>
        <w:t>FTP</w:t>
      </w:r>
      <w:r w:rsidRPr="00C8454C">
        <w:t xml:space="preserve"> n’acceptent des connexions</w:t>
      </w:r>
      <w:r w:rsidR="00E7075F">
        <w:t xml:space="preserve"> en anonyme</w:t>
      </w:r>
      <w:r w:rsidRPr="00C8454C">
        <w:t xml:space="preserve"> que depuis le serveur MASTER</w:t>
      </w:r>
      <w:r w:rsidR="00E7075F">
        <w:t>.</w:t>
      </w:r>
    </w:p>
    <w:p w:rsidR="007744FF" w:rsidRDefault="007744FF">
      <w:pPr>
        <w:pStyle w:val="Puce"/>
      </w:pPr>
      <w:r>
        <w:t xml:space="preserve">Le logiciel de gestion vidéo se charge de répartir automatiquement les flux entre les 4 serveurs </w:t>
      </w:r>
      <w:r w:rsidR="008A2C44" w:rsidRPr="00ED2D7F">
        <w:rPr>
          <w:i/>
        </w:rPr>
        <w:t>FTP</w:t>
      </w:r>
      <w:r>
        <w:t>.</w:t>
      </w:r>
    </w:p>
    <w:p w:rsidR="00733526" w:rsidRDefault="00621919" w:rsidP="00777D32">
      <w:pPr>
        <w:pStyle w:val="Puce"/>
        <w:rPr>
          <w:b/>
        </w:rPr>
      </w:pPr>
      <w:r>
        <w:t xml:space="preserve">Les fichiers du serveur de stockage NAS_ARCH sont accessibles par l’intermédiaire du serveur MASTER via </w:t>
      </w:r>
      <w:r w:rsidRPr="00CD5D6B">
        <w:t>l’arborescence</w:t>
      </w:r>
      <w:r>
        <w:t xml:space="preserve"> </w:t>
      </w:r>
      <w:r w:rsidRPr="00621919">
        <w:rPr>
          <w:b/>
        </w:rPr>
        <w:t>/stockage</w:t>
      </w:r>
      <w:r>
        <w:t>.</w:t>
      </w:r>
    </w:p>
    <w:p w:rsidR="00D41805" w:rsidRDefault="00D41805">
      <w:pPr>
        <w:widowControl/>
        <w:suppressAutoHyphens w:val="0"/>
        <w:autoSpaceDE/>
        <w:jc w:val="left"/>
        <w:rPr>
          <w:b/>
        </w:rPr>
      </w:pPr>
      <w:r>
        <w:rPr>
          <w:b/>
        </w:rPr>
        <w:br w:type="page"/>
      </w:r>
    </w:p>
    <w:p w:rsidR="00E34619" w:rsidRPr="00A80B7B" w:rsidRDefault="00E34619" w:rsidP="00777D32">
      <w:pPr>
        <w:widowControl/>
        <w:suppressAutoHyphens w:val="0"/>
        <w:autoSpaceDE/>
        <w:jc w:val="left"/>
        <w:rPr>
          <w:b/>
        </w:rPr>
      </w:pPr>
      <w:r>
        <w:rPr>
          <w:b/>
        </w:rPr>
        <w:lastRenderedPageBreak/>
        <w:t>Description des services</w:t>
      </w:r>
      <w:r w:rsidR="00174EC5">
        <w:rPr>
          <w:b/>
        </w:rPr>
        <w:t xml:space="preserve"> utiles</w:t>
      </w:r>
    </w:p>
    <w:p w:rsidR="00E34619" w:rsidRDefault="00E34619" w:rsidP="003C5667">
      <w:pPr>
        <w:rPr>
          <w:rFonts w:cs="Arial"/>
        </w:rPr>
      </w:pPr>
    </w:p>
    <w:p w:rsidR="008A08AF" w:rsidRDefault="008A08AF" w:rsidP="003C5667">
      <w:pPr>
        <w:rPr>
          <w:rFonts w:cs="Arial"/>
        </w:rPr>
      </w:pPr>
      <w:r w:rsidRPr="00906BE8">
        <w:t xml:space="preserve">Afin d’assurer l’assistance et le dépannage des différents sites du réseau </w:t>
      </w:r>
      <w:r>
        <w:t xml:space="preserve">de </w:t>
      </w:r>
      <w:r w:rsidRPr="00D93619">
        <w:t>vidéosurveillance</w:t>
      </w:r>
      <w:r>
        <w:t xml:space="preserve">, un </w:t>
      </w:r>
      <w:r w:rsidR="00141F92" w:rsidRPr="00141F92">
        <w:rPr>
          <w:b/>
        </w:rPr>
        <w:t>service de gestion d’inventaire</w:t>
      </w:r>
      <w:r w:rsidR="008852C9">
        <w:rPr>
          <w:b/>
        </w:rPr>
        <w:t xml:space="preserve"> </w:t>
      </w:r>
      <w:r w:rsidR="00D93619">
        <w:t>collecte</w:t>
      </w:r>
      <w:r>
        <w:t xml:space="preserve"> automatiquement les</w:t>
      </w:r>
      <w:r w:rsidR="001D330C">
        <w:t xml:space="preserve"> informations concernant les</w:t>
      </w:r>
      <w:r>
        <w:t xml:space="preserve"> matériel</w:t>
      </w:r>
      <w:r w:rsidR="00B961B9">
        <w:t>s</w:t>
      </w:r>
      <w:r>
        <w:t xml:space="preserve"> et logiciel</w:t>
      </w:r>
      <w:r w:rsidR="00B961B9">
        <w:t>s</w:t>
      </w:r>
      <w:r>
        <w:t xml:space="preserve"> de la mairie</w:t>
      </w:r>
      <w:r w:rsidR="00B961B9">
        <w:t>. Il est</w:t>
      </w:r>
      <w:r w:rsidRPr="00906BE8">
        <w:t xml:space="preserve"> basé sur la solution libre </w:t>
      </w:r>
      <w:r w:rsidRPr="00906BE8">
        <w:rPr>
          <w:i/>
        </w:rPr>
        <w:t xml:space="preserve">OCS </w:t>
      </w:r>
      <w:proofErr w:type="spellStart"/>
      <w:r w:rsidRPr="00906BE8">
        <w:rPr>
          <w:i/>
        </w:rPr>
        <w:t>Inventory</w:t>
      </w:r>
      <w:proofErr w:type="spellEnd"/>
      <w:r w:rsidRPr="00906BE8">
        <w:rPr>
          <w:i/>
        </w:rPr>
        <w:t xml:space="preserve"> NG</w:t>
      </w:r>
      <w:r w:rsidR="00B47533">
        <w:rPr>
          <w:i/>
        </w:rPr>
        <w:t xml:space="preserve"> (</w:t>
      </w:r>
      <w:r w:rsidR="00B47533" w:rsidRPr="00B47533">
        <w:rPr>
          <w:i/>
        </w:rPr>
        <w:t xml:space="preserve">Open Computers and Software </w:t>
      </w:r>
      <w:proofErr w:type="spellStart"/>
      <w:r w:rsidR="00B47533" w:rsidRPr="00B47533">
        <w:rPr>
          <w:i/>
        </w:rPr>
        <w:t>Inventory</w:t>
      </w:r>
      <w:proofErr w:type="spellEnd"/>
      <w:r w:rsidR="00B47533" w:rsidRPr="00B47533">
        <w:rPr>
          <w:i/>
        </w:rPr>
        <w:t xml:space="preserve"> </w:t>
      </w:r>
      <w:proofErr w:type="spellStart"/>
      <w:r w:rsidR="00B47533" w:rsidRPr="00B47533">
        <w:rPr>
          <w:i/>
        </w:rPr>
        <w:t>Next</w:t>
      </w:r>
      <w:proofErr w:type="spellEnd"/>
      <w:r w:rsidR="00B47533" w:rsidRPr="00B47533">
        <w:rPr>
          <w:i/>
        </w:rPr>
        <w:t xml:space="preserve"> </w:t>
      </w:r>
      <w:proofErr w:type="spellStart"/>
      <w:r w:rsidR="00B47533" w:rsidRPr="00B47533">
        <w:rPr>
          <w:i/>
        </w:rPr>
        <w:t>Generation</w:t>
      </w:r>
      <w:proofErr w:type="spellEnd"/>
      <w:r w:rsidR="00B47533">
        <w:rPr>
          <w:i/>
        </w:rPr>
        <w:t>)</w:t>
      </w:r>
      <w:r w:rsidR="00B56291">
        <w:rPr>
          <w:i/>
        </w:rPr>
        <w:t>,</w:t>
      </w:r>
      <w:r w:rsidRPr="00906BE8">
        <w:t xml:space="preserve"> </w:t>
      </w:r>
      <w:r w:rsidR="00D93619">
        <w:t xml:space="preserve">et </w:t>
      </w:r>
      <w:r w:rsidR="00B876B5">
        <w:t xml:space="preserve">il </w:t>
      </w:r>
      <w:r w:rsidRPr="00906BE8">
        <w:t>a été installé sur le réseau</w:t>
      </w:r>
      <w:r>
        <w:t>.</w:t>
      </w:r>
    </w:p>
    <w:p w:rsidR="008A08AF" w:rsidRDefault="008A08AF" w:rsidP="003C5667">
      <w:pPr>
        <w:rPr>
          <w:rFonts w:cs="Arial"/>
          <w:b/>
        </w:rPr>
      </w:pPr>
    </w:p>
    <w:p w:rsidR="00816E48" w:rsidRDefault="003A5056" w:rsidP="003C5667">
      <w:pPr>
        <w:rPr>
          <w:rFonts w:cs="Arial"/>
        </w:rPr>
      </w:pPr>
      <w:r w:rsidRPr="003A5056">
        <w:rPr>
          <w:rFonts w:cs="Arial"/>
          <w:b/>
        </w:rPr>
        <w:t xml:space="preserve">Le serveur </w:t>
      </w:r>
      <w:r w:rsidR="008A2C44" w:rsidRPr="00ED2D7F">
        <w:rPr>
          <w:rFonts w:cs="Arial"/>
          <w:b/>
          <w:i/>
        </w:rPr>
        <w:t>DNS</w:t>
      </w:r>
      <w:r>
        <w:rPr>
          <w:rFonts w:cs="Arial"/>
        </w:rPr>
        <w:t xml:space="preserve"> intègre notamment l’ensemble des caméras</w:t>
      </w:r>
      <w:r w:rsidR="00EB441C">
        <w:rPr>
          <w:rFonts w:cs="Arial"/>
        </w:rPr>
        <w:t xml:space="preserve"> car il est plus facile et rapide d’accéder à distance à une caméra via son </w:t>
      </w:r>
      <w:r w:rsidR="00816E48">
        <w:rPr>
          <w:rFonts w:cs="Arial"/>
        </w:rPr>
        <w:t>n</w:t>
      </w:r>
      <w:r w:rsidR="00EB441C">
        <w:rPr>
          <w:rFonts w:cs="Arial"/>
        </w:rPr>
        <w:t>om plutôt qu</w:t>
      </w:r>
      <w:r w:rsidR="00816E48">
        <w:rPr>
          <w:rFonts w:cs="Arial"/>
        </w:rPr>
        <w:t xml:space="preserve">e </w:t>
      </w:r>
      <w:r w:rsidR="001D330C">
        <w:rPr>
          <w:rFonts w:cs="Arial"/>
        </w:rPr>
        <w:t xml:space="preserve">via </w:t>
      </w:r>
      <w:r w:rsidR="00816E48">
        <w:rPr>
          <w:rFonts w:cs="Arial"/>
        </w:rPr>
        <w:t>son</w:t>
      </w:r>
      <w:r w:rsidR="00EB441C">
        <w:rPr>
          <w:rFonts w:cs="Arial"/>
        </w:rPr>
        <w:t xml:space="preserve"> adresse IP. Le nom </w:t>
      </w:r>
      <w:r w:rsidR="008A2C44" w:rsidRPr="00ED2D7F">
        <w:rPr>
          <w:rFonts w:cs="Arial"/>
          <w:i/>
        </w:rPr>
        <w:t>DNS</w:t>
      </w:r>
      <w:r w:rsidR="001851D8">
        <w:rPr>
          <w:rFonts w:cs="Arial"/>
        </w:rPr>
        <w:t xml:space="preserve"> d</w:t>
      </w:r>
      <w:r w:rsidR="00CA2D5F">
        <w:rPr>
          <w:rFonts w:cs="Arial"/>
        </w:rPr>
        <w:t>’une</w:t>
      </w:r>
      <w:r w:rsidR="00EA59D2">
        <w:rPr>
          <w:rFonts w:cs="Arial"/>
        </w:rPr>
        <w:t xml:space="preserve"> </w:t>
      </w:r>
      <w:r w:rsidR="000A6837">
        <w:rPr>
          <w:rFonts w:cs="Arial"/>
        </w:rPr>
        <w:t>caméra</w:t>
      </w:r>
      <w:r w:rsidR="00EA59D2">
        <w:rPr>
          <w:rFonts w:cs="Arial"/>
        </w:rPr>
        <w:t xml:space="preserve"> </w:t>
      </w:r>
      <w:r w:rsidR="00A144F2">
        <w:rPr>
          <w:rFonts w:cs="Arial"/>
        </w:rPr>
        <w:t xml:space="preserve">fixe </w:t>
      </w:r>
      <w:r w:rsidR="00CA2D5F">
        <w:rPr>
          <w:rFonts w:cs="Arial"/>
        </w:rPr>
        <w:t>est</w:t>
      </w:r>
      <w:r w:rsidR="00EA59D2">
        <w:rPr>
          <w:rFonts w:cs="Arial"/>
        </w:rPr>
        <w:t xml:space="preserve"> </w:t>
      </w:r>
      <w:r w:rsidR="00CA2D5F">
        <w:rPr>
          <w:rFonts w:cs="Arial"/>
        </w:rPr>
        <w:t>de la forme</w:t>
      </w:r>
      <w:r w:rsidR="000A6837">
        <w:rPr>
          <w:rFonts w:cs="Arial"/>
        </w:rPr>
        <w:t> :</w:t>
      </w:r>
      <w:r w:rsidR="00EA59D2">
        <w:rPr>
          <w:rFonts w:cs="Arial"/>
        </w:rPr>
        <w:t xml:space="preserve"> </w:t>
      </w:r>
      <w:r w:rsidR="000A6837" w:rsidRPr="00816E48">
        <w:rPr>
          <w:rFonts w:cs="Arial"/>
          <w:i/>
        </w:rPr>
        <w:t>NomSite</w:t>
      </w:r>
      <w:r w:rsidR="00EA59D2">
        <w:rPr>
          <w:rFonts w:cs="Arial"/>
        </w:rPr>
        <w:t>-</w:t>
      </w:r>
      <w:r w:rsidR="000A6837">
        <w:rPr>
          <w:rFonts w:cs="Arial"/>
        </w:rPr>
        <w:t>Cam</w:t>
      </w:r>
      <w:r w:rsidR="00816E48" w:rsidRPr="00816E48">
        <w:rPr>
          <w:rFonts w:cs="Arial"/>
          <w:i/>
        </w:rPr>
        <w:t>N</w:t>
      </w:r>
      <w:r w:rsidR="000A6837" w:rsidRPr="00816E48">
        <w:rPr>
          <w:rFonts w:cs="Arial"/>
          <w:i/>
        </w:rPr>
        <w:t>umCam</w:t>
      </w:r>
      <w:r w:rsidR="000A6837">
        <w:rPr>
          <w:rFonts w:cs="Arial"/>
        </w:rPr>
        <w:t>.mairie</w:t>
      </w:r>
      <w:r w:rsidR="00FF5F15">
        <w:rPr>
          <w:rFonts w:cs="Arial"/>
        </w:rPr>
        <w:t>-</w:t>
      </w:r>
      <w:r w:rsidR="000A6837">
        <w:rPr>
          <w:rFonts w:cs="Arial"/>
        </w:rPr>
        <w:t>l.fr</w:t>
      </w:r>
      <w:r w:rsidR="00816E48">
        <w:rPr>
          <w:rFonts w:cs="Arial"/>
        </w:rPr>
        <w:t>.</w:t>
      </w:r>
    </w:p>
    <w:p w:rsidR="000A6837" w:rsidRDefault="00816E48" w:rsidP="003C5667">
      <w:pPr>
        <w:rPr>
          <w:rFonts w:cs="Arial"/>
        </w:rPr>
      </w:pPr>
      <w:r>
        <w:rPr>
          <w:rFonts w:cs="Arial"/>
        </w:rPr>
        <w:t>Par exemple</w:t>
      </w:r>
      <w:r w:rsidR="00CA2D5F">
        <w:rPr>
          <w:rFonts w:cs="Arial"/>
        </w:rPr>
        <w:t> :</w:t>
      </w:r>
      <w:r>
        <w:rPr>
          <w:rFonts w:cs="Arial"/>
        </w:rPr>
        <w:t xml:space="preserve"> </w:t>
      </w:r>
      <w:r w:rsidRPr="00777D32">
        <w:rPr>
          <w:rFonts w:cs="Arial"/>
          <w:i/>
        </w:rPr>
        <w:t>CentreAqua</w:t>
      </w:r>
      <w:r w:rsidR="00EA59D2" w:rsidRPr="00777D32">
        <w:rPr>
          <w:rFonts w:cs="Arial"/>
          <w:i/>
        </w:rPr>
        <w:t>-</w:t>
      </w:r>
      <w:r w:rsidRPr="00777D32">
        <w:rPr>
          <w:rFonts w:cs="Arial"/>
          <w:i/>
        </w:rPr>
        <w:t>Cam01.mairie</w:t>
      </w:r>
      <w:r w:rsidR="00FF5F15" w:rsidRPr="00777D32">
        <w:rPr>
          <w:rFonts w:cs="Arial"/>
          <w:i/>
        </w:rPr>
        <w:t>-</w:t>
      </w:r>
      <w:r w:rsidRPr="00777D32">
        <w:rPr>
          <w:rFonts w:cs="Arial"/>
          <w:i/>
        </w:rPr>
        <w:t>l.fr</w:t>
      </w:r>
      <w:r w:rsidR="00C44922">
        <w:rPr>
          <w:rFonts w:cs="Arial"/>
        </w:rPr>
        <w:t>.</w:t>
      </w:r>
    </w:p>
    <w:p w:rsidR="00942FB0" w:rsidRDefault="00942FB0">
      <w:pPr>
        <w:ind w:right="-567"/>
      </w:pPr>
    </w:p>
    <w:p w:rsidR="00FB5EB9" w:rsidRDefault="00174EC5" w:rsidP="00FB5EB9">
      <w:r w:rsidRPr="003F10D8">
        <w:rPr>
          <w:b/>
        </w:rPr>
        <w:t>Le serveur de supervision</w:t>
      </w:r>
      <w:r w:rsidR="004D3309">
        <w:rPr>
          <w:b/>
        </w:rPr>
        <w:t xml:space="preserve"> avec l’outil</w:t>
      </w:r>
      <w:r w:rsidR="00D92AC0">
        <w:rPr>
          <w:b/>
        </w:rPr>
        <w:t xml:space="preserve"> </w:t>
      </w:r>
      <w:proofErr w:type="spellStart"/>
      <w:r w:rsidR="00020074" w:rsidRPr="00777D32">
        <w:rPr>
          <w:b/>
          <w:i/>
        </w:rPr>
        <w:t>Shinken</w:t>
      </w:r>
      <w:proofErr w:type="spellEnd"/>
      <w:r w:rsidR="00D92AC0">
        <w:rPr>
          <w:b/>
        </w:rPr>
        <w:t xml:space="preserve"> </w:t>
      </w:r>
      <w:r w:rsidR="008F31A9" w:rsidRPr="00777D32">
        <w:t xml:space="preserve">(dérivé de </w:t>
      </w:r>
      <w:proofErr w:type="spellStart"/>
      <w:r w:rsidR="008F31A9" w:rsidRPr="00777D32">
        <w:rPr>
          <w:i/>
        </w:rPr>
        <w:t>Nagios</w:t>
      </w:r>
      <w:proofErr w:type="spellEnd"/>
      <w:r w:rsidR="008F31A9">
        <w:rPr>
          <w:b/>
        </w:rPr>
        <w:t xml:space="preserve">) </w:t>
      </w:r>
      <w:r w:rsidR="00FB5EB9">
        <w:t xml:space="preserve">est une solution </w:t>
      </w:r>
      <w:r w:rsidR="00D35D6F">
        <w:t>libre</w:t>
      </w:r>
      <w:r w:rsidR="00FB5EB9">
        <w:t xml:space="preserve"> permet</w:t>
      </w:r>
      <w:r w:rsidR="004917F1">
        <w:t>tant</w:t>
      </w:r>
      <w:r w:rsidR="00FB5EB9">
        <w:t xml:space="preserve"> de surveiller des él</w:t>
      </w:r>
      <w:r w:rsidR="004917F1">
        <w:t>é</w:t>
      </w:r>
      <w:r w:rsidR="00FB5EB9">
        <w:t xml:space="preserve">ments actifs (commutateurs, routeurs, etc.), des hôtes (PC, imprimantes, caméras, etc.) et les services spécifiés. </w:t>
      </w:r>
      <w:r w:rsidR="004416BD">
        <w:t xml:space="preserve"> </w:t>
      </w:r>
      <w:r w:rsidR="0029332D">
        <w:t>Les</w:t>
      </w:r>
      <w:r w:rsidR="00FB5EB9">
        <w:t xml:space="preserve"> fonctionnalités </w:t>
      </w:r>
      <w:r w:rsidR="00020074">
        <w:t xml:space="preserve">principales </w:t>
      </w:r>
      <w:r w:rsidR="0029332D">
        <w:t>de</w:t>
      </w:r>
      <w:r w:rsidR="002D5679">
        <w:t xml:space="preserve"> </w:t>
      </w:r>
      <w:proofErr w:type="spellStart"/>
      <w:r w:rsidR="00020074" w:rsidRPr="00777D32">
        <w:rPr>
          <w:i/>
        </w:rPr>
        <w:t>Shinken</w:t>
      </w:r>
      <w:proofErr w:type="spellEnd"/>
      <w:r w:rsidR="00B47533">
        <w:t xml:space="preserve"> (dont les principes de fonctionnement sont présentés dans le </w:t>
      </w:r>
      <w:r w:rsidR="00AB6C8A" w:rsidRPr="00AB6C8A">
        <w:rPr>
          <w:b/>
        </w:rPr>
        <w:t xml:space="preserve">document </w:t>
      </w:r>
      <w:r w:rsidR="006C58CE">
        <w:rPr>
          <w:b/>
        </w:rPr>
        <w:t>A.3</w:t>
      </w:r>
      <w:r w:rsidR="00B47533">
        <w:t>)</w:t>
      </w:r>
      <w:r w:rsidR="002D5679">
        <w:t xml:space="preserve"> </w:t>
      </w:r>
      <w:r w:rsidR="0029332D">
        <w:t>utilisé</w:t>
      </w:r>
      <w:r w:rsidR="00A93022">
        <w:t>es</w:t>
      </w:r>
      <w:r w:rsidR="0029332D">
        <w:t xml:space="preserve"> par le service informatique de la mairie sont les suivantes</w:t>
      </w:r>
      <w:r w:rsidR="00FB5EB9">
        <w:t xml:space="preserve"> :</w:t>
      </w:r>
    </w:p>
    <w:p w:rsidR="00FB5EB9" w:rsidRDefault="00FB5EB9" w:rsidP="00970E69">
      <w:pPr>
        <w:pStyle w:val="Puce"/>
      </w:pPr>
      <w:r>
        <w:t>la surveillance des</w:t>
      </w:r>
      <w:r w:rsidR="0063707E">
        <w:t xml:space="preserve"> serveurs avec les</w:t>
      </w:r>
      <w:r>
        <w:t xml:space="preserve"> services</w:t>
      </w:r>
      <w:r w:rsidR="0063707E">
        <w:t xml:space="preserve"> associés</w:t>
      </w:r>
      <w:r>
        <w:t xml:space="preserve"> (</w:t>
      </w:r>
      <w:r w:rsidR="008A2C44" w:rsidRPr="00ED2D7F">
        <w:rPr>
          <w:i/>
        </w:rPr>
        <w:t>SMTP</w:t>
      </w:r>
      <w:r>
        <w:t xml:space="preserve">, </w:t>
      </w:r>
      <w:r w:rsidR="008A2C44" w:rsidRPr="00ED2D7F">
        <w:rPr>
          <w:i/>
        </w:rPr>
        <w:t>POP3</w:t>
      </w:r>
      <w:r>
        <w:t xml:space="preserve">, </w:t>
      </w:r>
      <w:r w:rsidR="008A2C44" w:rsidRPr="00ED2D7F">
        <w:rPr>
          <w:i/>
        </w:rPr>
        <w:t>HTTP</w:t>
      </w:r>
      <w:r>
        <w:t xml:space="preserve">, </w:t>
      </w:r>
      <w:r w:rsidR="008A2C44" w:rsidRPr="00ED2D7F">
        <w:rPr>
          <w:i/>
        </w:rPr>
        <w:t>FTP</w:t>
      </w:r>
      <w:r>
        <w:t xml:space="preserve">, </w:t>
      </w:r>
      <w:r w:rsidR="0063707E">
        <w:t>charge du processeur, espace disque</w:t>
      </w:r>
      <w:r>
        <w:t>...)</w:t>
      </w:r>
      <w:r w:rsidR="00020074">
        <w:t> ;</w:t>
      </w:r>
    </w:p>
    <w:p w:rsidR="00FC56FC" w:rsidRDefault="00FC56FC" w:rsidP="0029332D">
      <w:pPr>
        <w:pStyle w:val="Puce"/>
      </w:pPr>
      <w:r>
        <w:t xml:space="preserve">la surveillance </w:t>
      </w:r>
      <w:r w:rsidR="00B876B5">
        <w:t>des</w:t>
      </w:r>
      <w:r>
        <w:t xml:space="preserve"> </w:t>
      </w:r>
      <w:r w:rsidR="0063707E">
        <w:t>élément</w:t>
      </w:r>
      <w:r w:rsidR="00B876B5">
        <w:t>s</w:t>
      </w:r>
      <w:r w:rsidR="0063707E">
        <w:t xml:space="preserve"> d’interconnexion </w:t>
      </w:r>
      <w:r w:rsidR="0080553E">
        <w:t xml:space="preserve">et de </w:t>
      </w:r>
      <w:r w:rsidR="00B876B5">
        <w:t>leurs</w:t>
      </w:r>
      <w:r w:rsidR="0080553E">
        <w:t xml:space="preserve"> services</w:t>
      </w:r>
      <w:r w:rsidR="0063707E">
        <w:t> ;</w:t>
      </w:r>
    </w:p>
    <w:p w:rsidR="00FB5EB9" w:rsidRDefault="00FB5EB9" w:rsidP="0029332D">
      <w:pPr>
        <w:pStyle w:val="Puce"/>
      </w:pPr>
      <w:r>
        <w:t>la hiérarchisation des équipements composant le réseau</w:t>
      </w:r>
      <w:r w:rsidR="00020074">
        <w:t> ;</w:t>
      </w:r>
    </w:p>
    <w:p w:rsidR="00FB5EB9" w:rsidRDefault="00FB5EB9" w:rsidP="0029332D">
      <w:pPr>
        <w:pStyle w:val="Puce"/>
      </w:pPr>
      <w:r>
        <w:t xml:space="preserve">la notification par </w:t>
      </w:r>
      <w:r w:rsidR="00B47533">
        <w:t>courriel </w:t>
      </w:r>
      <w:r w:rsidR="00020074">
        <w:t>;</w:t>
      </w:r>
    </w:p>
    <w:p w:rsidR="00FB5EB9" w:rsidRDefault="00FB5EB9" w:rsidP="0029332D">
      <w:pPr>
        <w:pStyle w:val="Puce"/>
      </w:pPr>
      <w:r>
        <w:t>la journalisation des évènements</w:t>
      </w:r>
      <w:r w:rsidR="00DF6454">
        <w:t> ;</w:t>
      </w:r>
    </w:p>
    <w:p w:rsidR="00DF6454" w:rsidRDefault="00DF6454" w:rsidP="0029332D">
      <w:pPr>
        <w:pStyle w:val="Puce"/>
      </w:pPr>
      <w:r w:rsidRPr="00DF6454">
        <w:t>la possibilité de développer ses propres</w:t>
      </w:r>
      <w:r w:rsidR="00B876B5">
        <w:t xml:space="preserve"> dossiers de configuration</w:t>
      </w:r>
      <w:r w:rsidRPr="00DF6454">
        <w:t xml:space="preserve"> </w:t>
      </w:r>
      <w:r w:rsidR="00B876B5">
        <w:t>(</w:t>
      </w:r>
      <w:r w:rsidR="00AB6C8A" w:rsidRPr="00AB6C8A">
        <w:rPr>
          <w:i/>
        </w:rPr>
        <w:t>packs</w:t>
      </w:r>
      <w:r w:rsidR="00B876B5">
        <w:rPr>
          <w:i/>
        </w:rPr>
        <w:t>)</w:t>
      </w:r>
      <w:r>
        <w:t xml:space="preserve"> et</w:t>
      </w:r>
      <w:r w:rsidR="00B876B5">
        <w:t xml:space="preserve"> composants logiciels</w:t>
      </w:r>
      <w:r>
        <w:t xml:space="preserve"> </w:t>
      </w:r>
      <w:r w:rsidR="00B876B5">
        <w:t>(</w:t>
      </w:r>
      <w:r w:rsidR="00AB6C8A" w:rsidRPr="00AB6C8A">
        <w:rPr>
          <w:i/>
        </w:rPr>
        <w:t>plugins</w:t>
      </w:r>
      <w:r w:rsidR="00B876B5">
        <w:rPr>
          <w:i/>
        </w:rPr>
        <w:t>)</w:t>
      </w:r>
      <w:r>
        <w:t>.</w:t>
      </w:r>
    </w:p>
    <w:p w:rsidR="00FC56FC" w:rsidRDefault="00FC56FC" w:rsidP="00FB5EB9"/>
    <w:p w:rsidR="000E747A" w:rsidRDefault="001E389F">
      <w:r>
        <w:t xml:space="preserve">Le serveur </w:t>
      </w:r>
      <w:proofErr w:type="spellStart"/>
      <w:r w:rsidRPr="00777D32">
        <w:rPr>
          <w:i/>
        </w:rPr>
        <w:t>Shinken</w:t>
      </w:r>
      <w:proofErr w:type="spellEnd"/>
      <w:r>
        <w:t xml:space="preserve"> supervise</w:t>
      </w:r>
      <w:r w:rsidR="00535F88">
        <w:t xml:space="preserve"> actuellement :</w:t>
      </w:r>
    </w:p>
    <w:p w:rsidR="000E747A" w:rsidRDefault="001E389F">
      <w:pPr>
        <w:pStyle w:val="Puce"/>
      </w:pPr>
      <w:r>
        <w:t>l’ensemble des serveurs</w:t>
      </w:r>
      <w:r w:rsidR="00EA59D2">
        <w:t xml:space="preserve"> </w:t>
      </w:r>
      <w:r w:rsidR="003E0AF1">
        <w:t>dont</w:t>
      </w:r>
      <w:r w:rsidR="00A506FA">
        <w:t xml:space="preserve"> chacun est identifié via la directive </w:t>
      </w:r>
      <w:proofErr w:type="spellStart"/>
      <w:r w:rsidR="00AB6C8A" w:rsidRPr="00AB6C8A">
        <w:rPr>
          <w:i/>
        </w:rPr>
        <w:t>host_name</w:t>
      </w:r>
      <w:proofErr w:type="spellEnd"/>
      <w:r w:rsidR="00A506FA">
        <w:t xml:space="preserve"> par son nom d’hôte</w:t>
      </w:r>
      <w:r w:rsidR="005D3B1F">
        <w:t> ;</w:t>
      </w:r>
    </w:p>
    <w:p w:rsidR="000E747A" w:rsidRDefault="005D3B1F">
      <w:pPr>
        <w:pStyle w:val="Puce"/>
      </w:pPr>
      <w:r>
        <w:t>les services associés aux serveurs</w:t>
      </w:r>
      <w:r w:rsidR="003E0AF1">
        <w:t> ;</w:t>
      </w:r>
    </w:p>
    <w:p w:rsidR="000E747A" w:rsidRDefault="00A506FA">
      <w:pPr>
        <w:pStyle w:val="Puce"/>
      </w:pPr>
      <w:r>
        <w:t>l</w:t>
      </w:r>
      <w:r w:rsidR="001E389F">
        <w:t>es éléments d’interconnexion</w:t>
      </w:r>
      <w:r w:rsidR="005D3B1F">
        <w:t xml:space="preserve"> (avec leurs services associés) comme</w:t>
      </w:r>
      <w:r>
        <w:t> :</w:t>
      </w:r>
    </w:p>
    <w:p w:rsidR="000E747A" w:rsidRDefault="005D3B1F">
      <w:pPr>
        <w:pStyle w:val="Puce"/>
        <w:numPr>
          <w:ilvl w:val="1"/>
          <w:numId w:val="42"/>
        </w:numPr>
      </w:pPr>
      <w:r>
        <w:t xml:space="preserve">le commutateur de niveau 3 : </w:t>
      </w:r>
      <w:proofErr w:type="spellStart"/>
      <w:r w:rsidR="00AB6C8A" w:rsidRPr="00AB6C8A">
        <w:rPr>
          <w:i/>
        </w:rPr>
        <w:t>host_name</w:t>
      </w:r>
      <w:proofErr w:type="spellEnd"/>
      <w:r w:rsidR="00AB6C8A" w:rsidRPr="00AB6C8A">
        <w:rPr>
          <w:i/>
        </w:rPr>
        <w:t xml:space="preserve"> = </w:t>
      </w:r>
      <w:proofErr w:type="spellStart"/>
      <w:r w:rsidR="00AB6C8A" w:rsidRPr="00AB6C8A">
        <w:rPr>
          <w:i/>
        </w:rPr>
        <w:t>comCoeurRéseau</w:t>
      </w:r>
      <w:proofErr w:type="spellEnd"/>
      <w:r w:rsidR="00907EC3">
        <w:t> ;</w:t>
      </w:r>
    </w:p>
    <w:p w:rsidR="000E747A" w:rsidRDefault="005D3B1F">
      <w:pPr>
        <w:pStyle w:val="Puce"/>
        <w:numPr>
          <w:ilvl w:val="1"/>
          <w:numId w:val="42"/>
        </w:numPr>
      </w:pPr>
      <w:r>
        <w:t>chaque commutateur fibre des sites dans lesquels se trouvent les caméras avec un</w:t>
      </w:r>
      <w:r w:rsidR="00E474F3">
        <w:t xml:space="preserve"> nom d’hôte défini par la directive</w:t>
      </w:r>
      <w:r w:rsidR="002D5679">
        <w:t xml:space="preserve"> </w:t>
      </w:r>
      <w:proofErr w:type="spellStart"/>
      <w:r w:rsidR="00AB6C8A" w:rsidRPr="00AB6C8A">
        <w:rPr>
          <w:i/>
        </w:rPr>
        <w:t>host_name</w:t>
      </w:r>
      <w:proofErr w:type="spellEnd"/>
      <w:r>
        <w:t xml:space="preserve"> qui a la structure suivante : </w:t>
      </w:r>
      <w:proofErr w:type="spellStart"/>
      <w:r w:rsidR="00AB6C8A" w:rsidRPr="00AB6C8A">
        <w:rPr>
          <w:i/>
        </w:rPr>
        <w:t>comFibre_nom</w:t>
      </w:r>
      <w:r>
        <w:t>Site</w:t>
      </w:r>
      <w:proofErr w:type="spellEnd"/>
      <w:r>
        <w:t xml:space="preserve"> (par exemple pour le site du centre aquatique, </w:t>
      </w:r>
      <w:proofErr w:type="spellStart"/>
      <w:r w:rsidR="00AB6C8A" w:rsidRPr="00AB6C8A">
        <w:rPr>
          <w:i/>
        </w:rPr>
        <w:t>comFibre_centreAqua</w:t>
      </w:r>
      <w:proofErr w:type="spellEnd"/>
      <w:r>
        <w:t>)</w:t>
      </w:r>
      <w:r w:rsidR="00907EC3">
        <w:t>.</w:t>
      </w:r>
    </w:p>
    <w:p w:rsidR="000E747A" w:rsidRDefault="000E747A"/>
    <w:p w:rsidR="00F96F1F" w:rsidRDefault="003E0AF1" w:rsidP="00777D32">
      <w:r>
        <w:t>En</w:t>
      </w:r>
      <w:r w:rsidR="002175A1">
        <w:t xml:space="preserve"> vue de la </w:t>
      </w:r>
      <w:r w:rsidR="00141F92" w:rsidRPr="00141F92">
        <w:rPr>
          <w:b/>
        </w:rPr>
        <w:t>supervision prochaine des caméras</w:t>
      </w:r>
      <w:r w:rsidR="002175A1">
        <w:t>, l</w:t>
      </w:r>
      <w:r w:rsidR="002D2B5B">
        <w:t xml:space="preserve">e service informatique a </w:t>
      </w:r>
      <w:r w:rsidR="002175A1">
        <w:t>développé</w:t>
      </w:r>
      <w:r w:rsidR="00EA59D2">
        <w:t xml:space="preserve"> </w:t>
      </w:r>
      <w:r w:rsidR="0047349C">
        <w:t>les modèles</w:t>
      </w:r>
      <w:r w:rsidR="00E537F4">
        <w:t xml:space="preserve"> de configuration </w:t>
      </w:r>
      <w:proofErr w:type="spellStart"/>
      <w:r w:rsidR="00E537F4">
        <w:t>Shinken</w:t>
      </w:r>
      <w:proofErr w:type="spellEnd"/>
      <w:r w:rsidR="0047349C">
        <w:t xml:space="preserve"> </w:t>
      </w:r>
      <w:r w:rsidR="006B2BBE">
        <w:t>« webcam »</w:t>
      </w:r>
      <w:r w:rsidR="00A0592C">
        <w:t xml:space="preserve"> et </w:t>
      </w:r>
      <w:r w:rsidR="006B2BBE">
        <w:t>« </w:t>
      </w:r>
      <w:proofErr w:type="spellStart"/>
      <w:r w:rsidR="00A0592C">
        <w:t>webcam_générique</w:t>
      </w:r>
      <w:proofErr w:type="spellEnd"/>
      <w:r w:rsidR="006B2BBE">
        <w:t> »</w:t>
      </w:r>
      <w:r w:rsidR="0047349C">
        <w:t>.</w:t>
      </w:r>
    </w:p>
    <w:p w:rsidR="00F96F1F" w:rsidRDefault="00F96F1F" w:rsidP="00777D32"/>
    <w:p w:rsidR="00072F46" w:rsidRPr="000A344F" w:rsidRDefault="00072F46" w:rsidP="00072F46">
      <w:pPr>
        <w:rPr>
          <w:rFonts w:cs="Arial"/>
          <w:b/>
        </w:rPr>
        <w:sectPr w:rsidR="00072F46" w:rsidRPr="000A344F" w:rsidSect="00CF585C">
          <w:footerReference w:type="default" r:id="rId10"/>
          <w:pgSz w:w="11906" w:h="16838"/>
          <w:pgMar w:top="825" w:right="1417" w:bottom="1417" w:left="1417" w:header="708" w:footer="331" w:gutter="0"/>
          <w:cols w:space="720"/>
          <w:formProt w:val="0"/>
          <w:docGrid w:linePitch="360" w:charSpace="4096"/>
        </w:sectPr>
      </w:pPr>
    </w:p>
    <w:p w:rsidR="004F42F5" w:rsidRDefault="00072F46" w:rsidP="00072F46">
      <w:pPr>
        <w:pStyle w:val="Titre2"/>
      </w:pPr>
      <w:bookmarkStart w:id="20" w:name="_Toc405077217"/>
      <w:bookmarkStart w:id="21" w:name="_Toc440567567"/>
      <w:bookmarkStart w:id="22" w:name="_Toc215904183"/>
      <w:bookmarkStart w:id="23" w:name="_Toc216712435"/>
      <w:bookmarkStart w:id="24" w:name="_Toc219956818"/>
      <w:r w:rsidRPr="000A344F">
        <w:lastRenderedPageBreak/>
        <w:t>DOC</w:t>
      </w:r>
      <w:r w:rsidRPr="00A80B7B">
        <w:t>UMENT</w:t>
      </w:r>
      <w:r>
        <w:t> </w:t>
      </w:r>
      <w:r w:rsidR="00A06852">
        <w:t>2</w:t>
      </w:r>
      <w:r w:rsidRPr="00B70FBF">
        <w:t> :</w:t>
      </w:r>
      <w:r w:rsidR="00277AF0">
        <w:t xml:space="preserve"> S</w:t>
      </w:r>
      <w:r>
        <w:t>chéma logique simplifié du réseau de la mairie</w:t>
      </w:r>
      <w:bookmarkEnd w:id="20"/>
      <w:bookmarkEnd w:id="21"/>
    </w:p>
    <w:p w:rsidR="00C37CFA" w:rsidRPr="00C37CFA" w:rsidRDefault="00C37CFA" w:rsidP="00C37CFA"/>
    <w:p w:rsidR="004F42F5" w:rsidRPr="004F42F5" w:rsidRDefault="00113EFB" w:rsidP="0089783D">
      <w:pPr>
        <w:jc w:val="center"/>
      </w:pPr>
      <w:r>
        <w:object w:dxaOrig="17012" w:dyaOrig="1128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20.15pt;height:412.7pt" o:ole="">
            <v:imagedata r:id="rId11" o:title=""/>
          </v:shape>
          <o:OLEObject Type="Embed" ProgID="Visio.Drawing.11" ShapeID="_x0000_i1025" DrawAspect="Content" ObjectID="_1541240809" r:id="rId12"/>
        </w:object>
      </w:r>
    </w:p>
    <w:p w:rsidR="00072F46" w:rsidRPr="00626A09" w:rsidRDefault="004F42F5" w:rsidP="004F42F5">
      <w:pPr>
        <w:tabs>
          <w:tab w:val="left" w:pos="4657"/>
        </w:tabs>
        <w:rPr>
          <w:rFonts w:cs="Arial"/>
          <w:b/>
          <w:i/>
          <w:noProof/>
          <w:color w:val="000000"/>
          <w:sz w:val="20"/>
          <w:szCs w:val="20"/>
        </w:rPr>
      </w:pPr>
      <w:r>
        <w:tab/>
      </w:r>
    </w:p>
    <w:p w:rsidR="00072F46" w:rsidRPr="000A344F" w:rsidRDefault="00072F46" w:rsidP="00072F46">
      <w:pPr>
        <w:rPr>
          <w:i/>
        </w:rPr>
        <w:sectPr w:rsidR="00072F46" w:rsidRPr="000A344F" w:rsidSect="00072F46">
          <w:pgSz w:w="16838" w:h="11906" w:orient="landscape"/>
          <w:pgMar w:top="851" w:right="1529" w:bottom="720" w:left="1418" w:header="709" w:footer="709" w:gutter="0"/>
          <w:cols w:space="708"/>
          <w:docGrid w:linePitch="360"/>
        </w:sectPr>
      </w:pPr>
    </w:p>
    <w:p w:rsidR="00072F46" w:rsidRDefault="00AB6C8A" w:rsidP="00072F46">
      <w:pPr>
        <w:pStyle w:val="Titre1"/>
      </w:pPr>
      <w:bookmarkStart w:id="25" w:name="_Toc405077218"/>
      <w:bookmarkStart w:id="26" w:name="_Toc440567568"/>
      <w:bookmarkEnd w:id="22"/>
      <w:bookmarkEnd w:id="23"/>
      <w:bookmarkEnd w:id="24"/>
      <w:r w:rsidRPr="00AE5B7F">
        <w:rPr>
          <w:b w:val="0"/>
        </w:rPr>
        <w:lastRenderedPageBreak/>
        <w:t>DOC</w:t>
      </w:r>
      <w:r w:rsidR="00072F46" w:rsidRPr="00AE5B7F">
        <w:rPr>
          <w:b w:val="0"/>
        </w:rPr>
        <w:t>UMENTS</w:t>
      </w:r>
      <w:r w:rsidR="00072F46">
        <w:t xml:space="preserve"> POUR LE DOSSIER A</w:t>
      </w:r>
      <w:bookmarkEnd w:id="25"/>
      <w:bookmarkEnd w:id="26"/>
    </w:p>
    <w:p w:rsidR="00072F46" w:rsidRDefault="00072F46" w:rsidP="00072F46">
      <w:pPr>
        <w:ind w:left="-567" w:right="-567"/>
      </w:pPr>
    </w:p>
    <w:p w:rsidR="00072F46" w:rsidRDefault="00072F46" w:rsidP="00072F46">
      <w:pPr>
        <w:pStyle w:val="Titre2"/>
      </w:pPr>
      <w:bookmarkStart w:id="27" w:name="_Toc405077219"/>
      <w:bookmarkStart w:id="28" w:name="_Toc440567569"/>
      <w:r w:rsidRPr="00251F40">
        <w:t>DOCUMENT A.</w:t>
      </w:r>
      <w:r>
        <w:t>1</w:t>
      </w:r>
      <w:r w:rsidRPr="00251F40">
        <w:t xml:space="preserve"> : </w:t>
      </w:r>
      <w:r w:rsidR="004F42F5">
        <w:t>E</w:t>
      </w:r>
      <w:r>
        <w:t>xpression des besoins</w:t>
      </w:r>
      <w:bookmarkEnd w:id="27"/>
      <w:bookmarkEnd w:id="28"/>
    </w:p>
    <w:p w:rsidR="00474B05" w:rsidRDefault="00474B05" w:rsidP="00474B05"/>
    <w:p w:rsidR="00474B05" w:rsidRPr="00474B05" w:rsidRDefault="00EA672C" w:rsidP="00474B05">
      <w:pPr>
        <w:rPr>
          <w:i/>
        </w:rPr>
      </w:pPr>
      <w:r w:rsidRPr="00EA672C">
        <w:rPr>
          <w:i/>
        </w:rPr>
        <w:t>IMPORTANT</w:t>
      </w:r>
      <w:r w:rsidR="00474B05" w:rsidRPr="00EA672C">
        <w:rPr>
          <w:i/>
        </w:rPr>
        <w:t> </w:t>
      </w:r>
      <w:r w:rsidR="00474B05" w:rsidRPr="00474B05">
        <w:rPr>
          <w:i/>
        </w:rPr>
        <w:t>: ce document fait référence à des éléments techniques expliqués dans le document A.3.</w:t>
      </w:r>
    </w:p>
    <w:p w:rsidR="00072F46" w:rsidRDefault="00072F46" w:rsidP="00072F46">
      <w:pPr>
        <w:ind w:left="-567" w:right="-567"/>
      </w:pPr>
    </w:p>
    <w:p w:rsidR="00072F46" w:rsidRPr="003C5D80" w:rsidRDefault="00072F46" w:rsidP="00072F46">
      <w:pPr>
        <w:rPr>
          <w:b/>
        </w:rPr>
      </w:pPr>
      <w:r w:rsidRPr="003C5D80">
        <w:rPr>
          <w:b/>
        </w:rPr>
        <w:t>Intégration des caméras nomades</w:t>
      </w:r>
    </w:p>
    <w:p w:rsidR="00810D19" w:rsidRDefault="00810D19" w:rsidP="00072F46"/>
    <w:p w:rsidR="00072F46" w:rsidRDefault="00072F46" w:rsidP="00072F46">
      <w:r>
        <w:t xml:space="preserve">La ville a récemment acheté 10 caméras nomades </w:t>
      </w:r>
      <w:r w:rsidR="00AB6C8A" w:rsidRPr="00AB6C8A">
        <w:rPr>
          <w:i/>
        </w:rPr>
        <w:t>de deux type</w:t>
      </w:r>
      <w:r>
        <w:t>s (6 caméras déplaçables et 4 caméras sur trépied) qui doivent pouvoir été intégrées de manière transparente et sécurisé</w:t>
      </w:r>
      <w:r w:rsidR="00E76446">
        <w:t>e</w:t>
      </w:r>
      <w:r>
        <w:t xml:space="preserve"> dans l’infrastructure réseau de la mairie. </w:t>
      </w:r>
    </w:p>
    <w:p w:rsidR="00810D19" w:rsidRDefault="00810D19" w:rsidP="00072F46"/>
    <w:p w:rsidR="00072F46" w:rsidRDefault="00072F46" w:rsidP="00072F46">
      <w:r>
        <w:t>Les caméras déplaçables, à fixation temporaire,</w:t>
      </w:r>
      <w:r w:rsidR="00353DDD">
        <w:t xml:space="preserve"> </w:t>
      </w:r>
      <w:r>
        <w:t>peuvent être placées sur n’importe quelle structure permanente, comme un poteau d’éclairage, par exemple. Elles seront utilisées lors d’événements ponctuels</w:t>
      </w:r>
      <w:r w:rsidR="00850408">
        <w:t>.</w:t>
      </w:r>
      <w:r>
        <w:t xml:space="preserve"> </w:t>
      </w:r>
    </w:p>
    <w:p w:rsidR="00072F46" w:rsidRDefault="00072F46" w:rsidP="00072F46">
      <w:r>
        <w:t xml:space="preserve">Les caméras </w:t>
      </w:r>
      <w:r w:rsidR="001B0A8B">
        <w:t>nomade</w:t>
      </w:r>
      <w:r>
        <w:t>s sur trépied seront utilisées lors d’événements ponctuels en l’absence de structure fixe disponible.</w:t>
      </w:r>
    </w:p>
    <w:p w:rsidR="00810D19" w:rsidRDefault="00810D19" w:rsidP="00072F46"/>
    <w:p w:rsidR="00072F46" w:rsidRDefault="00072F46" w:rsidP="00072F46">
      <w:r>
        <w:t xml:space="preserve">Ces caméras nomades s’appuieront sur l’infrastructure </w:t>
      </w:r>
      <w:r w:rsidR="00E76446">
        <w:t xml:space="preserve">du </w:t>
      </w:r>
      <w:r>
        <w:t xml:space="preserve">réseau </w:t>
      </w:r>
      <w:proofErr w:type="spellStart"/>
      <w:r>
        <w:t>Wi</w:t>
      </w:r>
      <w:r w:rsidR="00BE30CE">
        <w:t>-</w:t>
      </w:r>
      <w:r>
        <w:t>Fi</w:t>
      </w:r>
      <w:proofErr w:type="spellEnd"/>
      <w:r>
        <w:t xml:space="preserve"> urbain et devront être préalablement configurées en conséquence.</w:t>
      </w:r>
    </w:p>
    <w:p w:rsidR="00810D19" w:rsidRDefault="00810D19" w:rsidP="00072F46"/>
    <w:p w:rsidR="00072F46" w:rsidRDefault="00072F46" w:rsidP="00072F46">
      <w:r>
        <w:t xml:space="preserve">Pour </w:t>
      </w:r>
      <w:r w:rsidR="002566F9">
        <w:t xml:space="preserve">des raisons </w:t>
      </w:r>
      <w:r w:rsidR="002F74A2">
        <w:t>de sécurité</w:t>
      </w:r>
      <w:r>
        <w:t>, il a été décidé de séparer le</w:t>
      </w:r>
      <w:r w:rsidR="005D6629">
        <w:t>s flux du</w:t>
      </w:r>
      <w:r>
        <w:t xml:space="preserve"> réseau des caméras nomades s’appuyant sur l’infrastructure </w:t>
      </w:r>
      <w:proofErr w:type="spellStart"/>
      <w:r>
        <w:t>Wi</w:t>
      </w:r>
      <w:r w:rsidR="00BE30CE">
        <w:t>-</w:t>
      </w:r>
      <w:r>
        <w:t>Fi</w:t>
      </w:r>
      <w:proofErr w:type="spellEnd"/>
      <w:r>
        <w:t xml:space="preserve"> d</w:t>
      </w:r>
      <w:r w:rsidR="005D6629">
        <w:t>e ceux du</w:t>
      </w:r>
      <w:r>
        <w:t xml:space="preserve"> réseau des caméras fixes :</w:t>
      </w:r>
    </w:p>
    <w:p w:rsidR="00072F46" w:rsidRDefault="00072F46" w:rsidP="00810D19">
      <w:pPr>
        <w:pStyle w:val="Puce"/>
      </w:pPr>
      <w:r>
        <w:t xml:space="preserve">un nouveau </w:t>
      </w:r>
      <w:r w:rsidR="008A2C44" w:rsidRPr="00ED2D7F">
        <w:rPr>
          <w:i/>
        </w:rPr>
        <w:t>VLAN</w:t>
      </w:r>
      <w:r>
        <w:t xml:space="preserve"> N°</w:t>
      </w:r>
      <w:r w:rsidR="00E76446">
        <w:t xml:space="preserve"> </w:t>
      </w:r>
      <w:r>
        <w:t>101 « </w:t>
      </w:r>
      <w:proofErr w:type="spellStart"/>
      <w:r>
        <w:t>Cam</w:t>
      </w:r>
      <w:r w:rsidR="00E76446">
        <w:t>e</w:t>
      </w:r>
      <w:r>
        <w:t>ras</w:t>
      </w:r>
      <w:r w:rsidR="001B0A8B">
        <w:t>Nomade</w:t>
      </w:r>
      <w:r>
        <w:t>s</w:t>
      </w:r>
      <w:proofErr w:type="spellEnd"/>
      <w:r>
        <w:t> » sera créé ;</w:t>
      </w:r>
    </w:p>
    <w:p w:rsidR="00072F46" w:rsidRDefault="00072F46" w:rsidP="00810D19">
      <w:pPr>
        <w:pStyle w:val="Puce"/>
      </w:pPr>
      <w:r>
        <w:t xml:space="preserve">le </w:t>
      </w:r>
      <w:r w:rsidR="008A2C44" w:rsidRPr="00ED2D7F">
        <w:rPr>
          <w:i/>
        </w:rPr>
        <w:t>SSID</w:t>
      </w:r>
      <w:r w:rsidR="00F8559F">
        <w:t xml:space="preserve"> (non diffusé)</w:t>
      </w:r>
      <w:r>
        <w:t xml:space="preserve"> associé à ce </w:t>
      </w:r>
      <w:r w:rsidR="008A2C44" w:rsidRPr="00ED2D7F">
        <w:rPr>
          <w:i/>
        </w:rPr>
        <w:t>VLAN</w:t>
      </w:r>
      <w:r>
        <w:t xml:space="preserve"> sera  « </w:t>
      </w:r>
      <w:proofErr w:type="spellStart"/>
      <w:r>
        <w:t>Cam</w:t>
      </w:r>
      <w:r w:rsidR="001B0A8B">
        <w:t>Nomade</w:t>
      </w:r>
      <w:r>
        <w:t>s</w:t>
      </w:r>
      <w:proofErr w:type="spellEnd"/>
      <w:r>
        <w:t> » ;</w:t>
      </w:r>
    </w:p>
    <w:p w:rsidR="00190AD1" w:rsidRDefault="000D7DAA" w:rsidP="00810D19">
      <w:pPr>
        <w:pStyle w:val="Puce"/>
      </w:pPr>
      <w:r>
        <w:t>la sécurisation des échanges sera assuré</w:t>
      </w:r>
      <w:r w:rsidR="008F7FFE">
        <w:t>e</w:t>
      </w:r>
      <w:r>
        <w:t xml:space="preserve"> par un chiffrement </w:t>
      </w:r>
      <w:r w:rsidR="008A2C44" w:rsidRPr="00ED2D7F">
        <w:rPr>
          <w:i/>
        </w:rPr>
        <w:t>WPA2</w:t>
      </w:r>
      <w:r>
        <w:t>-</w:t>
      </w:r>
      <w:r w:rsidR="008A2C44" w:rsidRPr="00ED2D7F">
        <w:rPr>
          <w:i/>
        </w:rPr>
        <w:t>TKIP</w:t>
      </w:r>
      <w:r>
        <w:t xml:space="preserve"> (</w:t>
      </w:r>
      <w:proofErr w:type="spellStart"/>
      <w:r w:rsidRPr="00322CB9">
        <w:rPr>
          <w:i/>
        </w:rPr>
        <w:t>Wi</w:t>
      </w:r>
      <w:r w:rsidR="00C621E3">
        <w:rPr>
          <w:i/>
        </w:rPr>
        <w:noBreakHyphen/>
      </w:r>
      <w:r w:rsidRPr="00322CB9">
        <w:rPr>
          <w:i/>
        </w:rPr>
        <w:t>Fi</w:t>
      </w:r>
      <w:proofErr w:type="spellEnd"/>
      <w:r w:rsidRPr="00322CB9">
        <w:rPr>
          <w:i/>
        </w:rPr>
        <w:t xml:space="preserve"> </w:t>
      </w:r>
      <w:proofErr w:type="spellStart"/>
      <w:r w:rsidRPr="00322CB9">
        <w:rPr>
          <w:i/>
        </w:rPr>
        <w:t>protected</w:t>
      </w:r>
      <w:proofErr w:type="spellEnd"/>
      <w:r w:rsidRPr="00322CB9">
        <w:rPr>
          <w:i/>
        </w:rPr>
        <w:t xml:space="preserve"> Access -</w:t>
      </w:r>
      <w:r w:rsidR="00010E29" w:rsidRPr="00322CB9">
        <w:rPr>
          <w:i/>
        </w:rPr>
        <w:t xml:space="preserve">Temporal Key </w:t>
      </w:r>
      <w:proofErr w:type="spellStart"/>
      <w:r w:rsidR="00010E29" w:rsidRPr="00322CB9">
        <w:rPr>
          <w:i/>
        </w:rPr>
        <w:t>Integrity</w:t>
      </w:r>
      <w:proofErr w:type="spellEnd"/>
      <w:r w:rsidR="00010E29" w:rsidRPr="00322CB9">
        <w:rPr>
          <w:i/>
        </w:rPr>
        <w:t xml:space="preserve"> Protocol</w:t>
      </w:r>
      <w:r w:rsidR="00010E29">
        <w:t>)</w:t>
      </w:r>
      <w:r>
        <w:t xml:space="preserve"> </w:t>
      </w:r>
      <w:r w:rsidR="00190AD1">
        <w:t>;</w:t>
      </w:r>
    </w:p>
    <w:p w:rsidR="00AF4D06" w:rsidRDefault="00072F46" w:rsidP="00810D19">
      <w:pPr>
        <w:pStyle w:val="Puce"/>
      </w:pPr>
      <w:r>
        <w:t xml:space="preserve">on restera sur un plan d’adressage commençant par 172.16.100 sachant que la ville prévoit encore d’acheter jusqu’à une </w:t>
      </w:r>
      <w:r w:rsidR="00BF56E5">
        <w:t xml:space="preserve">quinzaine </w:t>
      </w:r>
      <w:r>
        <w:t>de caméras nomades supplémentaire</w:t>
      </w:r>
      <w:r w:rsidR="005B0CED">
        <w:t>s et jusqu’</w:t>
      </w:r>
      <w:r w:rsidR="002063A4">
        <w:t>à 8</w:t>
      </w:r>
      <w:r w:rsidR="005B0CED">
        <w:t xml:space="preserve">0 caméras fixes </w:t>
      </w:r>
      <w:r w:rsidR="00311273">
        <w:t>supplémentaires</w:t>
      </w:r>
      <w:r w:rsidR="00AF4D06">
        <w:t> ;</w:t>
      </w:r>
    </w:p>
    <w:p w:rsidR="00072F46" w:rsidRDefault="00AF4D06" w:rsidP="00810D19">
      <w:pPr>
        <w:pStyle w:val="Puce"/>
      </w:pPr>
      <w:r>
        <w:t>le mot clé « </w:t>
      </w:r>
      <w:r w:rsidR="001B0A8B">
        <w:t>nomade</w:t>
      </w:r>
      <w:r>
        <w:t> » remplacera « </w:t>
      </w:r>
      <w:proofErr w:type="spellStart"/>
      <w:r>
        <w:t>NomSite</w:t>
      </w:r>
      <w:proofErr w:type="spellEnd"/>
      <w:r>
        <w:t xml:space="preserve"> » dans la structure des noms </w:t>
      </w:r>
      <w:r w:rsidR="008A2C44" w:rsidRPr="00ED2D7F">
        <w:rPr>
          <w:i/>
        </w:rPr>
        <w:t>DNS</w:t>
      </w:r>
      <w:r w:rsidR="00B95C6B">
        <w:t>.</w:t>
      </w:r>
    </w:p>
    <w:p w:rsidR="00072F46" w:rsidRDefault="00072F46" w:rsidP="00072F46"/>
    <w:p w:rsidR="00072F46" w:rsidRPr="005E1420" w:rsidRDefault="00072F46" w:rsidP="00072F46">
      <w:pPr>
        <w:rPr>
          <w:b/>
        </w:rPr>
      </w:pPr>
      <w:r w:rsidRPr="005E1420">
        <w:rPr>
          <w:b/>
        </w:rPr>
        <w:t>Intégration du réseau de</w:t>
      </w:r>
      <w:r w:rsidR="005D6629">
        <w:rPr>
          <w:b/>
        </w:rPr>
        <w:t>s</w:t>
      </w:r>
      <w:r w:rsidRPr="005E1420">
        <w:rPr>
          <w:b/>
        </w:rPr>
        <w:t xml:space="preserve"> caméras</w:t>
      </w:r>
      <w:r w:rsidR="005D6629">
        <w:rPr>
          <w:b/>
        </w:rPr>
        <w:t xml:space="preserve"> fixes et nomades</w:t>
      </w:r>
      <w:r w:rsidRPr="005E1420">
        <w:rPr>
          <w:b/>
        </w:rPr>
        <w:t xml:space="preserve"> </w:t>
      </w:r>
      <w:r w:rsidR="00405ECB">
        <w:rPr>
          <w:b/>
        </w:rPr>
        <w:t>au serveur</w:t>
      </w:r>
      <w:r w:rsidRPr="005E1420">
        <w:rPr>
          <w:b/>
        </w:rPr>
        <w:t xml:space="preserve"> de supervision</w:t>
      </w:r>
    </w:p>
    <w:p w:rsidR="00AF3C42" w:rsidRDefault="00AF3C42" w:rsidP="00072F46"/>
    <w:p w:rsidR="003E4223" w:rsidRDefault="00405ECB" w:rsidP="00072F46">
      <w:r>
        <w:t>L</w:t>
      </w:r>
      <w:r w:rsidR="0061057C">
        <w:t>a supervision du réseau des caméras</w:t>
      </w:r>
      <w:r w:rsidR="00E76446">
        <w:t xml:space="preserve"> fixes et nomades</w:t>
      </w:r>
      <w:r w:rsidR="0061057C">
        <w:t xml:space="preserve"> doit être effectué</w:t>
      </w:r>
      <w:r w:rsidR="00F005DC">
        <w:t>e</w:t>
      </w:r>
      <w:r w:rsidR="00372C1C">
        <w:t xml:space="preserve"> grâce au logiciel </w:t>
      </w:r>
      <w:proofErr w:type="spellStart"/>
      <w:r w:rsidR="00372C1C" w:rsidRPr="004F53E8">
        <w:rPr>
          <w:i/>
        </w:rPr>
        <w:t>Shinken</w:t>
      </w:r>
      <w:proofErr w:type="spellEnd"/>
      <w:r w:rsidR="0061057C">
        <w:t>. La DSI a choisi de tester le système avec les</w:t>
      </w:r>
      <w:r>
        <w:t xml:space="preserve"> 4 caméras</w:t>
      </w:r>
      <w:r w:rsidR="005D6629">
        <w:t xml:space="preserve"> fixes</w:t>
      </w:r>
      <w:r>
        <w:t xml:space="preserve"> </w:t>
      </w:r>
      <w:r w:rsidR="0061057C">
        <w:t>du centre aquatique.</w:t>
      </w:r>
    </w:p>
    <w:p w:rsidR="003E4223" w:rsidRDefault="003E4223" w:rsidP="00072F46"/>
    <w:p w:rsidR="00CF6257" w:rsidRDefault="00141F92" w:rsidP="00CF6257">
      <w:r w:rsidRPr="00141F92">
        <w:t xml:space="preserve">Le </w:t>
      </w:r>
      <w:r w:rsidR="00190577" w:rsidRPr="00190577">
        <w:t>modèle</w:t>
      </w:r>
      <w:r w:rsidR="00190577" w:rsidRPr="00141F92">
        <w:t xml:space="preserve"> </w:t>
      </w:r>
      <w:r w:rsidR="00EB2D5F">
        <w:t xml:space="preserve">de configuration </w:t>
      </w:r>
      <w:proofErr w:type="spellStart"/>
      <w:r w:rsidR="008A2C44" w:rsidRPr="00ED2D7F">
        <w:rPr>
          <w:i/>
        </w:rPr>
        <w:t>Shinken</w:t>
      </w:r>
      <w:proofErr w:type="spellEnd"/>
      <w:r w:rsidR="00EB2D5F">
        <w:t xml:space="preserve"> </w:t>
      </w:r>
      <w:r w:rsidRPr="00141F92">
        <w:t>développé par le service informatique a été installé. Chaque caméra utilisera le modèle « </w:t>
      </w:r>
      <w:r w:rsidRPr="00AB1541">
        <w:t>webcam</w:t>
      </w:r>
      <w:r w:rsidRPr="00141F92">
        <w:t> »</w:t>
      </w:r>
      <w:r w:rsidR="00190577">
        <w:t xml:space="preserve"> </w:t>
      </w:r>
      <w:r w:rsidRPr="00141F92">
        <w:t>:</w:t>
      </w:r>
    </w:p>
    <w:p w:rsidR="00884952" w:rsidRDefault="00392AF9" w:rsidP="00CF6257">
      <w:r>
        <w:rPr>
          <w:noProof/>
          <w:lang w:eastAsia="fr-FR"/>
        </w:rPr>
        <w:pict>
          <v:shape id="Text Box 28" o:spid="_x0000_s1027" type="#_x0000_t202" style="position:absolute;left:0;text-align:left;margin-left:2.65pt;margin-top:10.4pt;width:188.55pt;height:76.2pt;z-index:2516746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" fillcolor="#d8d8d8 [2732]" stroked="f">
            <v:textbox style="mso-fit-shape-to-text:t">
              <w:txbxContent>
                <w:p w:rsidR="0014727B" w:rsidRPr="00286C07" w:rsidRDefault="0014727B" w:rsidP="00884952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define host {</w:t>
                  </w:r>
                </w:p>
                <w:p w:rsidR="0014727B" w:rsidRPr="003411DA" w:rsidRDefault="0014727B" w:rsidP="00884952">
                  <w:pPr>
                    <w:rPr>
                      <w:i/>
                      <w:lang w:val="en-US"/>
                    </w:rPr>
                  </w:pPr>
                  <w:r w:rsidRPr="003411DA">
                    <w:rPr>
                      <w:i/>
                      <w:lang w:val="en-US"/>
                    </w:rPr>
                    <w:t>name</w:t>
                  </w:r>
                  <w:r w:rsidRPr="003411DA">
                    <w:rPr>
                      <w:i/>
                      <w:lang w:val="en-US"/>
                    </w:rPr>
                    <w:tab/>
                  </w:r>
                  <w:r>
                    <w:rPr>
                      <w:i/>
                      <w:lang w:val="en-US"/>
                    </w:rPr>
                    <w:t>webcam</w:t>
                  </w:r>
                </w:p>
                <w:p w:rsidR="0014727B" w:rsidRPr="003411DA" w:rsidRDefault="0014727B" w:rsidP="00884952">
                  <w:pPr>
                    <w:rPr>
                      <w:i/>
                      <w:lang w:val="en-US"/>
                    </w:rPr>
                  </w:pPr>
                  <w:r w:rsidRPr="003411DA">
                    <w:rPr>
                      <w:i/>
                      <w:lang w:val="en-US"/>
                    </w:rPr>
                    <w:t>use</w:t>
                  </w:r>
                  <w:r w:rsidRPr="003411DA">
                    <w:rPr>
                      <w:i/>
                      <w:lang w:val="en-US"/>
                    </w:rPr>
                    <w:tab/>
                  </w:r>
                  <w:proofErr w:type="spellStart"/>
                  <w:r>
                    <w:rPr>
                      <w:i/>
                      <w:lang w:val="en-US"/>
                    </w:rPr>
                    <w:t>webcam_generique</w:t>
                  </w:r>
                  <w:proofErr w:type="spellEnd"/>
                </w:p>
                <w:p w:rsidR="0014727B" w:rsidRPr="003411DA" w:rsidRDefault="0014727B" w:rsidP="00884952">
                  <w:pPr>
                    <w:rPr>
                      <w:i/>
                      <w:lang w:val="en-US"/>
                    </w:rPr>
                  </w:pPr>
                  <w:r w:rsidRPr="003411DA">
                    <w:rPr>
                      <w:i/>
                      <w:lang w:val="en-US"/>
                    </w:rPr>
                    <w:t>register 0</w:t>
                  </w:r>
                </w:p>
                <w:p w:rsidR="0014727B" w:rsidRPr="00361908" w:rsidRDefault="0014727B" w:rsidP="00884952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}</w:t>
                  </w:r>
                </w:p>
              </w:txbxContent>
            </v:textbox>
          </v:shape>
        </w:pict>
      </w:r>
    </w:p>
    <w:p w:rsidR="00884952" w:rsidRDefault="00884952" w:rsidP="00CF6257"/>
    <w:p w:rsidR="00884952" w:rsidRDefault="00884952" w:rsidP="00CF6257"/>
    <w:p w:rsidR="00884952" w:rsidRDefault="00884952" w:rsidP="00CF6257"/>
    <w:p w:rsidR="00884952" w:rsidRDefault="00884952" w:rsidP="00CF6257"/>
    <w:p w:rsidR="00884952" w:rsidRDefault="00884952" w:rsidP="00CF6257"/>
    <w:p w:rsidR="00884952" w:rsidRDefault="00884952" w:rsidP="00CF6257"/>
    <w:p w:rsidR="00F96F1F" w:rsidRDefault="00DE05B0" w:rsidP="00777D32">
      <w:pPr>
        <w:widowControl/>
        <w:suppressAutoHyphens w:val="0"/>
        <w:autoSpaceDE/>
        <w:jc w:val="left"/>
        <w:rPr>
          <w:b/>
          <w:bCs/>
          <w:i/>
          <w:iCs/>
          <w:sz w:val="26"/>
        </w:rPr>
      </w:pPr>
      <w:r>
        <w:t xml:space="preserve">Chacun des services que l’on veut superviser au niveau d’une caméra a été défini dans </w:t>
      </w:r>
      <w:r w:rsidR="00190577">
        <w:t>ce modèle.</w:t>
      </w:r>
      <w:r w:rsidR="008D40AD">
        <w:br w:type="page"/>
      </w:r>
    </w:p>
    <w:p w:rsidR="00072F46" w:rsidRDefault="00072F46" w:rsidP="00072F46">
      <w:pPr>
        <w:pStyle w:val="Titre2"/>
      </w:pPr>
      <w:bookmarkStart w:id="29" w:name="_Toc405077220"/>
      <w:bookmarkStart w:id="30" w:name="_Toc440567570"/>
      <w:r>
        <w:lastRenderedPageBreak/>
        <w:t>DOCUMENT A.</w:t>
      </w:r>
      <w:r w:rsidR="007F0787">
        <w:t>2</w:t>
      </w:r>
      <w:r>
        <w:t xml:space="preserve"> : </w:t>
      </w:r>
      <w:r w:rsidR="00EB2D5F">
        <w:t>P</w:t>
      </w:r>
      <w:r w:rsidR="006C6779">
        <w:t xml:space="preserve">rocédure </w:t>
      </w:r>
      <w:r>
        <w:t xml:space="preserve">de configuration </w:t>
      </w:r>
      <w:r w:rsidR="006C6779">
        <w:t>d’un élément à superviser</w:t>
      </w:r>
      <w:bookmarkEnd w:id="29"/>
      <w:bookmarkEnd w:id="30"/>
    </w:p>
    <w:p w:rsidR="00474B05" w:rsidRDefault="00474B05" w:rsidP="00474B05">
      <w:pPr>
        <w:rPr>
          <w:i/>
        </w:rPr>
      </w:pPr>
    </w:p>
    <w:p w:rsidR="00474B05" w:rsidRPr="00474B05" w:rsidRDefault="00EA672C" w:rsidP="00474B05">
      <w:pPr>
        <w:rPr>
          <w:i/>
        </w:rPr>
      </w:pPr>
      <w:r w:rsidRPr="00EA672C">
        <w:rPr>
          <w:i/>
        </w:rPr>
        <w:t>IMPORTANT</w:t>
      </w:r>
      <w:r w:rsidR="00474B05" w:rsidRPr="00EA672C">
        <w:rPr>
          <w:i/>
        </w:rPr>
        <w:t> </w:t>
      </w:r>
      <w:r w:rsidR="00474B05" w:rsidRPr="00474B05">
        <w:rPr>
          <w:i/>
        </w:rPr>
        <w:t>: ce document fait référence à des éléments techniques expliqués dans le document A.3.</w:t>
      </w:r>
    </w:p>
    <w:p w:rsidR="00072F46" w:rsidRDefault="00072F46" w:rsidP="00072F46"/>
    <w:p w:rsidR="006C6779" w:rsidRDefault="006C6779" w:rsidP="00072F46">
      <w:r>
        <w:t>Pour configurer la supervision d’un élément</w:t>
      </w:r>
      <w:r w:rsidR="004F53E8">
        <w:t xml:space="preserve"> via le logiciel </w:t>
      </w:r>
      <w:proofErr w:type="spellStart"/>
      <w:r w:rsidR="004F53E8" w:rsidRPr="004F53E8">
        <w:rPr>
          <w:i/>
        </w:rPr>
        <w:t>Shinken</w:t>
      </w:r>
      <w:proofErr w:type="spellEnd"/>
      <w:r>
        <w:t>, il est nécessaire de respecter les étapes suivantes (les éléments en</w:t>
      </w:r>
      <w:r w:rsidR="009B45AD">
        <w:t xml:space="preserve"> gras </w:t>
      </w:r>
      <w:r>
        <w:t>doivent être remplacés par leur valeur réelle)</w:t>
      </w:r>
      <w:r w:rsidR="004A6D8F">
        <w:t>.</w:t>
      </w:r>
    </w:p>
    <w:p w:rsidR="006C6779" w:rsidRDefault="006C6779" w:rsidP="006C6779"/>
    <w:p w:rsidR="00873195" w:rsidRPr="00873195" w:rsidRDefault="00141F92" w:rsidP="006C6779">
      <w:r w:rsidRPr="00141F92">
        <w:rPr>
          <w:b/>
          <w:bCs/>
        </w:rPr>
        <w:t>Étape 1</w:t>
      </w:r>
      <w:r w:rsidR="00873195">
        <w:rPr>
          <w:b/>
          <w:bCs/>
        </w:rPr>
        <w:t xml:space="preserve"> : </w:t>
      </w:r>
      <w:r w:rsidRPr="00141F92">
        <w:t xml:space="preserve">installation </w:t>
      </w:r>
      <w:r w:rsidR="00873195">
        <w:t>éventuel</w:t>
      </w:r>
      <w:r w:rsidR="00D92AC0">
        <w:t>le</w:t>
      </w:r>
      <w:r w:rsidR="00873195">
        <w:t xml:space="preserve"> </w:t>
      </w:r>
      <w:r w:rsidRPr="00141F92">
        <w:t xml:space="preserve">du ou des </w:t>
      </w:r>
      <w:r w:rsidR="00C00174">
        <w:t>modèles</w:t>
      </w:r>
      <w:r w:rsidR="00A06EE1">
        <w:t xml:space="preserve"> de configuration</w:t>
      </w:r>
      <w:r w:rsidR="00C00174" w:rsidRPr="00141F92">
        <w:t xml:space="preserve"> </w:t>
      </w:r>
      <w:r w:rsidRPr="00141F92">
        <w:t>nécessaires dans</w:t>
      </w:r>
      <w:r w:rsidR="0032122F">
        <w:t xml:space="preserve"> le répertoire :</w:t>
      </w:r>
      <w:r w:rsidRPr="00141F92">
        <w:t xml:space="preserve"> /</w:t>
      </w:r>
      <w:proofErr w:type="spellStart"/>
      <w:r w:rsidRPr="00141F92">
        <w:t>usr</w:t>
      </w:r>
      <w:proofErr w:type="spellEnd"/>
      <w:r w:rsidRPr="00141F92">
        <w:t>/local/</w:t>
      </w:r>
      <w:proofErr w:type="spellStart"/>
      <w:r w:rsidRPr="00141F92">
        <w:t>shinken</w:t>
      </w:r>
      <w:proofErr w:type="spellEnd"/>
      <w:r w:rsidRPr="00141F92">
        <w:t>/</w:t>
      </w:r>
      <w:proofErr w:type="spellStart"/>
      <w:r w:rsidRPr="00141F92">
        <w:t>etc</w:t>
      </w:r>
      <w:proofErr w:type="spellEnd"/>
      <w:r w:rsidRPr="00141F92">
        <w:t>/packs</w:t>
      </w:r>
    </w:p>
    <w:p w:rsidR="00873195" w:rsidRDefault="00873195" w:rsidP="006C6779">
      <w:pPr>
        <w:rPr>
          <w:b/>
        </w:rPr>
      </w:pPr>
    </w:p>
    <w:p w:rsidR="006C6779" w:rsidRDefault="00AE0F9D" w:rsidP="006C6779">
      <w:r w:rsidRPr="00AE0F9D">
        <w:rPr>
          <w:b/>
        </w:rPr>
        <w:t xml:space="preserve">Étape </w:t>
      </w:r>
      <w:r w:rsidR="00873195">
        <w:rPr>
          <w:b/>
        </w:rPr>
        <w:t>2</w:t>
      </w:r>
      <w:r w:rsidR="006C6779">
        <w:t> : création du fichier de configuration (</w:t>
      </w:r>
      <w:r w:rsidRPr="00AE0F9D">
        <w:rPr>
          <w:b/>
          <w:i/>
        </w:rPr>
        <w:t>nom_hôte</w:t>
      </w:r>
      <w:r w:rsidR="001536AC">
        <w:rPr>
          <w:b/>
          <w:i/>
        </w:rPr>
        <w:t>_dns</w:t>
      </w:r>
      <w:r w:rsidRPr="00AE0F9D">
        <w:rPr>
          <w:b/>
          <w:i/>
        </w:rPr>
        <w:t>.cfg</w:t>
      </w:r>
      <w:r w:rsidR="006C6779">
        <w:t xml:space="preserve">) dans le </w:t>
      </w:r>
      <w:r w:rsidR="0032122F">
        <w:t>répertoire :</w:t>
      </w:r>
      <w:r w:rsidR="006C6779">
        <w:t xml:space="preserve"> /</w:t>
      </w:r>
      <w:proofErr w:type="spellStart"/>
      <w:r w:rsidR="006C6779">
        <w:t>usr</w:t>
      </w:r>
      <w:proofErr w:type="spellEnd"/>
      <w:r w:rsidR="006C6779">
        <w:t>/local/</w:t>
      </w:r>
      <w:proofErr w:type="spellStart"/>
      <w:r w:rsidR="006C6779">
        <w:t>shinken</w:t>
      </w:r>
      <w:proofErr w:type="spellEnd"/>
      <w:r w:rsidR="006C6779">
        <w:t>/</w:t>
      </w:r>
      <w:proofErr w:type="spellStart"/>
      <w:r w:rsidR="006C6779">
        <w:t>etc</w:t>
      </w:r>
      <w:proofErr w:type="spellEnd"/>
      <w:r w:rsidR="006C6779">
        <w:t>/hosts</w:t>
      </w:r>
    </w:p>
    <w:p w:rsidR="006C6779" w:rsidRDefault="006C6779" w:rsidP="006C6779"/>
    <w:p w:rsidR="00474B05" w:rsidRDefault="00AE0F9D" w:rsidP="006C6779">
      <w:r w:rsidRPr="00AE0F9D">
        <w:rPr>
          <w:b/>
        </w:rPr>
        <w:t xml:space="preserve">Étape </w:t>
      </w:r>
      <w:r w:rsidR="00346F0E">
        <w:rPr>
          <w:b/>
        </w:rPr>
        <w:t>3</w:t>
      </w:r>
      <w:r w:rsidR="006C6779">
        <w:t xml:space="preserve"> : configuration </w:t>
      </w:r>
      <w:r w:rsidR="00346F0E">
        <w:t>du fichier créé à l’étape 2</w:t>
      </w:r>
    </w:p>
    <w:p w:rsidR="006C6779" w:rsidRDefault="00392AF9" w:rsidP="006C6779">
      <w:r>
        <w:rPr>
          <w:noProof/>
          <w:lang w:eastAsia="fr-FR"/>
        </w:rPr>
        <w:pict>
          <v:shape id="Text Box 26" o:spid="_x0000_s1028" type="#_x0000_t202" style="position:absolute;left:0;text-align:left;margin-left:1.3pt;margin-top:12.35pt;width:286.65pt;height:117.6pt;z-index:251672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" fillcolor="#d8d8d8 [2732]" stroked="f">
            <v:textbox style="mso-fit-shape-to-text:t">
              <w:txbxContent>
                <w:p w:rsidR="0014727B" w:rsidRPr="008025E1" w:rsidRDefault="0014727B" w:rsidP="00B95C6B">
                  <w:pPr>
                    <w:rPr>
                      <w:lang w:val="en-US"/>
                    </w:rPr>
                  </w:pPr>
                  <w:r w:rsidRPr="00777D32">
                    <w:rPr>
                      <w:lang w:val="en-US"/>
                    </w:rPr>
                    <w:t>define host {</w:t>
                  </w:r>
                </w:p>
                <w:p w:rsidR="0014727B" w:rsidRPr="008025E1" w:rsidRDefault="0014727B" w:rsidP="00B95C6B">
                  <w:pPr>
                    <w:rPr>
                      <w:lang w:val="en-US"/>
                    </w:rPr>
                  </w:pPr>
                  <w:r w:rsidRPr="008025E1">
                    <w:rPr>
                      <w:lang w:val="en-US"/>
                    </w:rPr>
                    <w:t>use</w:t>
                  </w:r>
                  <w:r w:rsidRPr="008025E1">
                    <w:rPr>
                      <w:lang w:val="en-US"/>
                    </w:rPr>
                    <w:tab/>
                  </w:r>
                  <w:r w:rsidRPr="008025E1">
                    <w:rPr>
                      <w:lang w:val="en-US"/>
                    </w:rPr>
                    <w:tab/>
                  </w:r>
                  <w:r w:rsidRPr="008025E1">
                    <w:rPr>
                      <w:lang w:val="en-US"/>
                    </w:rPr>
                    <w:tab/>
                  </w:r>
                  <w:proofErr w:type="spellStart"/>
                  <w:r w:rsidRPr="00777D32">
                    <w:rPr>
                      <w:b/>
                      <w:lang w:val="en-US"/>
                    </w:rPr>
                    <w:t>nom_modèle_utilisé</w:t>
                  </w:r>
                  <w:proofErr w:type="spellEnd"/>
                </w:p>
                <w:p w:rsidR="0014727B" w:rsidRPr="008025E1" w:rsidRDefault="0014727B" w:rsidP="00B95C6B">
                  <w:pPr>
                    <w:rPr>
                      <w:lang w:val="en-US"/>
                    </w:rPr>
                  </w:pPr>
                  <w:proofErr w:type="spellStart"/>
                  <w:r w:rsidRPr="008025E1">
                    <w:rPr>
                      <w:lang w:val="en-US"/>
                    </w:rPr>
                    <w:t>contact_groups</w:t>
                  </w:r>
                  <w:proofErr w:type="spellEnd"/>
                  <w:r>
                    <w:rPr>
                      <w:lang w:val="en-US"/>
                    </w:rPr>
                    <w:tab/>
                  </w:r>
                  <w:proofErr w:type="spellStart"/>
                  <w:r w:rsidRPr="008025E1">
                    <w:rPr>
                      <w:lang w:val="en-US"/>
                    </w:rPr>
                    <w:t>admins</w:t>
                  </w:r>
                  <w:proofErr w:type="spellEnd"/>
                </w:p>
                <w:p w:rsidR="0014727B" w:rsidRPr="008025E1" w:rsidRDefault="0014727B" w:rsidP="00B95C6B">
                  <w:pPr>
                    <w:rPr>
                      <w:lang w:val="en-US"/>
                    </w:rPr>
                  </w:pPr>
                  <w:proofErr w:type="spellStart"/>
                  <w:r w:rsidRPr="008025E1">
                    <w:rPr>
                      <w:lang w:val="en-US"/>
                    </w:rPr>
                    <w:t>host_name</w:t>
                  </w:r>
                  <w:proofErr w:type="spellEnd"/>
                  <w:r w:rsidRPr="008025E1">
                    <w:rPr>
                      <w:lang w:val="en-US"/>
                    </w:rPr>
                    <w:tab/>
                  </w:r>
                  <w:r w:rsidRPr="008025E1">
                    <w:rPr>
                      <w:lang w:val="en-US"/>
                    </w:rPr>
                    <w:tab/>
                  </w:r>
                  <w:proofErr w:type="spellStart"/>
                  <w:r w:rsidRPr="00777D32">
                    <w:rPr>
                      <w:b/>
                      <w:lang w:val="en-US"/>
                    </w:rPr>
                    <w:t>nom_hôte_dns</w:t>
                  </w:r>
                  <w:proofErr w:type="spellEnd"/>
                </w:p>
                <w:p w:rsidR="0014727B" w:rsidRPr="008025E1" w:rsidRDefault="0014727B" w:rsidP="00B95C6B">
                  <w:pPr>
                    <w:rPr>
                      <w:lang w:val="en-US"/>
                    </w:rPr>
                  </w:pPr>
                  <w:r w:rsidRPr="008025E1">
                    <w:rPr>
                      <w:lang w:val="en-US"/>
                    </w:rPr>
                    <w:t>address</w:t>
                  </w:r>
                  <w:r w:rsidRPr="008025E1">
                    <w:rPr>
                      <w:lang w:val="en-US"/>
                    </w:rPr>
                    <w:tab/>
                  </w:r>
                  <w:r w:rsidRPr="008025E1">
                    <w:rPr>
                      <w:lang w:val="en-US"/>
                    </w:rPr>
                    <w:tab/>
                  </w:r>
                  <w:proofErr w:type="spellStart"/>
                  <w:r w:rsidRPr="00777D32">
                    <w:rPr>
                      <w:b/>
                      <w:lang w:val="en-US"/>
                    </w:rPr>
                    <w:t>adresse_IP</w:t>
                  </w:r>
                  <w:proofErr w:type="spellEnd"/>
                </w:p>
                <w:p w:rsidR="0014727B" w:rsidRDefault="0014727B" w:rsidP="00B95C6B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parents</w:t>
                  </w:r>
                  <w:r w:rsidRPr="008025E1">
                    <w:rPr>
                      <w:lang w:val="en-US"/>
                    </w:rPr>
                    <w:tab/>
                  </w:r>
                  <w:r w:rsidRPr="008025E1">
                    <w:rPr>
                      <w:lang w:val="en-US"/>
                    </w:rPr>
                    <w:tab/>
                  </w:r>
                  <w:proofErr w:type="spellStart"/>
                  <w:r w:rsidRPr="00777D32">
                    <w:rPr>
                      <w:b/>
                      <w:lang w:val="en-US"/>
                    </w:rPr>
                    <w:t>nom_hôte_dns</w:t>
                  </w:r>
                  <w:proofErr w:type="spellEnd"/>
                </w:p>
                <w:p w:rsidR="0014727B" w:rsidRPr="008025E1" w:rsidRDefault="0014727B" w:rsidP="006509F6">
                  <w:pPr>
                    <w:ind w:firstLine="708"/>
                    <w:rPr>
                      <w:lang w:val="en-US"/>
                    </w:rPr>
                  </w:pPr>
                  <w:r w:rsidRPr="008025E1">
                    <w:rPr>
                      <w:lang w:val="en-US"/>
                    </w:rPr>
                    <w:t>…</w:t>
                  </w:r>
                </w:p>
                <w:p w:rsidR="0014727B" w:rsidRPr="00777D32" w:rsidRDefault="0014727B" w:rsidP="00B95C6B">
                  <w:pPr>
                    <w:rPr>
                      <w:lang w:val="en-US"/>
                    </w:rPr>
                  </w:pPr>
                  <w:r w:rsidRPr="00777D32">
                    <w:rPr>
                      <w:lang w:val="en-US"/>
                    </w:rPr>
                    <w:t>}</w:t>
                  </w:r>
                </w:p>
              </w:txbxContent>
            </v:textbox>
          </v:shape>
        </w:pict>
      </w:r>
    </w:p>
    <w:p w:rsidR="00B95C6B" w:rsidRDefault="00B95C6B" w:rsidP="006C6779"/>
    <w:p w:rsidR="00B95C6B" w:rsidRDefault="00B95C6B" w:rsidP="006C6779"/>
    <w:p w:rsidR="00B95C6B" w:rsidRDefault="00B95C6B" w:rsidP="006C6779"/>
    <w:p w:rsidR="00B95C6B" w:rsidRDefault="00B95C6B" w:rsidP="006C6779"/>
    <w:p w:rsidR="00B95C6B" w:rsidRDefault="00B95C6B" w:rsidP="006C6779"/>
    <w:p w:rsidR="00A74536" w:rsidRDefault="00A74536" w:rsidP="006C6779"/>
    <w:p w:rsidR="00B95C6B" w:rsidRDefault="00B95C6B" w:rsidP="006C6779"/>
    <w:p w:rsidR="00B95C6B" w:rsidRDefault="00B95C6B" w:rsidP="006C6779"/>
    <w:p w:rsidR="00474B05" w:rsidRDefault="00474B05" w:rsidP="006C6779"/>
    <w:p w:rsidR="006C6779" w:rsidRDefault="00C20313" w:rsidP="006C6779">
      <w:r>
        <w:t xml:space="preserve">La directive « parents » </w:t>
      </w:r>
      <w:r w:rsidR="00474B05">
        <w:t xml:space="preserve">ne </w:t>
      </w:r>
      <w:r>
        <w:t xml:space="preserve">doit être intégrée </w:t>
      </w:r>
      <w:r w:rsidR="00474B05">
        <w:t xml:space="preserve">que </w:t>
      </w:r>
      <w:r w:rsidR="005D6629">
        <w:t>si nécessaire</w:t>
      </w:r>
      <w:r>
        <w:t>. Elle prend comme valeur le « </w:t>
      </w:r>
      <w:proofErr w:type="spellStart"/>
      <w:r>
        <w:t>host_name</w:t>
      </w:r>
      <w:proofErr w:type="spellEnd"/>
      <w:r>
        <w:t> » de l’objet dont elle dépend.</w:t>
      </w:r>
    </w:p>
    <w:p w:rsidR="00C20313" w:rsidRDefault="00C20313" w:rsidP="006C6779"/>
    <w:p w:rsidR="00C20313" w:rsidRDefault="00C20313" w:rsidP="006C6779"/>
    <w:p w:rsidR="00D15E7E" w:rsidRDefault="00B95C6B" w:rsidP="006C6779">
      <w:r w:rsidRPr="006C6779">
        <w:rPr>
          <w:b/>
        </w:rPr>
        <w:t xml:space="preserve">Étape </w:t>
      </w:r>
      <w:r w:rsidR="00346F0E">
        <w:rPr>
          <w:b/>
        </w:rPr>
        <w:t>4</w:t>
      </w:r>
      <w:r w:rsidR="001536AC">
        <w:rPr>
          <w:b/>
        </w:rPr>
        <w:t xml:space="preserve"> (facultative)</w:t>
      </w:r>
      <w:r>
        <w:t> : définition des services</w:t>
      </w:r>
    </w:p>
    <w:p w:rsidR="009E7F0F" w:rsidRDefault="009E7F0F" w:rsidP="006C6779"/>
    <w:p w:rsidR="006C6779" w:rsidRDefault="00392AF9" w:rsidP="006C6779">
      <w:r>
        <w:rPr>
          <w:noProof/>
          <w:lang w:eastAsia="fr-FR"/>
        </w:rPr>
        <w:pict>
          <v:shape id="Text Box 27" o:spid="_x0000_s1029" type="#_x0000_t202" style="position:absolute;left:0;text-align:left;margin-left:1.95pt;margin-top:-.1pt;width:347pt;height:103.8pt;z-index:2516736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" fillcolor="#d8d8d8 [2732]" stroked="f">
            <v:textbox style="mso-fit-shape-to-text:t">
              <w:txbxContent>
                <w:p w:rsidR="0014727B" w:rsidRPr="00EB5F3C" w:rsidRDefault="0014727B" w:rsidP="003F5892">
                  <w:proofErr w:type="spellStart"/>
                  <w:r w:rsidRPr="006509F6">
                    <w:t>define</w:t>
                  </w:r>
                  <w:proofErr w:type="spellEnd"/>
                  <w:r>
                    <w:rPr>
                      <w:i/>
                    </w:rPr>
                    <w:t xml:space="preserve"> </w:t>
                  </w:r>
                  <w:r w:rsidRPr="00EB5F3C">
                    <w:t>service {</w:t>
                  </w:r>
                </w:p>
                <w:p w:rsidR="0014727B" w:rsidRPr="002108EF" w:rsidRDefault="0014727B" w:rsidP="003F5892">
                  <w:proofErr w:type="spellStart"/>
                  <w:r>
                    <w:t>service_description</w:t>
                  </w:r>
                  <w:proofErr w:type="spellEnd"/>
                  <w:r>
                    <w:tab/>
                  </w:r>
                  <w:r>
                    <w:tab/>
                  </w:r>
                  <w:proofErr w:type="spellStart"/>
                  <w:r w:rsidRPr="00AE0F9D">
                    <w:rPr>
                      <w:b/>
                      <w:i/>
                    </w:rPr>
                    <w:t>nom_service</w:t>
                  </w:r>
                  <w:proofErr w:type="spellEnd"/>
                </w:p>
                <w:p w:rsidR="0014727B" w:rsidRPr="002108EF" w:rsidRDefault="0014727B" w:rsidP="003F5892">
                  <w:r>
                    <w:t>use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proofErr w:type="spellStart"/>
                  <w:r w:rsidRPr="00AE0F9D">
                    <w:rPr>
                      <w:b/>
                      <w:i/>
                    </w:rPr>
                    <w:t>nom_modèle_utilisé</w:t>
                  </w:r>
                  <w:proofErr w:type="spellEnd"/>
                </w:p>
                <w:p w:rsidR="0014727B" w:rsidRPr="00C20313" w:rsidRDefault="0014727B" w:rsidP="003F5892">
                  <w:proofErr w:type="spellStart"/>
                  <w:r w:rsidRPr="00AE0F9D">
                    <w:t>host_name</w:t>
                  </w:r>
                  <w:proofErr w:type="spellEnd"/>
                  <w:r>
                    <w:tab/>
                  </w:r>
                  <w:r>
                    <w:tab/>
                  </w:r>
                  <w:r>
                    <w:tab/>
                  </w:r>
                  <w:proofErr w:type="spellStart"/>
                  <w:r w:rsidRPr="00AE0F9D">
                    <w:rPr>
                      <w:b/>
                      <w:i/>
                    </w:rPr>
                    <w:t>nom_modèle</w:t>
                  </w:r>
                  <w:proofErr w:type="spellEnd"/>
                </w:p>
                <w:p w:rsidR="0014727B" w:rsidRPr="00D92AC0" w:rsidRDefault="0014727B" w:rsidP="003F5892">
                  <w:pPr>
                    <w:rPr>
                      <w:b/>
                      <w:i/>
                    </w:rPr>
                  </w:pPr>
                  <w:proofErr w:type="spellStart"/>
                  <w:r w:rsidRPr="00D92AC0">
                    <w:t>check_command</w:t>
                  </w:r>
                  <w:proofErr w:type="spellEnd"/>
                  <w:r>
                    <w:tab/>
                  </w:r>
                  <w:r>
                    <w:tab/>
                  </w:r>
                  <w:r w:rsidRPr="00D92AC0">
                    <w:rPr>
                      <w:b/>
                      <w:i/>
                    </w:rPr>
                    <w:t>commande</w:t>
                  </w:r>
                </w:p>
                <w:p w:rsidR="0014727B" w:rsidRPr="006509F6" w:rsidRDefault="0014727B" w:rsidP="006509F6">
                  <w:pPr>
                    <w:ind w:firstLine="708"/>
                  </w:pPr>
                  <w:r w:rsidRPr="006509F6">
                    <w:rPr>
                      <w:i/>
                    </w:rPr>
                    <w:t>…</w:t>
                  </w:r>
                </w:p>
                <w:p w:rsidR="0014727B" w:rsidRPr="006509F6" w:rsidRDefault="0014727B" w:rsidP="003F5892">
                  <w:r w:rsidRPr="006509F6">
                    <w:t>}</w:t>
                  </w:r>
                </w:p>
              </w:txbxContent>
            </v:textbox>
          </v:shape>
        </w:pict>
      </w:r>
    </w:p>
    <w:p w:rsidR="006C6779" w:rsidRDefault="006C6779" w:rsidP="006C6779"/>
    <w:p w:rsidR="006C6779" w:rsidRDefault="006C6779" w:rsidP="006C6779"/>
    <w:p w:rsidR="006C6779" w:rsidRDefault="006C6779" w:rsidP="006C6779"/>
    <w:p w:rsidR="003F5892" w:rsidRDefault="003F5892" w:rsidP="006C6779"/>
    <w:p w:rsidR="003F5892" w:rsidRDefault="003F5892" w:rsidP="006C6779"/>
    <w:p w:rsidR="003F5892" w:rsidRDefault="003F5892" w:rsidP="006C6779"/>
    <w:p w:rsidR="003F5892" w:rsidRDefault="003F5892" w:rsidP="006C6779"/>
    <w:p w:rsidR="001E7E5A" w:rsidRDefault="00D15E7E" w:rsidP="001E7E5A">
      <w:r>
        <w:t xml:space="preserve">La définition des services n’est en général pas utile si on utilise des </w:t>
      </w:r>
      <w:r w:rsidR="00AC03F5" w:rsidRPr="00777D32">
        <w:t>modèles</w:t>
      </w:r>
      <w:r w:rsidR="008035D1">
        <w:t xml:space="preserve"> </w:t>
      </w:r>
      <w:r>
        <w:t>définissant</w:t>
      </w:r>
      <w:r w:rsidR="00C473C2">
        <w:t xml:space="preserve"> déjà</w:t>
      </w:r>
      <w:r>
        <w:t xml:space="preserve"> les services que l’on veut superviser. </w:t>
      </w:r>
    </w:p>
    <w:p w:rsidR="006C6779" w:rsidRDefault="006C6779" w:rsidP="006C6779"/>
    <w:p w:rsidR="000E747A" w:rsidRDefault="000E747A"/>
    <w:p w:rsidR="000E747A" w:rsidRDefault="000E747A"/>
    <w:p w:rsidR="00B45473" w:rsidRDefault="00B45473">
      <w:pPr>
        <w:widowControl/>
        <w:suppressAutoHyphens w:val="0"/>
        <w:autoSpaceDE/>
        <w:jc w:val="left"/>
        <w:rPr>
          <w:highlight w:val="yellow"/>
        </w:rPr>
      </w:pPr>
      <w:r>
        <w:rPr>
          <w:highlight w:val="yellow"/>
        </w:rPr>
        <w:br w:type="page"/>
      </w:r>
    </w:p>
    <w:p w:rsidR="00B45473" w:rsidRPr="00387802" w:rsidRDefault="00B45473" w:rsidP="00B45473">
      <w:pPr>
        <w:pStyle w:val="Titre2"/>
        <w:rPr>
          <w:rFonts w:cs="Arial"/>
          <w:sz w:val="24"/>
        </w:rPr>
      </w:pPr>
      <w:bookmarkStart w:id="31" w:name="_Toc440567571"/>
      <w:r w:rsidRPr="00141F92">
        <w:rPr>
          <w:rFonts w:cs="Arial"/>
          <w:sz w:val="24"/>
        </w:rPr>
        <w:lastRenderedPageBreak/>
        <w:t xml:space="preserve">DOCUMENT </w:t>
      </w:r>
      <w:r>
        <w:rPr>
          <w:rFonts w:cs="Arial"/>
          <w:sz w:val="24"/>
        </w:rPr>
        <w:t>A</w:t>
      </w:r>
      <w:r w:rsidRPr="00141F92">
        <w:rPr>
          <w:rFonts w:cs="Arial"/>
          <w:sz w:val="24"/>
        </w:rPr>
        <w:t>.</w:t>
      </w:r>
      <w:r>
        <w:rPr>
          <w:rFonts w:cs="Arial"/>
          <w:sz w:val="24"/>
        </w:rPr>
        <w:t>3</w:t>
      </w:r>
      <w:r w:rsidRPr="00141F92">
        <w:rPr>
          <w:rFonts w:cs="Arial"/>
          <w:sz w:val="24"/>
        </w:rPr>
        <w:t xml:space="preserve"> : Architecture de la configuration d’un élément avec </w:t>
      </w:r>
      <w:proofErr w:type="spellStart"/>
      <w:r w:rsidRPr="00141F92">
        <w:rPr>
          <w:rFonts w:cs="Arial"/>
          <w:sz w:val="24"/>
        </w:rPr>
        <w:t>Shinken</w:t>
      </w:r>
      <w:bookmarkEnd w:id="31"/>
      <w:proofErr w:type="spellEnd"/>
    </w:p>
    <w:p w:rsidR="00B45473" w:rsidRDefault="00B45473" w:rsidP="00B45473">
      <w:pPr>
        <w:rPr>
          <w:b/>
        </w:rPr>
      </w:pPr>
    </w:p>
    <w:p w:rsidR="00B45473" w:rsidRDefault="00B45473" w:rsidP="00B45473">
      <w:pPr>
        <w:rPr>
          <w:b/>
        </w:rPr>
      </w:pPr>
      <w:r>
        <w:rPr>
          <w:b/>
        </w:rPr>
        <w:t>Cette documentation a été simplifiée.</w:t>
      </w:r>
    </w:p>
    <w:p w:rsidR="00B45473" w:rsidRDefault="00B45473" w:rsidP="00B45473">
      <w:pPr>
        <w:rPr>
          <w:b/>
        </w:rPr>
      </w:pPr>
    </w:p>
    <w:p w:rsidR="00B45473" w:rsidRDefault="00B45473" w:rsidP="00B45473">
      <w:r w:rsidRPr="003F10D8">
        <w:rPr>
          <w:b/>
        </w:rPr>
        <w:t>Le serveur de supervision</w:t>
      </w:r>
      <w:r>
        <w:rPr>
          <w:b/>
        </w:rPr>
        <w:t xml:space="preserve">, équipé du logiciel </w:t>
      </w:r>
      <w:proofErr w:type="spellStart"/>
      <w:r w:rsidR="008A2C44" w:rsidRPr="00ED2D7F">
        <w:rPr>
          <w:b/>
          <w:i/>
        </w:rPr>
        <w:t>Shinken</w:t>
      </w:r>
      <w:proofErr w:type="spellEnd"/>
      <w:r>
        <w:rPr>
          <w:b/>
        </w:rPr>
        <w:t xml:space="preserve">, </w:t>
      </w:r>
      <w:r>
        <w:t xml:space="preserve">permet de surveiller des éléments actifs (commutateurs, routeurs, etc.), des hôtes (PC, imprimantes, caméras, etc.) et les services spécifiés. </w:t>
      </w:r>
    </w:p>
    <w:p w:rsidR="00B45473" w:rsidRPr="00387802" w:rsidRDefault="00B45473" w:rsidP="00B45473">
      <w:pPr>
        <w:rPr>
          <w:rFonts w:cs="Arial"/>
        </w:rPr>
      </w:pPr>
    </w:p>
    <w:p w:rsidR="00B45473" w:rsidRPr="00387802" w:rsidRDefault="00B45473" w:rsidP="00B45473">
      <w:pPr>
        <w:rPr>
          <w:rFonts w:cs="Arial"/>
          <w:b/>
        </w:rPr>
      </w:pPr>
      <w:r>
        <w:rPr>
          <w:rFonts w:cs="Arial"/>
          <w:b/>
        </w:rPr>
        <w:t>Comment s</w:t>
      </w:r>
      <w:r w:rsidRPr="00387802">
        <w:rPr>
          <w:rFonts w:cs="Arial"/>
          <w:b/>
        </w:rPr>
        <w:t>uperviser un élément</w:t>
      </w:r>
      <w:r>
        <w:rPr>
          <w:rFonts w:cs="Arial"/>
          <w:b/>
        </w:rPr>
        <w:t xml:space="preserve"> actif ?</w:t>
      </w:r>
    </w:p>
    <w:p w:rsidR="00B45473" w:rsidRDefault="00B45473" w:rsidP="00B45473">
      <w:r w:rsidRPr="00387802">
        <w:rPr>
          <w:rFonts w:cs="Arial"/>
        </w:rPr>
        <w:t>Pour superviser un élém</w:t>
      </w:r>
      <w:r>
        <w:t>ent actif, par exemple le serveur « MASTER », il est nécessaire de disposer d’un fichier de configuration (</w:t>
      </w:r>
      <w:r w:rsidRPr="00CA6572">
        <w:t>par exemple</w:t>
      </w:r>
      <w:r>
        <w:t xml:space="preserve"> </w:t>
      </w:r>
      <w:r>
        <w:rPr>
          <w:i/>
        </w:rPr>
        <w:t>master</w:t>
      </w:r>
      <w:r w:rsidRPr="00E264BC">
        <w:rPr>
          <w:i/>
        </w:rPr>
        <w:t>.cfg</w:t>
      </w:r>
      <w:r>
        <w:t xml:space="preserve">) dans le répertoire </w:t>
      </w:r>
      <w:r w:rsidRPr="00E264BC">
        <w:rPr>
          <w:i/>
        </w:rPr>
        <w:t>/</w:t>
      </w:r>
      <w:proofErr w:type="spellStart"/>
      <w:r w:rsidRPr="00E264BC">
        <w:rPr>
          <w:i/>
        </w:rPr>
        <w:t>usr</w:t>
      </w:r>
      <w:proofErr w:type="spellEnd"/>
      <w:r w:rsidRPr="00E264BC">
        <w:rPr>
          <w:i/>
        </w:rPr>
        <w:t>/local/</w:t>
      </w:r>
      <w:proofErr w:type="spellStart"/>
      <w:r w:rsidRPr="00E264BC">
        <w:rPr>
          <w:i/>
        </w:rPr>
        <w:t>shinken</w:t>
      </w:r>
      <w:proofErr w:type="spellEnd"/>
      <w:r w:rsidRPr="00E264BC">
        <w:rPr>
          <w:i/>
        </w:rPr>
        <w:t>/</w:t>
      </w:r>
      <w:proofErr w:type="spellStart"/>
      <w:r w:rsidRPr="00E264BC">
        <w:rPr>
          <w:i/>
        </w:rPr>
        <w:t>etc</w:t>
      </w:r>
      <w:proofErr w:type="spellEnd"/>
      <w:r w:rsidRPr="00E264BC">
        <w:rPr>
          <w:i/>
        </w:rPr>
        <w:t>/hosts</w:t>
      </w:r>
      <w:r>
        <w:t>.</w:t>
      </w:r>
    </w:p>
    <w:p w:rsidR="00B45473" w:rsidRDefault="00B45473" w:rsidP="00B45473"/>
    <w:p w:rsidR="00B45473" w:rsidRDefault="00B45473" w:rsidP="00B45473">
      <w:r>
        <w:t>La structure type d’un tel fichier commence par le mot clé "</w:t>
      </w:r>
      <w:proofErr w:type="spellStart"/>
      <w:r>
        <w:t>define</w:t>
      </w:r>
      <w:proofErr w:type="spellEnd"/>
      <w:r>
        <w:t xml:space="preserve">" qui permet de définir un objet gérable par </w:t>
      </w:r>
      <w:proofErr w:type="spellStart"/>
      <w:r w:rsidRPr="0003399A">
        <w:rPr>
          <w:i/>
        </w:rPr>
        <w:t>Shinken</w:t>
      </w:r>
      <w:proofErr w:type="spellEnd"/>
      <w:r>
        <w:t>, ici un hôte (host) :</w:t>
      </w:r>
    </w:p>
    <w:p w:rsidR="00B45473" w:rsidRDefault="00392AF9" w:rsidP="00B45473">
      <w:r w:rsidRPr="00392AF9">
        <w:rPr>
          <w:i/>
          <w:noProof/>
          <w:lang w:eastAsia="fr-FR"/>
        </w:rPr>
        <w:pict>
          <v:shape id="Text Box 79" o:spid="_x0000_s1030" type="#_x0000_t202" style="position:absolute;left:0;text-align:left;margin-left:-4.45pt;margin-top:8.5pt;width:143.05pt;height:107.8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" fillcolor="#d8d8d8 [2732]" stroked="f">
            <v:textbox>
              <w:txbxContent>
                <w:p w:rsidR="0014727B" w:rsidRPr="00286C07" w:rsidRDefault="0014727B" w:rsidP="00B45473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define host {</w:t>
                  </w:r>
                </w:p>
                <w:p w:rsidR="0014727B" w:rsidRPr="00286C07" w:rsidRDefault="0014727B" w:rsidP="00B45473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use</w:t>
                  </w:r>
                  <w:r>
                    <w:rPr>
                      <w:i/>
                      <w:lang w:val="en-US"/>
                    </w:rPr>
                    <w:t xml:space="preserve"> </w:t>
                  </w:r>
                  <w:proofErr w:type="spellStart"/>
                  <w:r w:rsidRPr="00286C07">
                    <w:rPr>
                      <w:i/>
                      <w:lang w:val="en-US"/>
                    </w:rPr>
                    <w:t>linux</w:t>
                  </w:r>
                  <w:proofErr w:type="spellEnd"/>
                </w:p>
                <w:p w:rsidR="0014727B" w:rsidRPr="00286C07" w:rsidRDefault="0014727B" w:rsidP="00B45473">
                  <w:pPr>
                    <w:rPr>
                      <w:i/>
                      <w:lang w:val="en-US"/>
                    </w:rPr>
                  </w:pPr>
                  <w:proofErr w:type="spellStart"/>
                  <w:r w:rsidRPr="00286C07">
                    <w:rPr>
                      <w:i/>
                      <w:lang w:val="en-US"/>
                    </w:rPr>
                    <w:t>contact_groups</w:t>
                  </w:r>
                  <w:proofErr w:type="spellEnd"/>
                  <w:r w:rsidRPr="00286C07">
                    <w:rPr>
                      <w:i/>
                      <w:lang w:val="en-US"/>
                    </w:rPr>
                    <w:t xml:space="preserve"> </w:t>
                  </w:r>
                  <w:proofErr w:type="spellStart"/>
                  <w:r w:rsidRPr="00286C07">
                    <w:rPr>
                      <w:i/>
                      <w:lang w:val="en-US"/>
                    </w:rPr>
                    <w:t>admins</w:t>
                  </w:r>
                  <w:proofErr w:type="spellEnd"/>
                </w:p>
                <w:p w:rsidR="0014727B" w:rsidRPr="00286C07" w:rsidRDefault="0014727B" w:rsidP="00B45473">
                  <w:pPr>
                    <w:rPr>
                      <w:i/>
                      <w:lang w:val="en-US"/>
                    </w:rPr>
                  </w:pPr>
                  <w:proofErr w:type="spellStart"/>
                  <w:r w:rsidRPr="00286C07">
                    <w:rPr>
                      <w:i/>
                      <w:lang w:val="en-US"/>
                    </w:rPr>
                    <w:t>host_name</w:t>
                  </w:r>
                  <w:proofErr w:type="spellEnd"/>
                  <w:r>
                    <w:rPr>
                      <w:i/>
                      <w:lang w:val="en-US"/>
                    </w:rPr>
                    <w:t xml:space="preserve"> master</w:t>
                  </w:r>
                </w:p>
                <w:p w:rsidR="0014727B" w:rsidRPr="00286C07" w:rsidRDefault="0014727B" w:rsidP="00B45473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address</w:t>
                  </w:r>
                  <w:r>
                    <w:rPr>
                      <w:i/>
                      <w:lang w:val="en-US"/>
                    </w:rPr>
                    <w:t xml:space="preserve"> 172.16.150.23</w:t>
                  </w:r>
                </w:p>
                <w:p w:rsidR="0014727B" w:rsidRPr="00361908" w:rsidRDefault="0014727B" w:rsidP="00B45473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}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Text Box 78" o:spid="_x0000_s1031" type="#_x0000_t202" style="position:absolute;left:0;text-align:left;margin-left:143.35pt;margin-top:8.5pt;width:335pt;height:107.8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">
            <v:textbox>
              <w:txbxContent>
                <w:p w:rsidR="0014727B" w:rsidRDefault="0014727B" w:rsidP="00B45473">
                  <w:r>
                    <w:t xml:space="preserve">Cet hôte, « master » ici, utilise un  </w:t>
                  </w:r>
                  <w:r w:rsidRPr="00141F92">
                    <w:rPr>
                      <w:b/>
                    </w:rPr>
                    <w:t>modèle</w:t>
                  </w:r>
                  <w:r>
                    <w:rPr>
                      <w:b/>
                    </w:rPr>
                    <w:t xml:space="preserve"> prédéfini</w:t>
                  </w:r>
                  <w:r>
                    <w:t xml:space="preserve"> (directive « use » qui a pour valeur « linux »). Il est </w:t>
                  </w:r>
                  <w:r w:rsidRPr="009A0D1B">
                    <w:rPr>
                      <w:b/>
                    </w:rPr>
                    <w:t>identifié par son nom</w:t>
                  </w:r>
                  <w:r>
                    <w:t xml:space="preserve"> « master », son adresse « 172.16.150.23 » et le groupe à contacter « </w:t>
                  </w:r>
                  <w:proofErr w:type="spellStart"/>
                  <w:r>
                    <w:t>admins</w:t>
                  </w:r>
                  <w:proofErr w:type="spellEnd"/>
                  <w:r>
                    <w:t> » en cas de problème (ce groupe est défini</w:t>
                  </w:r>
                  <w:r w:rsidRPr="00882492">
                    <w:t xml:space="preserve"> dans le fichier </w:t>
                  </w:r>
                  <w:r w:rsidRPr="00554ADB">
                    <w:rPr>
                      <w:i/>
                    </w:rPr>
                    <w:t>contacts.cfg</w:t>
                  </w:r>
                  <w:r>
                    <w:rPr>
                      <w:i/>
                    </w:rPr>
                    <w:t xml:space="preserve"> </w:t>
                  </w:r>
                  <w:r>
                    <w:t>qui contient notamment les adresses électroniques des personnes à alerter).</w:t>
                  </w:r>
                </w:p>
              </w:txbxContent>
            </v:textbox>
          </v:shape>
        </w:pict>
      </w:r>
    </w:p>
    <w:p w:rsidR="00B45473" w:rsidRDefault="00B45473" w:rsidP="00B45473"/>
    <w:p w:rsidR="00B45473" w:rsidRPr="006A7BCC" w:rsidRDefault="00B45473" w:rsidP="00B45473"/>
    <w:p w:rsidR="00B45473" w:rsidRPr="006A7BCC" w:rsidRDefault="00B45473" w:rsidP="00B45473">
      <w:pPr>
        <w:rPr>
          <w:i/>
        </w:rPr>
      </w:pPr>
    </w:p>
    <w:p w:rsidR="00B45473" w:rsidRPr="00753A3F" w:rsidRDefault="00B45473" w:rsidP="00B45473">
      <w:pPr>
        <w:rPr>
          <w:i/>
        </w:rPr>
      </w:pPr>
    </w:p>
    <w:p w:rsidR="00B45473" w:rsidRPr="00753A3F" w:rsidRDefault="00B45473" w:rsidP="00B45473">
      <w:pPr>
        <w:rPr>
          <w:i/>
        </w:rPr>
      </w:pPr>
    </w:p>
    <w:p w:rsidR="00B45473" w:rsidRPr="00753A3F" w:rsidRDefault="00B45473" w:rsidP="00B45473"/>
    <w:p w:rsidR="00B45473" w:rsidRDefault="00B45473" w:rsidP="00B45473"/>
    <w:p w:rsidR="00B45473" w:rsidRDefault="00B45473" w:rsidP="00B45473"/>
    <w:p w:rsidR="00B45473" w:rsidRDefault="00B45473" w:rsidP="00B45473">
      <w:r w:rsidRPr="00141F92">
        <w:t>Le paramétrage est facilité par l'utilisation de modèles</w:t>
      </w:r>
      <w:r>
        <w:t>, eux aussi déclarés par les mots clés « </w:t>
      </w:r>
      <w:proofErr w:type="spellStart"/>
      <w:r>
        <w:t>define</w:t>
      </w:r>
      <w:proofErr w:type="spellEnd"/>
      <w:r>
        <w:t xml:space="preserve"> host »</w:t>
      </w:r>
      <w:r w:rsidRPr="00141F92">
        <w:t>.</w:t>
      </w:r>
      <w:r>
        <w:t xml:space="preserve"> </w:t>
      </w:r>
      <w:r w:rsidRPr="00141F92">
        <w:t>Un modèle permet de définir l'ensemble des paramètres nécessaires à l'</w:t>
      </w:r>
      <w:r w:rsidRPr="00564731">
        <w:t>exécution</w:t>
      </w:r>
      <w:r w:rsidRPr="00141F92">
        <w:t xml:space="preserve"> des commandes associées à ce modèle. </w:t>
      </w:r>
    </w:p>
    <w:p w:rsidR="00B45473" w:rsidRDefault="00392AF9" w:rsidP="00B45473">
      <w:pPr>
        <w:rPr>
          <w:i/>
        </w:rPr>
      </w:pPr>
      <w:r>
        <w:rPr>
          <w:i/>
          <w:noProof/>
          <w:lang w:eastAsia="fr-FR"/>
        </w:rPr>
        <w:pict>
          <v:shape id="Text Box 75" o:spid="_x0000_s1032" type="#_x0000_t202" style="position:absolute;left:0;text-align:left;margin-left:183.65pt;margin-top:10.35pt;width:291.8pt;height:66.3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">
            <v:textbox>
              <w:txbxContent>
                <w:p w:rsidR="0014727B" w:rsidRDefault="0014727B" w:rsidP="00B45473">
                  <w:r>
                    <w:t xml:space="preserve">Ce modèle est </w:t>
                  </w:r>
                  <w:r w:rsidRPr="009A0D1B">
                    <w:rPr>
                      <w:b/>
                    </w:rPr>
                    <w:t xml:space="preserve">identifié par le nom </w:t>
                  </w:r>
                  <w:r>
                    <w:rPr>
                      <w:b/>
                    </w:rPr>
                    <w:t>« </w:t>
                  </w:r>
                  <w:r w:rsidRPr="009A0D1B">
                    <w:rPr>
                      <w:b/>
                    </w:rPr>
                    <w:t>linux</w:t>
                  </w:r>
                  <w:r>
                    <w:rPr>
                      <w:b/>
                    </w:rPr>
                    <w:t> »</w:t>
                  </w:r>
                  <w:r>
                    <w:t xml:space="preserve"> et hérite lui-même d'un modèle plus général (</w:t>
                  </w:r>
                  <w:proofErr w:type="spellStart"/>
                  <w:r>
                    <w:t>generic</w:t>
                  </w:r>
                  <w:proofErr w:type="spellEnd"/>
                  <w:r>
                    <w:t>-host). La directive « </w:t>
                  </w:r>
                  <w:proofErr w:type="spellStart"/>
                  <w:r>
                    <w:t>register</w:t>
                  </w:r>
                  <w:proofErr w:type="spellEnd"/>
                  <w:r>
                    <w:t xml:space="preserve"> » mise à la valeur 0 indique qu'il s'agit d'un modèle et non d’un hôte. </w:t>
                  </w:r>
                </w:p>
                <w:p w:rsidR="0014727B" w:rsidRDefault="0014727B" w:rsidP="00B45473"/>
              </w:txbxContent>
            </v:textbox>
          </v:shape>
        </w:pict>
      </w:r>
      <w:r>
        <w:rPr>
          <w:i/>
          <w:noProof/>
          <w:lang w:eastAsia="fr-FR"/>
        </w:rPr>
        <w:pict>
          <v:shape id="Text Box 76" o:spid="_x0000_s1033" type="#_x0000_t202" style="position:absolute;left:0;text-align:left;margin-left:.9pt;margin-top:5.15pt;width:178.25pt;height:76.2pt;z-index:2517207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" fillcolor="#d8d8d8 [2732]" stroked="f">
            <v:textbox style="mso-fit-shape-to-text:t">
              <w:txbxContent>
                <w:p w:rsidR="0014727B" w:rsidRPr="00286C07" w:rsidRDefault="0014727B" w:rsidP="00B45473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define host {</w:t>
                  </w:r>
                </w:p>
                <w:p w:rsidR="0014727B" w:rsidRPr="003411DA" w:rsidRDefault="0014727B" w:rsidP="00B45473">
                  <w:pPr>
                    <w:rPr>
                      <w:i/>
                      <w:lang w:val="en-US"/>
                    </w:rPr>
                  </w:pPr>
                  <w:r w:rsidRPr="003411DA">
                    <w:rPr>
                      <w:i/>
                      <w:lang w:val="en-US"/>
                    </w:rPr>
                    <w:t>name</w:t>
                  </w:r>
                  <w:r w:rsidRPr="003411DA">
                    <w:rPr>
                      <w:i/>
                      <w:lang w:val="en-US"/>
                    </w:rPr>
                    <w:tab/>
                  </w:r>
                  <w:proofErr w:type="spellStart"/>
                  <w:r w:rsidRPr="003411DA">
                    <w:rPr>
                      <w:i/>
                      <w:lang w:val="en-US"/>
                    </w:rPr>
                    <w:t>linux</w:t>
                  </w:r>
                  <w:proofErr w:type="spellEnd"/>
                </w:p>
                <w:p w:rsidR="0014727B" w:rsidRPr="003411DA" w:rsidRDefault="0014727B" w:rsidP="00B45473">
                  <w:pPr>
                    <w:rPr>
                      <w:i/>
                      <w:lang w:val="en-US"/>
                    </w:rPr>
                  </w:pPr>
                  <w:r w:rsidRPr="003411DA">
                    <w:rPr>
                      <w:i/>
                      <w:lang w:val="en-US"/>
                    </w:rPr>
                    <w:t>use</w:t>
                  </w:r>
                  <w:r w:rsidRPr="003411DA">
                    <w:rPr>
                      <w:i/>
                      <w:lang w:val="en-US"/>
                    </w:rPr>
                    <w:tab/>
                    <w:t>generic-host</w:t>
                  </w:r>
                </w:p>
                <w:p w:rsidR="0014727B" w:rsidRPr="003411DA" w:rsidRDefault="0014727B" w:rsidP="00B45473">
                  <w:pPr>
                    <w:rPr>
                      <w:i/>
                      <w:lang w:val="en-US"/>
                    </w:rPr>
                  </w:pPr>
                  <w:r w:rsidRPr="003411DA">
                    <w:rPr>
                      <w:i/>
                      <w:lang w:val="en-US"/>
                    </w:rPr>
                    <w:t>register 0</w:t>
                  </w:r>
                </w:p>
                <w:p w:rsidR="0014727B" w:rsidRPr="00361908" w:rsidRDefault="0014727B" w:rsidP="00B45473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}</w:t>
                  </w:r>
                </w:p>
              </w:txbxContent>
            </v:textbox>
          </v:shape>
        </w:pict>
      </w:r>
    </w:p>
    <w:p w:rsidR="00B45473" w:rsidRDefault="00B45473" w:rsidP="00B45473">
      <w:pPr>
        <w:rPr>
          <w:i/>
        </w:rPr>
      </w:pPr>
    </w:p>
    <w:p w:rsidR="00B45473" w:rsidRDefault="00B45473" w:rsidP="00B45473">
      <w:pPr>
        <w:rPr>
          <w:i/>
        </w:rPr>
      </w:pPr>
    </w:p>
    <w:p w:rsidR="00B45473" w:rsidRDefault="00B45473" w:rsidP="00B45473">
      <w:pPr>
        <w:rPr>
          <w:i/>
        </w:rPr>
      </w:pPr>
    </w:p>
    <w:p w:rsidR="00B45473" w:rsidRDefault="00B45473" w:rsidP="00B45473">
      <w:pPr>
        <w:rPr>
          <w:i/>
        </w:rPr>
      </w:pPr>
    </w:p>
    <w:p w:rsidR="00B45473" w:rsidRDefault="00B45473" w:rsidP="00B45473">
      <w:pPr>
        <w:rPr>
          <w:i/>
        </w:rPr>
      </w:pPr>
    </w:p>
    <w:p w:rsidR="00B45473" w:rsidRPr="00374CA6" w:rsidRDefault="00B45473" w:rsidP="00B45473"/>
    <w:p w:rsidR="00B45473" w:rsidRDefault="00B45473" w:rsidP="00B45473"/>
    <w:p w:rsidR="00B45473" w:rsidRPr="005A5E7E" w:rsidRDefault="00B45473" w:rsidP="00B45473">
      <w:r w:rsidRPr="00141F92">
        <w:t xml:space="preserve">Par défaut, tous les modèles font référence à un modèle générique qui teste, via </w:t>
      </w:r>
      <w:r>
        <w:t>une commande</w:t>
      </w:r>
      <w:r w:rsidRPr="00141F92">
        <w:t xml:space="preserve"> </w:t>
      </w:r>
      <w:proofErr w:type="spellStart"/>
      <w:r w:rsidRPr="00A95622">
        <w:rPr>
          <w:i/>
        </w:rPr>
        <w:t>ping</w:t>
      </w:r>
      <w:proofErr w:type="spellEnd"/>
      <w:r w:rsidRPr="00141F92">
        <w:t xml:space="preserve">, la présence d'un hôte sur le réseau. Ainsi, l'interface </w:t>
      </w:r>
      <w:r w:rsidRPr="001D7D07">
        <w:rPr>
          <w:i/>
        </w:rPr>
        <w:t>web</w:t>
      </w:r>
      <w:r>
        <w:t xml:space="preserve"> de </w:t>
      </w:r>
      <w:proofErr w:type="spellStart"/>
      <w:r>
        <w:t>S</w:t>
      </w:r>
      <w:r w:rsidRPr="00141F92">
        <w:t>hinken</w:t>
      </w:r>
      <w:proofErr w:type="spellEnd"/>
      <w:r w:rsidRPr="00141F92">
        <w:t xml:space="preserve"> doit afficher au minimum le statut (</w:t>
      </w:r>
      <w:r w:rsidR="008A2C44" w:rsidRPr="00ED2D7F">
        <w:rPr>
          <w:i/>
        </w:rPr>
        <w:t>UP</w:t>
      </w:r>
      <w:r w:rsidRPr="00141F92">
        <w:t xml:space="preserve"> ou </w:t>
      </w:r>
      <w:r w:rsidR="008A2C44" w:rsidRPr="00ED2D7F">
        <w:rPr>
          <w:i/>
        </w:rPr>
        <w:t>DOWN</w:t>
      </w:r>
      <w:r w:rsidRPr="00141F92">
        <w:t>) de chaque hôte déclaré dans le r</w:t>
      </w:r>
      <w:r>
        <w:t>é</w:t>
      </w:r>
      <w:r w:rsidRPr="00141F92">
        <w:t>pertoire</w:t>
      </w:r>
      <w:r>
        <w:t xml:space="preserve"> </w:t>
      </w:r>
      <w:r w:rsidRPr="00141F92">
        <w:rPr>
          <w:i/>
          <w:iCs/>
        </w:rPr>
        <w:t>/</w:t>
      </w:r>
      <w:proofErr w:type="spellStart"/>
      <w:r w:rsidRPr="00141F92">
        <w:rPr>
          <w:i/>
          <w:iCs/>
        </w:rPr>
        <w:t>usr</w:t>
      </w:r>
      <w:proofErr w:type="spellEnd"/>
      <w:r w:rsidRPr="00141F92">
        <w:rPr>
          <w:i/>
          <w:iCs/>
        </w:rPr>
        <w:t>/local/</w:t>
      </w:r>
      <w:proofErr w:type="spellStart"/>
      <w:r w:rsidRPr="00141F92">
        <w:rPr>
          <w:i/>
          <w:iCs/>
        </w:rPr>
        <w:t>shinken</w:t>
      </w:r>
      <w:proofErr w:type="spellEnd"/>
      <w:r w:rsidRPr="00141F92">
        <w:rPr>
          <w:i/>
          <w:iCs/>
        </w:rPr>
        <w:t>/</w:t>
      </w:r>
      <w:proofErr w:type="spellStart"/>
      <w:r w:rsidRPr="00141F92">
        <w:rPr>
          <w:i/>
          <w:iCs/>
        </w:rPr>
        <w:t>etc</w:t>
      </w:r>
      <w:proofErr w:type="spellEnd"/>
      <w:r w:rsidRPr="00141F92">
        <w:rPr>
          <w:i/>
          <w:iCs/>
        </w:rPr>
        <w:t>/hosts</w:t>
      </w:r>
      <w:r>
        <w:rPr>
          <w:iCs/>
        </w:rPr>
        <w:t> :</w:t>
      </w:r>
    </w:p>
    <w:p w:rsidR="00B45473" w:rsidRDefault="00B45473" w:rsidP="00B45473"/>
    <w:p w:rsidR="00B45473" w:rsidRDefault="00B45473" w:rsidP="00B45473">
      <w:r>
        <w:rPr>
          <w:noProof/>
          <w:lang w:eastAsia="fr-FR"/>
        </w:rPr>
        <w:drawing>
          <wp:inline distT="0" distB="0" distL="0" distR="0">
            <wp:extent cx="6119495" cy="467995"/>
            <wp:effectExtent l="19050" t="0" r="0" b="0"/>
            <wp:docPr id="2" name="Image 9" descr="supervisio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ervision1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46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473" w:rsidRDefault="00B45473" w:rsidP="00B45473">
      <w:pPr>
        <w:rPr>
          <w:rFonts w:cs="Arial"/>
          <w:bCs/>
        </w:rPr>
      </w:pPr>
    </w:p>
    <w:p w:rsidR="00B45473" w:rsidRPr="00CF585C" w:rsidRDefault="00B45473" w:rsidP="00B45473">
      <w:r w:rsidRPr="00FB56C7">
        <w:rPr>
          <w:rFonts w:cs="Arial"/>
          <w:bCs/>
        </w:rPr>
        <w:t>De nombreux modèles sont disponibles en téléchargement sous forme de « packs »</w:t>
      </w:r>
      <w:r>
        <w:t xml:space="preserve"> et chaque organisation peut développer ses propres modèles.</w:t>
      </w:r>
    </w:p>
    <w:p w:rsidR="00B45473" w:rsidRDefault="00B45473">
      <w:pPr>
        <w:widowControl/>
        <w:suppressAutoHyphens w:val="0"/>
        <w:autoSpaceDE/>
        <w:jc w:val="left"/>
        <w:rPr>
          <w:b/>
        </w:rPr>
      </w:pPr>
      <w:r>
        <w:rPr>
          <w:b/>
        </w:rPr>
        <w:br w:type="page"/>
      </w:r>
    </w:p>
    <w:p w:rsidR="00B45473" w:rsidRPr="00FE41C8" w:rsidRDefault="00B45473" w:rsidP="00B45473">
      <w:pPr>
        <w:rPr>
          <w:b/>
        </w:rPr>
      </w:pPr>
      <w:r>
        <w:rPr>
          <w:b/>
        </w:rPr>
        <w:lastRenderedPageBreak/>
        <w:t>Comment s</w:t>
      </w:r>
      <w:r w:rsidRPr="00FE41C8">
        <w:rPr>
          <w:b/>
        </w:rPr>
        <w:t>uperviser les services d’un élément</w:t>
      </w:r>
      <w:r>
        <w:rPr>
          <w:b/>
        </w:rPr>
        <w:t xml:space="preserve"> actif ?</w:t>
      </w:r>
    </w:p>
    <w:p w:rsidR="00B45473" w:rsidRPr="00CF585C" w:rsidRDefault="00B45473" w:rsidP="00B45473">
      <w:pPr>
        <w:rPr>
          <w:sz w:val="16"/>
          <w:szCs w:val="16"/>
        </w:rPr>
      </w:pPr>
    </w:p>
    <w:p w:rsidR="00B45473" w:rsidRDefault="00B45473" w:rsidP="00B45473">
      <w:r>
        <w:t>L</w:t>
      </w:r>
      <w:r w:rsidRPr="00141F92">
        <w:t xml:space="preserve">a supervision d'un service (au sens de </w:t>
      </w:r>
      <w:proofErr w:type="spellStart"/>
      <w:r w:rsidRPr="00385D43">
        <w:rPr>
          <w:i/>
        </w:rPr>
        <w:t>shinken</w:t>
      </w:r>
      <w:proofErr w:type="spellEnd"/>
      <w:r w:rsidRPr="00141F92">
        <w:t xml:space="preserve">) se fait via une commande généralement de la forme </w:t>
      </w:r>
      <w:r>
        <w:t>« </w:t>
      </w:r>
      <w:proofErr w:type="spellStart"/>
      <w:r w:rsidRPr="00141F92">
        <w:t>check_nom</w:t>
      </w:r>
      <w:proofErr w:type="spellEnd"/>
      <w:r w:rsidRPr="00141F92">
        <w:t>-commande</w:t>
      </w:r>
      <w:r>
        <w:t> »</w:t>
      </w:r>
      <w:r w:rsidRPr="00141F92">
        <w:t xml:space="preserve"> (par exemple, la commande </w:t>
      </w:r>
      <w:r>
        <w:t>« </w:t>
      </w:r>
      <w:proofErr w:type="spellStart"/>
      <w:r w:rsidRPr="00141F92">
        <w:t>check_ping</w:t>
      </w:r>
      <w:proofErr w:type="spellEnd"/>
      <w:r>
        <w:t> »</w:t>
      </w:r>
      <w:r w:rsidRPr="00141F92">
        <w:t xml:space="preserve"> va permettre de vérifier qu'un hôte est joignable).</w:t>
      </w:r>
    </w:p>
    <w:p w:rsidR="00B45473" w:rsidRDefault="00B45473" w:rsidP="00B45473"/>
    <w:p w:rsidR="00B45473" w:rsidRDefault="00B45473" w:rsidP="00B45473">
      <w:r>
        <w:t xml:space="preserve">De même, pour superviser la charge </w:t>
      </w:r>
      <w:r w:rsidR="008A2C44" w:rsidRPr="00ED2D7F">
        <w:rPr>
          <w:i/>
        </w:rPr>
        <w:t>CPU</w:t>
      </w:r>
      <w:r>
        <w:t>, il est possible de définir dans un « pack » le service correspondant via un fichier</w:t>
      </w:r>
      <w:r w:rsidRPr="00141F92">
        <w:t xml:space="preserve"> </w:t>
      </w:r>
      <w:r w:rsidRPr="00141F92">
        <w:rPr>
          <w:i/>
          <w:iCs/>
        </w:rPr>
        <w:t>cpu.cfg</w:t>
      </w:r>
      <w:r w:rsidRPr="00141F92">
        <w:t xml:space="preserve"> suivant : </w:t>
      </w:r>
    </w:p>
    <w:p w:rsidR="00B45473" w:rsidRDefault="00392AF9" w:rsidP="00B45473">
      <w:r>
        <w:rPr>
          <w:noProof/>
          <w:lang w:eastAsia="fr-FR"/>
        </w:rPr>
        <w:pict>
          <v:shape id="Text Box 77" o:spid="_x0000_s1034" type="#_x0000_t202" style="position:absolute;left:0;text-align:left;margin-left:1.9pt;margin-top:5.8pt;width:208.9pt;height:106.4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" fillcolor="#d8d8d8 [2732]" stroked="f">
            <v:textbox>
              <w:txbxContent>
                <w:p w:rsidR="0014727B" w:rsidRPr="006A7BCC" w:rsidRDefault="0014727B" w:rsidP="00B45473">
                  <w:pPr>
                    <w:rPr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define</w:t>
                  </w:r>
                  <w:r>
                    <w:rPr>
                      <w:i/>
                      <w:lang w:val="en-US"/>
                    </w:rPr>
                    <w:t xml:space="preserve"> </w:t>
                  </w:r>
                  <w:r w:rsidRPr="006A7BCC">
                    <w:rPr>
                      <w:lang w:val="en-US"/>
                    </w:rPr>
                    <w:t>service</w:t>
                  </w:r>
                  <w:r>
                    <w:rPr>
                      <w:lang w:val="en-US"/>
                    </w:rPr>
                    <w:t xml:space="preserve"> </w:t>
                  </w:r>
                  <w:r w:rsidRPr="006A7BCC">
                    <w:rPr>
                      <w:lang w:val="en-US"/>
                    </w:rPr>
                    <w:t>{</w:t>
                  </w:r>
                </w:p>
                <w:p w:rsidR="0014727B" w:rsidRPr="006A7BCC" w:rsidRDefault="0014727B" w:rsidP="00B45473">
                  <w:pPr>
                    <w:rPr>
                      <w:lang w:val="en-US"/>
                    </w:rPr>
                  </w:pPr>
                  <w:proofErr w:type="spellStart"/>
                  <w:r w:rsidRPr="006A7BCC">
                    <w:rPr>
                      <w:lang w:val="en-US"/>
                    </w:rPr>
                    <w:t>service_description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 w:rsidRPr="006A7BCC">
                    <w:rPr>
                      <w:lang w:val="en-US"/>
                    </w:rPr>
                    <w:t>Cpu</w:t>
                  </w:r>
                  <w:proofErr w:type="spellEnd"/>
                </w:p>
                <w:p w:rsidR="0014727B" w:rsidRPr="00E62937" w:rsidRDefault="0014727B" w:rsidP="00B45473">
                  <w:pPr>
                    <w:rPr>
                      <w:lang w:val="en-US"/>
                    </w:rPr>
                  </w:pPr>
                  <w:r w:rsidRPr="00E62937">
                    <w:rPr>
                      <w:lang w:val="en-US"/>
                    </w:rPr>
                    <w:t>use</w:t>
                  </w:r>
                  <w:r w:rsidRPr="00E62937">
                    <w:rPr>
                      <w:lang w:val="en-US"/>
                    </w:rPr>
                    <w:tab/>
                  </w:r>
                  <w:proofErr w:type="spellStart"/>
                  <w:r w:rsidRPr="00E62937">
                    <w:rPr>
                      <w:lang w:val="en-US"/>
                    </w:rPr>
                    <w:t>linux</w:t>
                  </w:r>
                  <w:proofErr w:type="spellEnd"/>
                  <w:r w:rsidRPr="00E62937">
                    <w:rPr>
                      <w:lang w:val="en-US"/>
                    </w:rPr>
                    <w:t>-service</w:t>
                  </w:r>
                </w:p>
                <w:p w:rsidR="0014727B" w:rsidRPr="00E62937" w:rsidRDefault="0014727B" w:rsidP="00B45473">
                  <w:pPr>
                    <w:rPr>
                      <w:lang w:val="en-US"/>
                    </w:rPr>
                  </w:pPr>
                  <w:proofErr w:type="spellStart"/>
                  <w:r w:rsidRPr="00E62937">
                    <w:rPr>
                      <w:lang w:val="en-US"/>
                    </w:rPr>
                    <w:t>host_name</w:t>
                  </w:r>
                  <w:proofErr w:type="spellEnd"/>
                  <w:r w:rsidRPr="00E62937">
                    <w:rPr>
                      <w:lang w:val="en-US"/>
                    </w:rPr>
                    <w:tab/>
                  </w:r>
                  <w:proofErr w:type="spellStart"/>
                  <w:r w:rsidRPr="00E62937">
                    <w:rPr>
                      <w:lang w:val="en-US"/>
                    </w:rPr>
                    <w:t>linux</w:t>
                  </w:r>
                  <w:proofErr w:type="spellEnd"/>
                </w:p>
                <w:p w:rsidR="0014727B" w:rsidRDefault="0014727B" w:rsidP="00B45473">
                  <w:pPr>
                    <w:rPr>
                      <w:lang w:val="en-US"/>
                    </w:rPr>
                  </w:pPr>
                  <w:proofErr w:type="spellStart"/>
                  <w:r w:rsidRPr="00E62937">
                    <w:rPr>
                      <w:lang w:val="en-US"/>
                    </w:rPr>
                    <w:t>check_command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 w:rsidRPr="00E62937">
                    <w:rPr>
                      <w:lang w:val="en-US"/>
                    </w:rPr>
                    <w:t>check_linux_cpu</w:t>
                  </w:r>
                  <w:proofErr w:type="spellEnd"/>
                </w:p>
                <w:p w:rsidR="0014727B" w:rsidRPr="00E62937" w:rsidRDefault="0014727B" w:rsidP="00B45473">
                  <w:pPr>
                    <w:rPr>
                      <w:lang w:val="en-US"/>
                    </w:rPr>
                  </w:pPr>
                  <w:r w:rsidRPr="00E62937">
                    <w:rPr>
                      <w:lang w:val="en-US"/>
                    </w:rPr>
                    <w:t>register</w:t>
                  </w:r>
                  <w:r w:rsidRPr="00E62937">
                    <w:rPr>
                      <w:lang w:val="en-US"/>
                    </w:rPr>
                    <w:tab/>
                    <w:t>0</w:t>
                  </w:r>
                </w:p>
                <w:p w:rsidR="0014727B" w:rsidRPr="00ED2D7F" w:rsidRDefault="0014727B" w:rsidP="00B45473">
                  <w:pPr>
                    <w:rPr>
                      <w:lang w:val="en-US"/>
                    </w:rPr>
                  </w:pPr>
                  <w:r w:rsidRPr="00ED2D7F">
                    <w:rPr>
                      <w:lang w:val="en-US"/>
                    </w:rPr>
                    <w:t>}</w:t>
                  </w:r>
                </w:p>
              </w:txbxContent>
            </v:textbox>
          </v:shape>
        </w:pict>
      </w:r>
    </w:p>
    <w:p w:rsidR="00B45473" w:rsidRDefault="00B45473" w:rsidP="00B45473"/>
    <w:p w:rsidR="00B45473" w:rsidRDefault="00B45473" w:rsidP="00B45473"/>
    <w:p w:rsidR="00B45473" w:rsidRDefault="00B45473" w:rsidP="00B45473"/>
    <w:p w:rsidR="00B45473" w:rsidRDefault="00B45473" w:rsidP="00B45473"/>
    <w:p w:rsidR="00B45473" w:rsidRDefault="00B45473" w:rsidP="00B45473"/>
    <w:p w:rsidR="00B45473" w:rsidRDefault="00B45473" w:rsidP="00B45473"/>
    <w:p w:rsidR="00B45473" w:rsidRDefault="00B45473" w:rsidP="00B45473">
      <w:pPr>
        <w:rPr>
          <w:b/>
        </w:rPr>
      </w:pPr>
    </w:p>
    <w:p w:rsidR="00B45473" w:rsidRDefault="00B45473" w:rsidP="00B45473">
      <w:pPr>
        <w:rPr>
          <w:b/>
        </w:rPr>
      </w:pPr>
    </w:p>
    <w:p w:rsidR="00B45473" w:rsidRPr="003A4AB5" w:rsidRDefault="00B45473" w:rsidP="00B45473">
      <w:pPr>
        <w:rPr>
          <w:i/>
        </w:rPr>
      </w:pPr>
      <w:r w:rsidRPr="003A4AB5">
        <w:rPr>
          <w:b/>
          <w:i/>
        </w:rPr>
        <w:t>Par conséquent, tous les hôtes utilisant ce modèle auront ce service supervisé.</w:t>
      </w:r>
    </w:p>
    <w:p w:rsidR="00B45473" w:rsidRDefault="00B45473" w:rsidP="00B45473">
      <w:pPr>
        <w:rPr>
          <w:sz w:val="16"/>
          <w:szCs w:val="16"/>
        </w:rPr>
      </w:pPr>
    </w:p>
    <w:p w:rsidR="00B45473" w:rsidRPr="00CF585C" w:rsidRDefault="00B45473" w:rsidP="00B45473">
      <w:pPr>
        <w:rPr>
          <w:sz w:val="16"/>
          <w:szCs w:val="16"/>
        </w:rPr>
      </w:pPr>
    </w:p>
    <w:p w:rsidR="00B45473" w:rsidRDefault="00B45473" w:rsidP="00B45473">
      <w:r w:rsidRPr="00141F92">
        <w:t xml:space="preserve"> L'image ci-dessous montre le rendu sur l'interface </w:t>
      </w:r>
      <w:r w:rsidRPr="00A6398F">
        <w:rPr>
          <w:i/>
        </w:rPr>
        <w:t>web</w:t>
      </w:r>
      <w:r w:rsidRPr="00141F92">
        <w:t xml:space="preserve"> de </w:t>
      </w:r>
      <w:proofErr w:type="spellStart"/>
      <w:r w:rsidRPr="00141F92">
        <w:t>Shinken</w:t>
      </w:r>
      <w:proofErr w:type="spellEnd"/>
      <w:r w:rsidRPr="00141F92">
        <w:t xml:space="preserve"> :</w:t>
      </w:r>
    </w:p>
    <w:p w:rsidR="00B45473" w:rsidRDefault="00B45473" w:rsidP="00B45473"/>
    <w:p w:rsidR="00B45473" w:rsidRDefault="00B45473" w:rsidP="00B45473">
      <w:r>
        <w:rPr>
          <w:noProof/>
          <w:lang w:eastAsia="fr-FR"/>
        </w:rPr>
        <w:drawing>
          <wp:inline distT="0" distB="0" distL="0" distR="0">
            <wp:extent cx="6119495" cy="667385"/>
            <wp:effectExtent l="19050" t="0" r="0" b="0"/>
            <wp:docPr id="4" name="Image 10" descr="supervisio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ervision2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66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473" w:rsidRDefault="00B45473" w:rsidP="00B45473">
      <w:pPr>
        <w:widowControl/>
        <w:suppressAutoHyphens w:val="0"/>
        <w:autoSpaceDE/>
        <w:jc w:val="left"/>
        <w:rPr>
          <w:b/>
        </w:rPr>
      </w:pPr>
    </w:p>
    <w:p w:rsidR="00B45473" w:rsidRDefault="00B45473" w:rsidP="00B45473">
      <w:pPr>
        <w:widowControl/>
        <w:suppressAutoHyphens w:val="0"/>
        <w:autoSpaceDE/>
        <w:jc w:val="left"/>
        <w:rPr>
          <w:b/>
        </w:rPr>
      </w:pPr>
    </w:p>
    <w:p w:rsidR="00B45473" w:rsidRPr="00D062F6" w:rsidRDefault="00B45473" w:rsidP="00B45473">
      <w:pPr>
        <w:widowControl/>
        <w:suppressAutoHyphens w:val="0"/>
        <w:autoSpaceDE/>
        <w:jc w:val="left"/>
        <w:rPr>
          <w:b/>
        </w:rPr>
      </w:pPr>
      <w:r w:rsidRPr="00D062F6">
        <w:rPr>
          <w:b/>
        </w:rPr>
        <w:t xml:space="preserve">La gestion des dépendances entre les </w:t>
      </w:r>
      <w:r>
        <w:rPr>
          <w:b/>
        </w:rPr>
        <w:t>objets</w:t>
      </w:r>
    </w:p>
    <w:p w:rsidR="00B45473" w:rsidRPr="00CF585C" w:rsidRDefault="00B45473" w:rsidP="00B45473">
      <w:pPr>
        <w:widowControl/>
        <w:suppressAutoHyphens w:val="0"/>
        <w:autoSpaceDE/>
        <w:jc w:val="left"/>
        <w:rPr>
          <w:sz w:val="16"/>
          <w:szCs w:val="16"/>
        </w:rPr>
      </w:pPr>
    </w:p>
    <w:p w:rsidR="00B45473" w:rsidRDefault="00B45473" w:rsidP="00B45473">
      <w:pPr>
        <w:widowControl/>
        <w:suppressAutoHyphens w:val="0"/>
        <w:autoSpaceDE/>
      </w:pPr>
      <w:proofErr w:type="spellStart"/>
      <w:r w:rsidRPr="0062344E">
        <w:rPr>
          <w:i/>
        </w:rPr>
        <w:t>Shinken</w:t>
      </w:r>
      <w:proofErr w:type="spellEnd"/>
      <w:r>
        <w:t xml:space="preserve"> permet de gérer les liens de dépendances qu'il peut y avoir entre les  équipements de l'infrastructure réseau (hôtes, éléments actifs, </w:t>
      </w:r>
      <w:proofErr w:type="spellStart"/>
      <w:r>
        <w:t>etc</w:t>
      </w:r>
      <w:proofErr w:type="spellEnd"/>
      <w:r>
        <w:t xml:space="preserve"> …).</w:t>
      </w:r>
    </w:p>
    <w:p w:rsidR="00B45473" w:rsidRDefault="00B45473" w:rsidP="00B45473">
      <w:pPr>
        <w:widowControl/>
        <w:suppressAutoHyphens w:val="0"/>
        <w:autoSpaceDE/>
      </w:pPr>
      <w:r>
        <w:t>En effet, si par exemple, un commutateur ne répond plus, il n'est pas nécessaire de recevoir les notifications d'alertes concernant tous les équipements qui dépendent de lui.</w:t>
      </w:r>
    </w:p>
    <w:p w:rsidR="00B45473" w:rsidRDefault="00392AF9" w:rsidP="00B45473">
      <w:pPr>
        <w:widowControl/>
        <w:suppressAutoHyphens w:val="0"/>
        <w:autoSpaceDE/>
        <w:jc w:val="left"/>
      </w:pPr>
      <w:r>
        <w:rPr>
          <w:noProof/>
          <w:lang w:eastAsia="fr-FR"/>
        </w:rPr>
        <w:pict>
          <v:shape id="Text Box 80" o:spid="_x0000_s1035" type="#_x0000_t202" style="position:absolute;margin-left:301.15pt;margin-top:13.55pt;width:181.05pt;height:103.8pt;z-index:-2515916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wrapcoords="-90 0 -90 21443 21600 21443 21600 0 -9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" fillcolor="#d8d8d8 [2732]" stroked="f">
            <v:textbox style="mso-fit-shape-to-text:t">
              <w:txbxContent>
                <w:p w:rsidR="0014727B" w:rsidRPr="00286C07" w:rsidRDefault="0014727B" w:rsidP="00B45473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define host {</w:t>
                  </w:r>
                </w:p>
                <w:p w:rsidR="0014727B" w:rsidRPr="00286C07" w:rsidRDefault="0014727B" w:rsidP="00B45473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use</w:t>
                  </w:r>
                  <w:r>
                    <w:rPr>
                      <w:i/>
                      <w:lang w:val="en-US"/>
                    </w:rPr>
                    <w:t xml:space="preserve"> </w:t>
                  </w:r>
                  <w:proofErr w:type="spellStart"/>
                  <w:r w:rsidRPr="00286C07">
                    <w:rPr>
                      <w:i/>
                      <w:lang w:val="en-US"/>
                    </w:rPr>
                    <w:t>linux</w:t>
                  </w:r>
                  <w:proofErr w:type="spellEnd"/>
                </w:p>
                <w:p w:rsidR="0014727B" w:rsidRPr="00286C07" w:rsidRDefault="0014727B" w:rsidP="00B45473">
                  <w:pPr>
                    <w:rPr>
                      <w:i/>
                      <w:lang w:val="en-US"/>
                    </w:rPr>
                  </w:pPr>
                  <w:proofErr w:type="spellStart"/>
                  <w:r w:rsidRPr="00286C07">
                    <w:rPr>
                      <w:i/>
                      <w:lang w:val="en-US"/>
                    </w:rPr>
                    <w:t>contact_groups</w:t>
                  </w:r>
                  <w:proofErr w:type="spellEnd"/>
                  <w:r w:rsidRPr="00286C07">
                    <w:rPr>
                      <w:i/>
                      <w:lang w:val="en-US"/>
                    </w:rPr>
                    <w:t xml:space="preserve"> </w:t>
                  </w:r>
                  <w:proofErr w:type="spellStart"/>
                  <w:r w:rsidRPr="00286C07">
                    <w:rPr>
                      <w:i/>
                      <w:lang w:val="en-US"/>
                    </w:rPr>
                    <w:t>admins</w:t>
                  </w:r>
                  <w:proofErr w:type="spellEnd"/>
                </w:p>
                <w:p w:rsidR="0014727B" w:rsidRPr="00286C07" w:rsidRDefault="0014727B" w:rsidP="00B45473">
                  <w:pPr>
                    <w:rPr>
                      <w:i/>
                      <w:lang w:val="en-US"/>
                    </w:rPr>
                  </w:pPr>
                  <w:proofErr w:type="spellStart"/>
                  <w:r w:rsidRPr="00286C07">
                    <w:rPr>
                      <w:i/>
                      <w:lang w:val="en-US"/>
                    </w:rPr>
                    <w:t>host_name</w:t>
                  </w:r>
                  <w:proofErr w:type="spellEnd"/>
                  <w:r>
                    <w:rPr>
                      <w:i/>
                      <w:lang w:val="en-US"/>
                    </w:rPr>
                    <w:t xml:space="preserve"> master</w:t>
                  </w:r>
                </w:p>
                <w:p w:rsidR="0014727B" w:rsidRDefault="0014727B" w:rsidP="00B45473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address</w:t>
                  </w:r>
                  <w:r>
                    <w:rPr>
                      <w:i/>
                      <w:lang w:val="en-US"/>
                    </w:rPr>
                    <w:t xml:space="preserve"> 172.16.150.23</w:t>
                  </w:r>
                </w:p>
                <w:p w:rsidR="0014727B" w:rsidRPr="00F55DB2" w:rsidRDefault="0014727B" w:rsidP="00B45473">
                  <w:pPr>
                    <w:rPr>
                      <w:b/>
                      <w:i/>
                      <w:lang w:val="en-US"/>
                    </w:rPr>
                  </w:pPr>
                  <w:r w:rsidRPr="007A36FE">
                    <w:rPr>
                      <w:b/>
                      <w:i/>
                      <w:lang w:val="en-US"/>
                    </w:rPr>
                    <w:t>parents</w:t>
                  </w:r>
                  <w:r>
                    <w:rPr>
                      <w:b/>
                      <w:i/>
                      <w:lang w:val="en-US"/>
                    </w:rPr>
                    <w:t xml:space="preserve"> </w:t>
                  </w:r>
                  <w:proofErr w:type="spellStart"/>
                  <w:r w:rsidRPr="007A36FE">
                    <w:rPr>
                      <w:b/>
                      <w:i/>
                      <w:lang w:val="en-US"/>
                    </w:rPr>
                    <w:t>comCoeurReseau</w:t>
                  </w:r>
                  <w:proofErr w:type="spellEnd"/>
                </w:p>
                <w:p w:rsidR="0014727B" w:rsidRPr="00361908" w:rsidRDefault="0014727B" w:rsidP="00B45473">
                  <w:pPr>
                    <w:rPr>
                      <w:i/>
                      <w:lang w:val="en-US"/>
                    </w:rPr>
                  </w:pPr>
                  <w:r w:rsidRPr="00286C07">
                    <w:rPr>
                      <w:i/>
                      <w:lang w:val="en-US"/>
                    </w:rPr>
                    <w:t>}</w:t>
                  </w:r>
                </w:p>
              </w:txbxContent>
            </v:textbox>
            <w10:wrap type="tight"/>
          </v:shape>
        </w:pict>
      </w:r>
    </w:p>
    <w:p w:rsidR="00B45473" w:rsidRDefault="00B45473" w:rsidP="00B45473">
      <w:pPr>
        <w:widowControl/>
        <w:suppressAutoHyphens w:val="0"/>
        <w:autoSpaceDE/>
        <w:jc w:val="left"/>
      </w:pPr>
    </w:p>
    <w:p w:rsidR="00B45473" w:rsidRDefault="00B45473" w:rsidP="00B45473">
      <w:pPr>
        <w:widowControl/>
        <w:suppressAutoHyphens w:val="0"/>
        <w:autoSpaceDE/>
      </w:pPr>
      <w:r>
        <w:t>La dépendance d’un objet est gérée dans son fichier de configuration via la directive « parents » qui prend comme valeur le nom d’hôte définie par la directive « </w:t>
      </w:r>
      <w:proofErr w:type="spellStart"/>
      <w:r>
        <w:t>host_name</w:t>
      </w:r>
      <w:proofErr w:type="spellEnd"/>
      <w:r>
        <w:t> » de l’objet directement parent. Ici, le serveur est connecté sur le commutateur nommé « </w:t>
      </w:r>
      <w:proofErr w:type="spellStart"/>
      <w:r w:rsidRPr="00AB6C8A">
        <w:rPr>
          <w:i/>
        </w:rPr>
        <w:t>comCoeurReseau</w:t>
      </w:r>
      <w:proofErr w:type="spellEnd"/>
      <w:r>
        <w:rPr>
          <w:i/>
        </w:rPr>
        <w:t> »</w:t>
      </w:r>
      <w:r>
        <w:t xml:space="preserve">. </w:t>
      </w:r>
    </w:p>
    <w:p w:rsidR="00B45473" w:rsidRPr="00CF585C" w:rsidRDefault="00B45473" w:rsidP="00B45473">
      <w:pPr>
        <w:widowControl/>
        <w:suppressAutoHyphens w:val="0"/>
        <w:autoSpaceDE/>
        <w:jc w:val="left"/>
        <w:rPr>
          <w:sz w:val="16"/>
          <w:szCs w:val="16"/>
        </w:rPr>
      </w:pPr>
    </w:p>
    <w:p w:rsidR="00B45473" w:rsidRDefault="00B45473" w:rsidP="00B45473">
      <w:pPr>
        <w:widowControl/>
        <w:suppressAutoHyphens w:val="0"/>
        <w:autoSpaceDE/>
      </w:pPr>
      <w:r>
        <w:t xml:space="preserve">Les différents états gérés par </w:t>
      </w:r>
      <w:proofErr w:type="spellStart"/>
      <w:r w:rsidRPr="00DA4BA5">
        <w:rPr>
          <w:i/>
        </w:rPr>
        <w:t>Shinken</w:t>
      </w:r>
      <w:proofErr w:type="spellEnd"/>
      <w:r>
        <w:t xml:space="preserve"> sont les suivants pour un hôte (c'est-à-dire tout élément accessible par son adresse IP ) :</w:t>
      </w:r>
    </w:p>
    <w:p w:rsidR="00B45473" w:rsidRDefault="00B45473" w:rsidP="00B45473">
      <w:pPr>
        <w:widowControl/>
        <w:suppressAutoHyphens w:val="0"/>
        <w:autoSpaceDE/>
      </w:pPr>
    </w:p>
    <w:p w:rsidR="00B45473" w:rsidRDefault="008A2C44" w:rsidP="00B45473">
      <w:pPr>
        <w:pStyle w:val="Puce"/>
      </w:pPr>
      <w:r w:rsidRPr="00ED2D7F">
        <w:rPr>
          <w:b/>
          <w:i/>
        </w:rPr>
        <w:t>UP</w:t>
      </w:r>
      <w:r w:rsidR="00B45473">
        <w:t> : l'hôte répond ;</w:t>
      </w:r>
    </w:p>
    <w:p w:rsidR="00B45473" w:rsidRDefault="008A2C44" w:rsidP="00B45473">
      <w:pPr>
        <w:pStyle w:val="Puce"/>
      </w:pPr>
      <w:r w:rsidRPr="00ED2D7F">
        <w:rPr>
          <w:b/>
          <w:i/>
        </w:rPr>
        <w:t>DOWN</w:t>
      </w:r>
      <w:r w:rsidR="00B45473">
        <w:t> : l'hôte ne répond pas ;</w:t>
      </w:r>
    </w:p>
    <w:p w:rsidR="00B45473" w:rsidRDefault="008A2C44" w:rsidP="00B45473">
      <w:pPr>
        <w:pStyle w:val="Puce"/>
      </w:pPr>
      <w:r w:rsidRPr="00ED2D7F">
        <w:rPr>
          <w:b/>
          <w:i/>
        </w:rPr>
        <w:t>UNREACHABLE</w:t>
      </w:r>
      <w:r w:rsidR="00B45473">
        <w:t> : l’hôte est injoignable car il se trouve derrière un autre hôte qui ne répond pas ;</w:t>
      </w:r>
    </w:p>
    <w:p w:rsidR="00B45473" w:rsidRDefault="008A2C44" w:rsidP="00B45473">
      <w:pPr>
        <w:pStyle w:val="Puce"/>
      </w:pPr>
      <w:r w:rsidRPr="00ED2D7F">
        <w:rPr>
          <w:b/>
          <w:i/>
        </w:rPr>
        <w:t>PENDING</w:t>
      </w:r>
      <w:r w:rsidR="00B45473">
        <w:t> : l’hôte n’est pas encore testé (au démarrage généralement).</w:t>
      </w:r>
      <w:r w:rsidR="00B45473">
        <w:br w:type="page"/>
      </w:r>
    </w:p>
    <w:p w:rsidR="000E747A" w:rsidRDefault="000E747A">
      <w:pPr>
        <w:rPr>
          <w:highlight w:val="yellow"/>
        </w:rPr>
      </w:pPr>
    </w:p>
    <w:p w:rsidR="00266344" w:rsidRDefault="00266344" w:rsidP="00266344">
      <w:pPr>
        <w:pStyle w:val="Titre1"/>
      </w:pPr>
      <w:bookmarkStart w:id="32" w:name="_Toc440567572"/>
      <w:bookmarkStart w:id="33" w:name="_Toc405077221"/>
      <w:r>
        <w:t>DOCUMENTS POUR LE DOSSIER B</w:t>
      </w:r>
      <w:bookmarkEnd w:id="32"/>
    </w:p>
    <w:p w:rsidR="00266344" w:rsidRDefault="00266344" w:rsidP="00D75D65"/>
    <w:p w:rsidR="008F64FE" w:rsidRDefault="00C27D48" w:rsidP="008F64FE">
      <w:pPr>
        <w:pStyle w:val="Titre2"/>
        <w:spacing w:before="0" w:after="200"/>
      </w:pPr>
      <w:bookmarkStart w:id="34" w:name="_Toc440567573"/>
      <w:r>
        <w:t>DOCUMENT B.1 : D</w:t>
      </w:r>
      <w:r w:rsidR="00141F92" w:rsidRPr="00141F92">
        <w:t>escriptif du processus de dépannage</w:t>
      </w:r>
      <w:bookmarkEnd w:id="34"/>
    </w:p>
    <w:p w:rsidR="00942FB0" w:rsidRDefault="008A32DA">
      <w:pPr>
        <w:rPr>
          <w:i/>
          <w:iCs/>
        </w:rPr>
      </w:pPr>
      <w:r>
        <w:t xml:space="preserve">Suivant la nature du problème (difficulté de connexion, images saccadées, caméra ne répondant plus, problème d’envoi de son rapport journalier,…), le technicien à contacter </w:t>
      </w:r>
      <w:r w:rsidR="00456538">
        <w:t xml:space="preserve">par le responsable d’un site </w:t>
      </w:r>
      <w:r>
        <w:t>est différent.</w:t>
      </w:r>
      <w:r w:rsidR="00782ECA">
        <w:t xml:space="preserve"> Une page imprimée, avec les numéros de téléphone et les </w:t>
      </w:r>
      <w:r w:rsidR="00651A52">
        <w:t>adresses électroniques</w:t>
      </w:r>
      <w:r w:rsidR="00782ECA">
        <w:t xml:space="preserve"> de chaque technicien avec une description précise de leur compétence est </w:t>
      </w:r>
      <w:r w:rsidR="005E3C18">
        <w:t>collé</w:t>
      </w:r>
      <w:r w:rsidR="00AB1541">
        <w:t>e</w:t>
      </w:r>
      <w:r w:rsidR="005E3C18">
        <w:t xml:space="preserve"> </w:t>
      </w:r>
      <w:r w:rsidR="00782ECA">
        <w:t xml:space="preserve">sur chaque bureau disposant d’un poste de surveillance. </w:t>
      </w:r>
    </w:p>
    <w:p w:rsidR="008F64FE" w:rsidRPr="008379DA" w:rsidRDefault="00392AF9" w:rsidP="008F64FE"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54" o:spid="_x0000_s1053" type="#_x0000_t32" style="position:absolute;left:0;text-align:left;margin-left:269.1pt;margin-top:4.95pt;width:0;height:322.5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"/>
        </w:pict>
      </w:r>
    </w:p>
    <w:p w:rsidR="006D30B6" w:rsidRDefault="008F64FE">
      <w:pPr>
        <w:ind w:firstLine="708"/>
        <w:rPr>
          <w:rFonts w:cs="Arial"/>
          <w:b/>
          <w:sz w:val="20"/>
          <w:szCs w:val="20"/>
        </w:rPr>
      </w:pPr>
      <w:r w:rsidRPr="00C1562D">
        <w:rPr>
          <w:rFonts w:cs="Arial"/>
          <w:b/>
          <w:sz w:val="20"/>
          <w:szCs w:val="20"/>
        </w:rPr>
        <w:t>RESPONSABLE D’UN SITE</w:t>
      </w:r>
      <w:r w:rsidRPr="00C1562D">
        <w:rPr>
          <w:rFonts w:cs="Arial"/>
          <w:b/>
          <w:sz w:val="20"/>
          <w:szCs w:val="20"/>
        </w:rPr>
        <w:tab/>
      </w:r>
      <w:r w:rsidRPr="00C1562D">
        <w:rPr>
          <w:rFonts w:cs="Arial"/>
          <w:b/>
          <w:sz w:val="20"/>
          <w:szCs w:val="20"/>
        </w:rPr>
        <w:tab/>
      </w:r>
      <w:r w:rsidRPr="00C1562D">
        <w:rPr>
          <w:rFonts w:cs="Arial"/>
          <w:b/>
          <w:sz w:val="20"/>
          <w:szCs w:val="20"/>
        </w:rPr>
        <w:tab/>
      </w:r>
      <w:r>
        <w:rPr>
          <w:rFonts w:cs="Arial"/>
          <w:b/>
          <w:sz w:val="20"/>
          <w:szCs w:val="20"/>
        </w:rPr>
        <w:tab/>
      </w:r>
      <w:r w:rsidR="00B309FD">
        <w:rPr>
          <w:rFonts w:cs="Arial"/>
          <w:b/>
          <w:sz w:val="20"/>
          <w:szCs w:val="20"/>
        </w:rPr>
        <w:tab/>
      </w:r>
      <w:r w:rsidR="00CA3556">
        <w:rPr>
          <w:rFonts w:cs="Arial"/>
          <w:b/>
          <w:sz w:val="20"/>
          <w:szCs w:val="20"/>
        </w:rPr>
        <w:t>TECHNICIEN COMP</w:t>
      </w:r>
      <w:r w:rsidR="004960D5">
        <w:rPr>
          <w:rFonts w:cs="Arial"/>
          <w:b/>
          <w:sz w:val="20"/>
          <w:szCs w:val="20"/>
        </w:rPr>
        <w:t>É</w:t>
      </w:r>
      <w:r w:rsidRPr="00C1562D">
        <w:rPr>
          <w:rFonts w:cs="Arial"/>
          <w:b/>
          <w:sz w:val="20"/>
          <w:szCs w:val="20"/>
        </w:rPr>
        <w:t>TENT</w:t>
      </w:r>
    </w:p>
    <w:p w:rsidR="008F64FE" w:rsidRPr="006818CD" w:rsidRDefault="00392AF9" w:rsidP="008F64FE">
      <w:r w:rsidRPr="00392AF9">
        <w:rPr>
          <w:rFonts w:cs="Arial"/>
          <w:i/>
          <w:iCs/>
          <w:noProof/>
          <w:color w:val="000000"/>
          <w:lang w:eastAsia="fr-FR"/>
        </w:rPr>
        <w:pict>
          <v:oval id="Oval 43" o:spid="_x0000_s1036" style="position:absolute;left:0;text-align:left;margin-left:95.1pt;margin-top:12.2pt;width:139.35pt;height:4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">
            <v:textbox>
              <w:txbxContent>
                <w:p w:rsidR="0014727B" w:rsidRPr="00C34171" w:rsidRDefault="0014727B" w:rsidP="008F64FE">
                  <w:pPr>
                    <w:jc w:val="center"/>
                    <w:rPr>
                      <w:sz w:val="20"/>
                      <w:szCs w:val="20"/>
                    </w:rPr>
                  </w:pPr>
                  <w:r w:rsidRPr="00C34171">
                    <w:rPr>
                      <w:sz w:val="20"/>
                      <w:szCs w:val="20"/>
                    </w:rPr>
                    <w:t>Survenu</w:t>
                  </w:r>
                  <w:r>
                    <w:rPr>
                      <w:sz w:val="20"/>
                      <w:szCs w:val="20"/>
                    </w:rPr>
                    <w:t>e</w:t>
                  </w:r>
                  <w:r w:rsidRPr="00C34171">
                    <w:rPr>
                      <w:sz w:val="20"/>
                      <w:szCs w:val="20"/>
                    </w:rPr>
                    <w:t xml:space="preserve"> d’un </w:t>
                  </w:r>
                  <w:r w:rsidR="006745CE">
                    <w:rPr>
                      <w:sz w:val="20"/>
                      <w:szCs w:val="20"/>
                    </w:rPr>
                    <w:t>incident</w:t>
                  </w:r>
                </w:p>
              </w:txbxContent>
            </v:textbox>
          </v:oval>
        </w:pict>
      </w:r>
    </w:p>
    <w:p w:rsidR="008F64FE" w:rsidRDefault="008F64FE" w:rsidP="008F64FE">
      <w:pPr>
        <w:pStyle w:val="Titre2"/>
        <w:spacing w:before="0"/>
        <w:rPr>
          <w:rFonts w:cs="Arial"/>
          <w:i w:val="0"/>
          <w:iCs w:val="0"/>
          <w:color w:val="000000"/>
          <w:sz w:val="24"/>
        </w:rPr>
      </w:pPr>
    </w:p>
    <w:p w:rsidR="008F64FE" w:rsidRPr="008379DA" w:rsidRDefault="008F64FE" w:rsidP="008F64FE">
      <w:pPr>
        <w:rPr>
          <w:rFonts w:cs="Arial"/>
          <w:b/>
          <w:bCs/>
          <w:i/>
          <w:iCs/>
          <w:color w:val="000000"/>
        </w:rPr>
      </w:pPr>
    </w:p>
    <w:p w:rsidR="008F64FE" w:rsidRDefault="00392AF9" w:rsidP="00C35366">
      <w:pPr>
        <w:pStyle w:val="Titre2"/>
      </w:pPr>
      <w:bookmarkStart w:id="35" w:name="_Toc410202964"/>
      <w:bookmarkStart w:id="36" w:name="_Toc410232792"/>
      <w:bookmarkStart w:id="37" w:name="_Toc410732983"/>
      <w:bookmarkStart w:id="38" w:name="_Toc410741651"/>
      <w:bookmarkStart w:id="39" w:name="_Toc410813146"/>
      <w:bookmarkStart w:id="40" w:name="_Toc437598016"/>
      <w:r>
        <w:rPr>
          <w:noProof/>
          <w:lang w:eastAsia="fr-FR"/>
        </w:rPr>
        <w:pict>
          <v:shape id="AutoShape 44" o:spid="_x0000_s1052" type="#_x0000_t32" style="position:absolute;left:0;text-align:left;margin-left:167.6pt;margin-top:10.1pt;width:0;height:23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">
            <v:stroke endarrow="block"/>
          </v:shape>
        </w:pict>
      </w:r>
      <w:bookmarkEnd w:id="35"/>
      <w:bookmarkEnd w:id="36"/>
      <w:bookmarkEnd w:id="37"/>
      <w:bookmarkEnd w:id="38"/>
      <w:bookmarkEnd w:id="39"/>
      <w:bookmarkEnd w:id="40"/>
    </w:p>
    <w:p w:rsidR="008F64FE" w:rsidRDefault="00392AF9" w:rsidP="00C35366">
      <w:pPr>
        <w:pStyle w:val="Titre2"/>
      </w:pPr>
      <w:bookmarkStart w:id="41" w:name="_Toc410202965"/>
      <w:bookmarkStart w:id="42" w:name="_Toc410232793"/>
      <w:bookmarkStart w:id="43" w:name="_Toc410732984"/>
      <w:bookmarkStart w:id="44" w:name="_Toc410741652"/>
      <w:bookmarkStart w:id="45" w:name="_Toc410813147"/>
      <w:bookmarkStart w:id="46" w:name="_Toc437598017"/>
      <w:r>
        <w:rPr>
          <w:noProof/>
          <w:lang w:eastAsia="fr-FR"/>
        </w:rPr>
        <w:pict>
          <v:rect id="Rectangle 45" o:spid="_x0000_s1037" style="position:absolute;left:0;text-align:left;margin-left:90.15pt;margin-top:15.95pt;width:155.25pt;height:73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">
            <v:textbox>
              <w:txbxContent>
                <w:p w:rsidR="0014727B" w:rsidRDefault="0014727B" w:rsidP="008F64FE">
                  <w:pPr>
                    <w:jc w:val="center"/>
                  </w:pPr>
                  <w:r w:rsidRPr="00C34171">
                    <w:t>IN</w:t>
                  </w:r>
                  <w:r>
                    <w:t>FORMATION</w:t>
                  </w:r>
                </w:p>
                <w:p w:rsidR="0014727B" w:rsidRPr="00C34171" w:rsidRDefault="0014727B" w:rsidP="008F64FE">
                  <w:pPr>
                    <w:jc w:val="center"/>
                  </w:pPr>
                </w:p>
                <w:p w:rsidR="0014727B" w:rsidRDefault="0014727B" w:rsidP="008F64FE">
                  <w:pPr>
                    <w:pStyle w:val="Paragraphedeliste"/>
                    <w:numPr>
                      <w:ilvl w:val="0"/>
                      <w:numId w:val="35"/>
                    </w:numPr>
                    <w:ind w:left="284" w:hanging="284"/>
                    <w:contextualSpacing/>
                    <w:jc w:val="lef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Prévenir la personne compétente par téléphone ou par courriel</w:t>
                  </w:r>
                </w:p>
              </w:txbxContent>
            </v:textbox>
          </v:rect>
        </w:pict>
      </w:r>
      <w:bookmarkEnd w:id="41"/>
      <w:bookmarkEnd w:id="42"/>
      <w:bookmarkEnd w:id="43"/>
      <w:bookmarkEnd w:id="44"/>
      <w:bookmarkEnd w:id="45"/>
      <w:bookmarkEnd w:id="46"/>
    </w:p>
    <w:p w:rsidR="00942FB0" w:rsidRDefault="00392AF9">
      <w:r>
        <w:rPr>
          <w:noProof/>
          <w:lang w:eastAsia="fr-FR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AutoShape 72" o:spid="_x0000_s1051" type="#_x0000_t34" style="position:absolute;left:0;text-align:left;margin-left:311.05pt;margin-top:7.9pt;width:54.6pt;height:18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" adj="21976">
            <v:stroke endarrow="block"/>
          </v:shape>
        </w:pict>
      </w:r>
      <w:r>
        <w:rPr>
          <w:noProof/>
          <w:lang w:eastAsia="fr-FR"/>
        </w:rPr>
        <w:pict>
          <v:shape id="AutoShape 71" o:spid="_x0000_s1050" type="#_x0000_t34" style="position:absolute;left:0;text-align:left;margin-left:244.95pt;margin-top:7.9pt;width:67pt;height:29.2pt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"/>
        </w:pict>
      </w:r>
    </w:p>
    <w:p w:rsidR="00942FB0" w:rsidRDefault="00392AF9">
      <w:r>
        <w:rPr>
          <w:noProof/>
          <w:lang w:eastAsia="fr-FR"/>
        </w:rPr>
        <w:pict>
          <v:rect id="Rectangle 50" o:spid="_x0000_s1038" style="position:absolute;left:0;text-align:left;margin-left:288.5pt;margin-top:13pt;width:155.25pt;height:51.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">
            <v:textbox>
              <w:txbxContent>
                <w:p w:rsidR="0014727B" w:rsidRDefault="0014727B" w:rsidP="008F64FE">
                  <w:pPr>
                    <w:jc w:val="center"/>
                  </w:pPr>
                  <w:r w:rsidRPr="00C34171">
                    <w:t>INTERVENTION</w:t>
                  </w:r>
                </w:p>
                <w:p w:rsidR="0014727B" w:rsidRPr="00C34171" w:rsidRDefault="0014727B" w:rsidP="008F64FE">
                  <w:pPr>
                    <w:jc w:val="center"/>
                  </w:pPr>
                </w:p>
                <w:p w:rsidR="0014727B" w:rsidRDefault="0014727B" w:rsidP="008F64FE">
                  <w:pPr>
                    <w:pStyle w:val="Paragraphedeliste"/>
                    <w:numPr>
                      <w:ilvl w:val="0"/>
                      <w:numId w:val="35"/>
                    </w:numPr>
                    <w:ind w:left="284" w:hanging="284"/>
                    <w:contextualSpacing/>
                    <w:jc w:val="lef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Enregistrer </w:t>
                  </w:r>
                  <w:r w:rsidR="00B03314">
                    <w:rPr>
                      <w:sz w:val="20"/>
                      <w:szCs w:val="20"/>
                    </w:rPr>
                    <w:t>l’incident</w:t>
                  </w:r>
                </w:p>
                <w:p w:rsidR="0014727B" w:rsidRDefault="0014727B" w:rsidP="00777D32"/>
              </w:txbxContent>
            </v:textbox>
          </v:rect>
        </w:pict>
      </w:r>
      <w:r>
        <w:rPr>
          <w:noProof/>
          <w:lang w:eastAsia="fr-FR"/>
        </w:rPr>
        <w:pict>
          <v:shape id="AutoShape 47" o:spid="_x0000_s1049" type="#_x0000_t32" style="position:absolute;left:0;text-align:left;margin-left:90.15pt;margin-top:13pt;width:155.25pt;height: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"/>
        </w:pict>
      </w:r>
    </w:p>
    <w:p w:rsidR="00942FB0" w:rsidRDefault="00942FB0"/>
    <w:p w:rsidR="00942FB0" w:rsidRDefault="00392AF9">
      <w:r>
        <w:rPr>
          <w:noProof/>
          <w:lang w:eastAsia="fr-FR"/>
        </w:rPr>
        <w:pict>
          <v:shape id="AutoShape 51" o:spid="_x0000_s1048" type="#_x0000_t32" style="position:absolute;left:0;text-align:left;margin-left:288.95pt;margin-top:6.6pt;width:155.25pt;height:0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"/>
        </w:pict>
      </w:r>
    </w:p>
    <w:p w:rsidR="00942FB0" w:rsidRDefault="00942FB0"/>
    <w:p w:rsidR="00942FB0" w:rsidRDefault="00392AF9">
      <w:r>
        <w:rPr>
          <w:noProof/>
          <w:lang w:eastAsia="fr-FR"/>
        </w:rPr>
        <w:pict>
          <v:shape id="AutoShape 66" o:spid="_x0000_s1047" type="#_x0000_t32" style="position:absolute;left:0;text-align:left;margin-left:208.8pt;margin-top:9.4pt;width:96.25pt;height:35.75pt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">
            <v:stroke endarrow="block"/>
          </v:shape>
        </w:pict>
      </w:r>
      <w:r>
        <w:rPr>
          <w:noProof/>
          <w:lang w:eastAsia="fr-FR"/>
        </w:rPr>
        <w:pict>
          <v:shape id="AutoShape 73" o:spid="_x0000_s1046" type="#_x0000_t32" style="position:absolute;left:0;text-align:left;margin-left:360.7pt;margin-top:9.4pt;width:0;height:14.3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">
            <v:stroke endarrow="block"/>
          </v:shape>
        </w:pict>
      </w:r>
    </w:p>
    <w:p w:rsidR="00942FB0" w:rsidRDefault="00392AF9">
      <w:r>
        <w:rPr>
          <w:noProof/>
          <w:lang w:eastAsia="fr-FR"/>
        </w:rPr>
        <w:pict>
          <v:oval id="Oval 70" o:spid="_x0000_s1039" style="position:absolute;left:0;text-align:left;margin-left:295.7pt;margin-top:8.05pt;width:135pt;height:44.5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">
            <v:textbox>
              <w:txbxContent>
                <w:p w:rsidR="0014727B" w:rsidRPr="00C34171" w:rsidRDefault="0014727B" w:rsidP="00191CD6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Problème pris en charge</w:t>
                  </w:r>
                </w:p>
              </w:txbxContent>
            </v:textbox>
          </v:oval>
        </w:pict>
      </w:r>
    </w:p>
    <w:p w:rsidR="00942FB0" w:rsidRDefault="00392AF9">
      <w:r>
        <w:rPr>
          <w:noProof/>
          <w:lang w:eastAsia="fr-FR"/>
        </w:rPr>
        <w:pict>
          <v:oval id="Oval 65" o:spid="_x0000_s1040" style="position:absolute;left:0;text-align:left;margin-left:73.8pt;margin-top:1.05pt;width:135pt;height:44.5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">
            <v:textbox>
              <w:txbxContent>
                <w:p w:rsidR="0014727B" w:rsidRPr="00C34171" w:rsidRDefault="0014727B" w:rsidP="00191CD6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Confirmation de la prise en charge</w:t>
                  </w:r>
                </w:p>
              </w:txbxContent>
            </v:textbox>
          </v:oval>
        </w:pict>
      </w:r>
    </w:p>
    <w:p w:rsidR="00942FB0" w:rsidRDefault="00942FB0"/>
    <w:p w:rsidR="00942FB0" w:rsidRDefault="00392AF9">
      <w:r>
        <w:rPr>
          <w:noProof/>
          <w:lang w:eastAsia="fr-FR"/>
        </w:rPr>
        <w:pict>
          <v:shape id="AutoShape 67" o:spid="_x0000_s1045" type="#_x0000_t32" style="position:absolute;left:0;text-align:left;margin-left:361.6pt;margin-top:6.25pt;width:0;height:27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">
            <v:stroke endarrow="block"/>
          </v:shape>
        </w:pict>
      </w:r>
    </w:p>
    <w:p w:rsidR="00942FB0" w:rsidRDefault="00942FB0"/>
    <w:p w:rsidR="00942FB0" w:rsidRDefault="00392AF9">
      <w:r w:rsidRPr="00392AF9">
        <w:rPr>
          <w:noProof/>
          <w:sz w:val="20"/>
          <w:szCs w:val="20"/>
          <w:lang w:eastAsia="fr-FR"/>
        </w:rPr>
        <w:pict>
          <v:rect id="Rectangle 64" o:spid="_x0000_s1041" style="position:absolute;left:0;text-align:left;margin-left:289.7pt;margin-top:6.85pt;width:155.25pt;height:65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">
            <v:textbox>
              <w:txbxContent>
                <w:p w:rsidR="0014727B" w:rsidRDefault="0014727B" w:rsidP="00191CD6">
                  <w:pPr>
                    <w:jc w:val="center"/>
                  </w:pPr>
                  <w:r>
                    <w:t>RESOLUTION</w:t>
                  </w:r>
                </w:p>
                <w:p w:rsidR="0014727B" w:rsidRPr="00777D32" w:rsidRDefault="0014727B" w:rsidP="00777D32">
                  <w:pPr>
                    <w:contextualSpacing/>
                    <w:jc w:val="left"/>
                    <w:rPr>
                      <w:sz w:val="20"/>
                      <w:szCs w:val="20"/>
                    </w:rPr>
                  </w:pPr>
                </w:p>
                <w:p w:rsidR="0014727B" w:rsidRDefault="0014727B" w:rsidP="00191CD6">
                  <w:pPr>
                    <w:pStyle w:val="Paragraphedeliste"/>
                    <w:numPr>
                      <w:ilvl w:val="0"/>
                      <w:numId w:val="35"/>
                    </w:numPr>
                    <w:ind w:left="284" w:hanging="284"/>
                    <w:contextualSpacing/>
                    <w:jc w:val="lef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Diagnostiquer </w:t>
                  </w:r>
                  <w:r w:rsidR="00B03314">
                    <w:rPr>
                      <w:sz w:val="20"/>
                      <w:szCs w:val="20"/>
                    </w:rPr>
                    <w:t>l’incident</w:t>
                  </w:r>
                </w:p>
                <w:p w:rsidR="0014727B" w:rsidRDefault="0014727B" w:rsidP="00191CD6">
                  <w:pPr>
                    <w:pStyle w:val="Paragraphedeliste"/>
                    <w:numPr>
                      <w:ilvl w:val="0"/>
                      <w:numId w:val="35"/>
                    </w:numPr>
                    <w:ind w:left="284" w:hanging="284"/>
                    <w:contextualSpacing/>
                    <w:jc w:val="lef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Résoudre </w:t>
                  </w:r>
                  <w:r w:rsidR="00B03314">
                    <w:rPr>
                      <w:sz w:val="20"/>
                      <w:szCs w:val="20"/>
                    </w:rPr>
                    <w:t>l’incident</w:t>
                  </w:r>
                </w:p>
              </w:txbxContent>
            </v:textbox>
          </v:rect>
        </w:pict>
      </w:r>
    </w:p>
    <w:p w:rsidR="00191CD6" w:rsidRDefault="00392AF9">
      <w:r>
        <w:rPr>
          <w:noProof/>
          <w:lang w:eastAsia="fr-FR"/>
        </w:rPr>
        <w:pict>
          <v:oval id="Oval 48" o:spid="_x0000_s1042" style="position:absolute;left:0;text-align:left;margin-left:78.6pt;margin-top:7.3pt;width:130.2pt;height:44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">
            <v:textbox>
              <w:txbxContent>
                <w:p w:rsidR="0014727B" w:rsidRPr="00C34171" w:rsidRDefault="0014727B" w:rsidP="008F64FE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Confirmation de la résolution</w:t>
                  </w:r>
                </w:p>
              </w:txbxContent>
            </v:textbox>
          </v:oval>
        </w:pict>
      </w:r>
    </w:p>
    <w:p w:rsidR="00F96F1F" w:rsidRDefault="00392AF9" w:rsidP="00777D32">
      <w:pPr>
        <w:rPr>
          <w:sz w:val="20"/>
          <w:szCs w:val="20"/>
        </w:rPr>
      </w:pPr>
      <w:r w:rsidRPr="00392AF9">
        <w:rPr>
          <w:noProof/>
          <w:lang w:eastAsia="fr-FR"/>
        </w:rPr>
        <w:pict>
          <v:shape id="AutoShape 49" o:spid="_x0000_s1044" type="#_x0000_t32" style="position:absolute;left:0;text-align:left;margin-left:212.25pt;margin-top:11.25pt;width:77.6pt;height:1.45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">
            <v:stroke endarrow="block"/>
          </v:shape>
        </w:pict>
      </w:r>
      <w:r>
        <w:rPr>
          <w:noProof/>
          <w:sz w:val="20"/>
          <w:szCs w:val="20"/>
          <w:lang w:eastAsia="fr-FR"/>
        </w:rPr>
        <w:pict>
          <v:shape id="AutoShape 68" o:spid="_x0000_s1043" type="#_x0000_t32" style="position:absolute;left:0;text-align:left;margin-left:288.5pt;margin-top:5.8pt;width:155.25pt;height:0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"/>
        </w:pict>
      </w:r>
    </w:p>
    <w:p w:rsidR="00942FB0" w:rsidRDefault="00942FB0"/>
    <w:p w:rsidR="00942FB0" w:rsidRDefault="00942FB0"/>
    <w:p w:rsidR="00942FB0" w:rsidRDefault="00942FB0"/>
    <w:p w:rsidR="00C35366" w:rsidRDefault="00C35366" w:rsidP="00C35366">
      <w:pPr>
        <w:pStyle w:val="Titre2"/>
        <w:rPr>
          <w:i w:val="0"/>
          <w:iCs w:val="0"/>
        </w:rPr>
      </w:pPr>
      <w:bookmarkStart w:id="47" w:name="_Toc440567574"/>
      <w:r w:rsidRPr="00C52E9D">
        <w:t>DOCUMENT</w:t>
      </w:r>
      <w:r>
        <w:t xml:space="preserve"> B.</w:t>
      </w:r>
      <w:r w:rsidR="00B47279">
        <w:t>2</w:t>
      </w:r>
      <w:r>
        <w:t> : </w:t>
      </w:r>
      <w:r w:rsidR="00EF5B6F">
        <w:t>C</w:t>
      </w:r>
      <w:r w:rsidR="00C642D4">
        <w:t xml:space="preserve">ourriel </w:t>
      </w:r>
      <w:r>
        <w:t>de déclaration d’un incident</w:t>
      </w:r>
      <w:bookmarkEnd w:id="47"/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spacing w:before="240"/>
        <w:ind w:left="1134" w:right="1133"/>
        <w:rPr>
          <w:rFonts w:ascii="Courier New" w:hAnsi="Courier New" w:cs="Courier New"/>
          <w:sz w:val="16"/>
          <w:szCs w:val="20"/>
        </w:rPr>
      </w:pPr>
      <w:r w:rsidRPr="00D712B0">
        <w:rPr>
          <w:rFonts w:ascii="Courier New" w:hAnsi="Courier New" w:cs="Courier New"/>
          <w:sz w:val="16"/>
          <w:szCs w:val="20"/>
        </w:rPr>
        <w:t>De YYY@mairie-l.fr à XXX@mairie-l.fr</w:t>
      </w:r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  <w:r w:rsidRPr="00D712B0">
        <w:rPr>
          <w:rFonts w:ascii="Courier New" w:hAnsi="Courier New" w:cs="Courier New"/>
          <w:sz w:val="16"/>
          <w:szCs w:val="20"/>
        </w:rPr>
        <w:t xml:space="preserve">Le </w:t>
      </w:r>
      <w:r w:rsidR="00EA672C">
        <w:rPr>
          <w:rFonts w:ascii="Courier New" w:hAnsi="Courier New" w:cs="Courier New"/>
          <w:sz w:val="16"/>
          <w:szCs w:val="20"/>
        </w:rPr>
        <w:t>10</w:t>
      </w:r>
      <w:r w:rsidRPr="00D712B0">
        <w:rPr>
          <w:rFonts w:ascii="Courier New" w:hAnsi="Courier New" w:cs="Courier New"/>
          <w:sz w:val="16"/>
          <w:szCs w:val="20"/>
        </w:rPr>
        <w:t>/05 à 8h45</w:t>
      </w:r>
    </w:p>
    <w:p w:rsidR="00C35366" w:rsidRPr="00D712B0" w:rsidRDefault="00C35366" w:rsidP="00C35366">
      <w:pPr>
        <w:tabs>
          <w:tab w:val="left" w:pos="1134"/>
        </w:tabs>
        <w:ind w:left="1134" w:right="1133"/>
        <w:rPr>
          <w:rFonts w:ascii="Courier New" w:hAnsi="Courier New" w:cs="Courier New"/>
          <w:sz w:val="2"/>
          <w:szCs w:val="4"/>
        </w:rPr>
      </w:pPr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  <w:r w:rsidRPr="00D712B0">
        <w:rPr>
          <w:rFonts w:ascii="Courier New" w:hAnsi="Courier New" w:cs="Courier New"/>
          <w:sz w:val="16"/>
          <w:szCs w:val="20"/>
        </w:rPr>
        <w:t>Bonjour,</w:t>
      </w:r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  <w:r w:rsidRPr="00D712B0">
        <w:rPr>
          <w:rFonts w:ascii="Courier New" w:hAnsi="Courier New" w:cs="Courier New"/>
          <w:sz w:val="16"/>
          <w:szCs w:val="20"/>
        </w:rPr>
        <w:t>Je suis, depuis mon arrivée ce matin, dans l’incapacité de visionner les images des caméras n°</w:t>
      </w:r>
      <w:r w:rsidR="008A32DA" w:rsidRPr="00D712B0">
        <w:rPr>
          <w:rFonts w:ascii="Courier New" w:hAnsi="Courier New" w:cs="Courier New"/>
          <w:sz w:val="16"/>
          <w:szCs w:val="20"/>
        </w:rPr>
        <w:t>1</w:t>
      </w:r>
      <w:r w:rsidRPr="00D712B0">
        <w:rPr>
          <w:rFonts w:ascii="Courier New" w:hAnsi="Courier New" w:cs="Courier New"/>
          <w:sz w:val="16"/>
          <w:szCs w:val="20"/>
        </w:rPr>
        <w:t xml:space="preserve"> et </w:t>
      </w:r>
      <w:r w:rsidR="008A32DA" w:rsidRPr="00D712B0">
        <w:rPr>
          <w:rFonts w:ascii="Courier New" w:hAnsi="Courier New" w:cs="Courier New"/>
          <w:sz w:val="16"/>
          <w:szCs w:val="20"/>
        </w:rPr>
        <w:t>n°2</w:t>
      </w:r>
      <w:r w:rsidR="000F34C1" w:rsidRPr="00D712B0">
        <w:rPr>
          <w:rFonts w:ascii="Courier New" w:hAnsi="Courier New" w:cs="Courier New"/>
          <w:sz w:val="16"/>
          <w:szCs w:val="20"/>
        </w:rPr>
        <w:t xml:space="preserve"> du centre aquatique</w:t>
      </w:r>
      <w:r w:rsidRPr="00D712B0">
        <w:rPr>
          <w:rFonts w:ascii="Courier New" w:hAnsi="Courier New" w:cs="Courier New"/>
          <w:sz w:val="16"/>
          <w:szCs w:val="20"/>
        </w:rPr>
        <w:t>, situées</w:t>
      </w:r>
      <w:r w:rsidR="008A32DA" w:rsidRPr="00D712B0">
        <w:rPr>
          <w:rFonts w:ascii="Courier New" w:hAnsi="Courier New" w:cs="Courier New"/>
          <w:sz w:val="16"/>
          <w:szCs w:val="20"/>
        </w:rPr>
        <w:t xml:space="preserve"> respectivement</w:t>
      </w:r>
      <w:r w:rsidRPr="00D712B0">
        <w:rPr>
          <w:rFonts w:ascii="Courier New" w:hAnsi="Courier New" w:cs="Courier New"/>
          <w:sz w:val="16"/>
          <w:szCs w:val="20"/>
        </w:rPr>
        <w:t xml:space="preserve"> sur le parking</w:t>
      </w:r>
      <w:r w:rsidR="008A32DA" w:rsidRPr="00D712B0">
        <w:rPr>
          <w:rFonts w:ascii="Courier New" w:hAnsi="Courier New" w:cs="Courier New"/>
          <w:sz w:val="16"/>
          <w:szCs w:val="20"/>
        </w:rPr>
        <w:t xml:space="preserve"> et à l’entré</w:t>
      </w:r>
      <w:r w:rsidR="001210B9" w:rsidRPr="00D712B0">
        <w:rPr>
          <w:rFonts w:ascii="Courier New" w:hAnsi="Courier New" w:cs="Courier New"/>
          <w:sz w:val="16"/>
          <w:szCs w:val="20"/>
        </w:rPr>
        <w:t>e</w:t>
      </w:r>
      <w:r w:rsidR="008A32DA" w:rsidRPr="00D712B0">
        <w:rPr>
          <w:rFonts w:ascii="Courier New" w:hAnsi="Courier New" w:cs="Courier New"/>
          <w:sz w:val="16"/>
          <w:szCs w:val="20"/>
        </w:rPr>
        <w:t xml:space="preserve"> du centre</w:t>
      </w:r>
      <w:r w:rsidRPr="00D712B0">
        <w:rPr>
          <w:rFonts w:ascii="Courier New" w:hAnsi="Courier New" w:cs="Courier New"/>
          <w:sz w:val="16"/>
          <w:szCs w:val="20"/>
        </w:rPr>
        <w:t xml:space="preserve">. </w:t>
      </w:r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  <w:r w:rsidRPr="00D712B0">
        <w:rPr>
          <w:rFonts w:ascii="Courier New" w:hAnsi="Courier New" w:cs="Courier New"/>
          <w:sz w:val="16"/>
          <w:szCs w:val="20"/>
        </w:rPr>
        <w:t>Ces deux caméras paraissent intactes</w:t>
      </w:r>
      <w:r w:rsidR="008E5F91" w:rsidRPr="00D712B0">
        <w:rPr>
          <w:rFonts w:ascii="Courier New" w:hAnsi="Courier New" w:cs="Courier New"/>
          <w:sz w:val="16"/>
          <w:szCs w:val="20"/>
        </w:rPr>
        <w:t>, elles sont alimentées</w:t>
      </w:r>
      <w:r w:rsidRPr="00D712B0">
        <w:rPr>
          <w:rFonts w:ascii="Courier New" w:hAnsi="Courier New" w:cs="Courier New"/>
          <w:sz w:val="16"/>
          <w:szCs w:val="20"/>
        </w:rPr>
        <w:t xml:space="preserve"> et ne semblent pas avoir été endommagées.</w:t>
      </w:r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</w:p>
    <w:p w:rsidR="00C35366" w:rsidRPr="00D712B0" w:rsidRDefault="004A6D8F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  <w:r w:rsidRPr="00D712B0">
        <w:rPr>
          <w:rFonts w:ascii="Courier New" w:hAnsi="Courier New" w:cs="Courier New"/>
          <w:sz w:val="16"/>
          <w:szCs w:val="20"/>
        </w:rPr>
        <w:t xml:space="preserve">A </w:t>
      </w:r>
      <w:r w:rsidR="00C35366" w:rsidRPr="00D712B0">
        <w:rPr>
          <w:rFonts w:ascii="Courier New" w:hAnsi="Courier New" w:cs="Courier New"/>
          <w:sz w:val="16"/>
          <w:szCs w:val="20"/>
        </w:rPr>
        <w:t xml:space="preserve">noter également que les deux </w:t>
      </w:r>
      <w:r w:rsidR="008A32DA" w:rsidRPr="00D712B0">
        <w:rPr>
          <w:rFonts w:ascii="Courier New" w:hAnsi="Courier New" w:cs="Courier New"/>
          <w:sz w:val="16"/>
          <w:szCs w:val="20"/>
        </w:rPr>
        <w:t xml:space="preserve">autres </w:t>
      </w:r>
      <w:r w:rsidR="00C35366" w:rsidRPr="00D712B0">
        <w:rPr>
          <w:rFonts w:ascii="Courier New" w:hAnsi="Courier New" w:cs="Courier New"/>
          <w:sz w:val="16"/>
          <w:szCs w:val="20"/>
        </w:rPr>
        <w:t>caméras intérieures sont toujours opérationnelles et que je peux en visionner les images depuis mon poste de surveillance, qui porte le numéro 5.</w:t>
      </w:r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  <w:r w:rsidRPr="00D712B0">
        <w:rPr>
          <w:rFonts w:ascii="Courier New" w:hAnsi="Courier New" w:cs="Courier New"/>
          <w:sz w:val="16"/>
          <w:szCs w:val="20"/>
        </w:rPr>
        <w:t>Cordialement,</w:t>
      </w:r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  <w:r w:rsidRPr="00D712B0">
        <w:rPr>
          <w:rFonts w:ascii="Courier New" w:hAnsi="Courier New" w:cs="Courier New"/>
          <w:sz w:val="16"/>
          <w:szCs w:val="20"/>
        </w:rPr>
        <w:t>M</w:t>
      </w:r>
      <w:r w:rsidR="00317712">
        <w:rPr>
          <w:rFonts w:ascii="Courier New" w:hAnsi="Courier New" w:cs="Courier New"/>
          <w:sz w:val="16"/>
          <w:szCs w:val="20"/>
        </w:rPr>
        <w:t>.</w:t>
      </w:r>
      <w:r w:rsidRPr="00D712B0">
        <w:rPr>
          <w:rFonts w:ascii="Courier New" w:hAnsi="Courier New" w:cs="Courier New"/>
          <w:sz w:val="16"/>
          <w:szCs w:val="20"/>
        </w:rPr>
        <w:t xml:space="preserve"> YYY</w:t>
      </w:r>
    </w:p>
    <w:p w:rsidR="00C35366" w:rsidRPr="00D712B0" w:rsidRDefault="00C35366" w:rsidP="00C353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ind w:left="1134" w:right="1133"/>
        <w:rPr>
          <w:rFonts w:ascii="Courier New" w:hAnsi="Courier New" w:cs="Courier New"/>
          <w:sz w:val="16"/>
          <w:szCs w:val="20"/>
        </w:rPr>
      </w:pPr>
      <w:r w:rsidRPr="00D712B0">
        <w:rPr>
          <w:rFonts w:ascii="Courier New" w:hAnsi="Courier New" w:cs="Courier New"/>
          <w:sz w:val="16"/>
          <w:szCs w:val="20"/>
        </w:rPr>
        <w:t>Responsable sécurité du centre aquatique.</w:t>
      </w:r>
    </w:p>
    <w:p w:rsidR="00235821" w:rsidRDefault="00235821">
      <w:pPr>
        <w:widowControl/>
        <w:suppressAutoHyphens w:val="0"/>
        <w:autoSpaceDE/>
        <w:jc w:val="left"/>
        <w:rPr>
          <w:b/>
          <w:bCs/>
          <w:i/>
          <w:iCs/>
          <w:sz w:val="26"/>
        </w:rPr>
      </w:pPr>
      <w:r>
        <w:br w:type="page"/>
      </w:r>
    </w:p>
    <w:p w:rsidR="000E747A" w:rsidRDefault="00072F46">
      <w:pPr>
        <w:pStyle w:val="Titre2"/>
      </w:pPr>
      <w:bookmarkStart w:id="48" w:name="_Toc440567575"/>
      <w:r w:rsidRPr="005C6679">
        <w:lastRenderedPageBreak/>
        <w:t xml:space="preserve">DOCUMENT </w:t>
      </w:r>
      <w:r w:rsidR="00266344">
        <w:t>B.</w:t>
      </w:r>
      <w:r w:rsidR="004351DA">
        <w:t>3</w:t>
      </w:r>
      <w:r w:rsidR="00182725">
        <w:t> : S</w:t>
      </w:r>
      <w:r w:rsidRPr="005C6679">
        <w:t>cript de sauvegarde</w:t>
      </w:r>
      <w:bookmarkEnd w:id="33"/>
      <w:bookmarkEnd w:id="48"/>
    </w:p>
    <w:p w:rsidR="00072F46" w:rsidRPr="005609B5" w:rsidRDefault="00072F46" w:rsidP="00072F46"/>
    <w:p w:rsidR="00072F46" w:rsidRPr="00405204" w:rsidRDefault="006C69D7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 </w:t>
      </w:r>
      <w:r w:rsidR="00072F46" w:rsidRPr="00405204">
        <w:rPr>
          <w:rFonts w:ascii="Courier New" w:hAnsi="Courier New" w:cs="Courier New"/>
          <w:sz w:val="20"/>
        </w:rPr>
        <w:t>#!/</w:t>
      </w:r>
      <w:proofErr w:type="spellStart"/>
      <w:r w:rsidR="00072F46" w:rsidRPr="00405204">
        <w:rPr>
          <w:rFonts w:ascii="Courier New" w:hAnsi="Courier New" w:cs="Courier New"/>
          <w:sz w:val="20"/>
        </w:rPr>
        <w:t>bin</w:t>
      </w:r>
      <w:proofErr w:type="spellEnd"/>
      <w:r w:rsidR="00072F46" w:rsidRPr="00405204">
        <w:rPr>
          <w:rFonts w:ascii="Courier New" w:hAnsi="Courier New" w:cs="Courier New"/>
          <w:sz w:val="20"/>
        </w:rPr>
        <w:t>/sh</w:t>
      </w:r>
    </w:p>
    <w:p w:rsidR="00072F46" w:rsidRPr="00405204" w:rsidRDefault="006C69D7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 </w:t>
      </w:r>
      <w:r w:rsidR="00072F46" w:rsidRPr="00405204">
        <w:rPr>
          <w:rFonts w:ascii="Courier New" w:hAnsi="Courier New" w:cs="Courier New"/>
          <w:sz w:val="20"/>
        </w:rPr>
        <w:t>############################################################</w:t>
      </w:r>
    </w:p>
    <w:p w:rsidR="00072F46" w:rsidRPr="00405204" w:rsidRDefault="006C69D7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 </w:t>
      </w:r>
      <w:r w:rsidR="00072F46" w:rsidRPr="00405204">
        <w:rPr>
          <w:rFonts w:ascii="Courier New" w:hAnsi="Courier New" w:cs="Courier New"/>
          <w:sz w:val="20"/>
        </w:rPr>
        <w:t># Description : script de sauvegarde des vid</w:t>
      </w:r>
      <w:r w:rsidR="00C040F6" w:rsidRPr="00405204">
        <w:rPr>
          <w:rFonts w:ascii="Courier New" w:hAnsi="Courier New" w:cs="Courier New"/>
          <w:sz w:val="20"/>
        </w:rPr>
        <w:t>é</w:t>
      </w:r>
      <w:r w:rsidR="00072F46" w:rsidRPr="00405204">
        <w:rPr>
          <w:rFonts w:ascii="Courier New" w:hAnsi="Courier New" w:cs="Courier New"/>
          <w:sz w:val="20"/>
        </w:rPr>
        <w:t>os</w:t>
      </w:r>
    </w:p>
    <w:p w:rsidR="00072F46" w:rsidRPr="00405204" w:rsidRDefault="006C69D7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 </w:t>
      </w:r>
      <w:r w:rsidR="00072F46" w:rsidRPr="00405204">
        <w:rPr>
          <w:rFonts w:ascii="Courier New" w:hAnsi="Courier New" w:cs="Courier New"/>
          <w:sz w:val="20"/>
        </w:rPr>
        <w:t xml:space="preserve"># Nom : </w:t>
      </w:r>
      <w:r w:rsidR="004E4A3E" w:rsidRPr="00405204">
        <w:rPr>
          <w:rFonts w:ascii="Courier New" w:hAnsi="Courier New" w:cs="Courier New"/>
          <w:sz w:val="20"/>
        </w:rPr>
        <w:t>sauvvideos</w:t>
      </w:r>
      <w:r w:rsidR="00072F46" w:rsidRPr="00405204">
        <w:rPr>
          <w:rFonts w:ascii="Courier New" w:hAnsi="Courier New" w:cs="Courier New"/>
          <w:sz w:val="20"/>
        </w:rPr>
        <w:t>.sh</w:t>
      </w:r>
    </w:p>
    <w:p w:rsidR="00072F46" w:rsidRPr="00405204" w:rsidRDefault="006C69D7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 </w:t>
      </w:r>
      <w:r w:rsidR="00072F46" w:rsidRPr="00405204">
        <w:rPr>
          <w:rFonts w:ascii="Courier New" w:hAnsi="Courier New" w:cs="Courier New"/>
          <w:sz w:val="20"/>
        </w:rPr>
        <w:t># Emplacement : /</w:t>
      </w:r>
      <w:proofErr w:type="spellStart"/>
      <w:r w:rsidR="00072F46" w:rsidRPr="00405204">
        <w:rPr>
          <w:rFonts w:ascii="Courier New" w:hAnsi="Courier New" w:cs="Courier New"/>
          <w:sz w:val="20"/>
        </w:rPr>
        <w:t>root</w:t>
      </w:r>
      <w:proofErr w:type="spellEnd"/>
      <w:r w:rsidR="00072F46" w:rsidRPr="00405204">
        <w:rPr>
          <w:rFonts w:ascii="Courier New" w:hAnsi="Courier New" w:cs="Courier New"/>
          <w:sz w:val="20"/>
        </w:rPr>
        <w:t>/</w:t>
      </w:r>
      <w:proofErr w:type="spellStart"/>
      <w:r w:rsidR="00072F46" w:rsidRPr="00405204">
        <w:rPr>
          <w:rFonts w:ascii="Courier New" w:hAnsi="Courier New" w:cs="Courier New"/>
          <w:sz w:val="20"/>
        </w:rPr>
        <w:t>admin</w:t>
      </w:r>
      <w:proofErr w:type="spellEnd"/>
    </w:p>
    <w:p w:rsidR="00072F46" w:rsidRPr="00405204" w:rsidRDefault="006C69D7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 </w:t>
      </w:r>
      <w:r w:rsidR="00072F46" w:rsidRPr="00405204">
        <w:rPr>
          <w:rFonts w:ascii="Courier New" w:hAnsi="Courier New" w:cs="Courier New"/>
          <w:sz w:val="20"/>
        </w:rPr>
        <w:t># Planification :</w:t>
      </w:r>
    </w:p>
    <w:p w:rsidR="00072F46" w:rsidRPr="00405204" w:rsidRDefault="006C69D7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 </w:t>
      </w:r>
      <w:r w:rsidR="00072F46" w:rsidRPr="00405204">
        <w:rPr>
          <w:rFonts w:ascii="Courier New" w:hAnsi="Courier New" w:cs="Courier New"/>
          <w:sz w:val="20"/>
        </w:rPr>
        <w:t xml:space="preserve">#   ce script est lance par </w:t>
      </w:r>
      <w:proofErr w:type="spellStart"/>
      <w:r w:rsidR="00072F46" w:rsidRPr="00405204">
        <w:rPr>
          <w:rFonts w:ascii="Courier New" w:hAnsi="Courier New" w:cs="Courier New"/>
          <w:sz w:val="20"/>
        </w:rPr>
        <w:t>cron</w:t>
      </w:r>
      <w:proofErr w:type="spellEnd"/>
      <w:r w:rsidR="00072F46" w:rsidRPr="00405204">
        <w:rPr>
          <w:rFonts w:ascii="Courier New" w:hAnsi="Courier New" w:cs="Courier New"/>
          <w:sz w:val="20"/>
        </w:rPr>
        <w:t xml:space="preserve"> chaque jour pair à 23:59 </w:t>
      </w:r>
    </w:p>
    <w:p w:rsidR="00072F46" w:rsidRPr="00405204" w:rsidRDefault="006C69D7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 </w:t>
      </w:r>
      <w:r w:rsidR="00072F46" w:rsidRPr="00405204">
        <w:rPr>
          <w:rFonts w:ascii="Courier New" w:hAnsi="Courier New" w:cs="Courier New"/>
          <w:sz w:val="20"/>
        </w:rPr>
        <w:t xml:space="preserve">#   voici la ligne à ajouter dans </w:t>
      </w:r>
      <w:proofErr w:type="spellStart"/>
      <w:r w:rsidR="00072F46" w:rsidRPr="00405204">
        <w:rPr>
          <w:rFonts w:ascii="Courier New" w:hAnsi="Courier New" w:cs="Courier New"/>
          <w:sz w:val="20"/>
        </w:rPr>
        <w:t>cron</w:t>
      </w:r>
      <w:proofErr w:type="spellEnd"/>
      <w:r w:rsidR="00072F46" w:rsidRPr="00405204">
        <w:rPr>
          <w:rFonts w:ascii="Courier New" w:hAnsi="Courier New" w:cs="Courier New"/>
          <w:sz w:val="20"/>
        </w:rPr>
        <w:t xml:space="preserve"> :</w:t>
      </w:r>
    </w:p>
    <w:p w:rsidR="00072F46" w:rsidRPr="00405204" w:rsidRDefault="006C69D7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 </w:t>
      </w:r>
      <w:r w:rsidR="00072F46" w:rsidRPr="00405204">
        <w:rPr>
          <w:rFonts w:ascii="Courier New" w:hAnsi="Courier New" w:cs="Courier New"/>
          <w:sz w:val="20"/>
        </w:rPr>
        <w:t>#   59 23 */2 * * /</w:t>
      </w:r>
      <w:proofErr w:type="spellStart"/>
      <w:r w:rsidR="00072F46" w:rsidRPr="00405204">
        <w:rPr>
          <w:rFonts w:ascii="Courier New" w:hAnsi="Courier New" w:cs="Courier New"/>
          <w:sz w:val="20"/>
        </w:rPr>
        <w:t>root</w:t>
      </w:r>
      <w:proofErr w:type="spellEnd"/>
      <w:r w:rsidR="00072F46" w:rsidRPr="00405204">
        <w:rPr>
          <w:rFonts w:ascii="Courier New" w:hAnsi="Courier New" w:cs="Courier New"/>
          <w:sz w:val="20"/>
        </w:rPr>
        <w:t>/</w:t>
      </w:r>
      <w:proofErr w:type="spellStart"/>
      <w:r w:rsidR="00072F46" w:rsidRPr="00405204">
        <w:rPr>
          <w:rFonts w:ascii="Courier New" w:hAnsi="Courier New" w:cs="Courier New"/>
          <w:sz w:val="20"/>
        </w:rPr>
        <w:t>admin</w:t>
      </w:r>
      <w:proofErr w:type="spellEnd"/>
      <w:r w:rsidR="00072F46" w:rsidRPr="00405204">
        <w:rPr>
          <w:rFonts w:ascii="Courier New" w:hAnsi="Courier New" w:cs="Courier New"/>
          <w:sz w:val="20"/>
        </w:rPr>
        <w:t>/</w:t>
      </w:r>
      <w:r w:rsidR="00020673" w:rsidRPr="00405204">
        <w:rPr>
          <w:rFonts w:ascii="Courier New" w:hAnsi="Courier New" w:cs="Courier New"/>
          <w:sz w:val="20"/>
        </w:rPr>
        <w:t>sauvvideos</w:t>
      </w:r>
      <w:r w:rsidR="00072F46" w:rsidRPr="00405204">
        <w:rPr>
          <w:rFonts w:ascii="Courier New" w:hAnsi="Courier New" w:cs="Courier New"/>
          <w:sz w:val="20"/>
        </w:rPr>
        <w:t>.sh</w:t>
      </w: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>############################################################</w:t>
      </w:r>
    </w:p>
    <w:p w:rsidR="00072F46" w:rsidRPr="00405204" w:rsidRDefault="00072F46" w:rsidP="00F47992">
      <w:pPr>
        <w:tabs>
          <w:tab w:val="left" w:pos="567"/>
        </w:tabs>
        <w:ind w:left="426" w:right="-578" w:firstLine="567"/>
        <w:rPr>
          <w:rFonts w:ascii="Courier New" w:hAnsi="Courier New" w:cs="Courier New"/>
          <w:sz w:val="22"/>
        </w:rPr>
      </w:pPr>
    </w:p>
    <w:p w:rsidR="00F96F1F" w:rsidRPr="00405204" w:rsidRDefault="00DB18B8" w:rsidP="00777D3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b/>
          <w:sz w:val="20"/>
          <w:lang w:val="en-US"/>
        </w:rPr>
      </w:pPr>
      <w:r w:rsidRPr="00405204">
        <w:rPr>
          <w:rFonts w:ascii="Courier New" w:hAnsi="Courier New" w:cs="Courier New"/>
          <w:b/>
          <w:sz w:val="20"/>
        </w:rPr>
        <w:t>FIC_CAM_IP="/</w:t>
      </w:r>
      <w:proofErr w:type="spellStart"/>
      <w:r w:rsidRPr="00405204">
        <w:rPr>
          <w:rFonts w:ascii="Courier New" w:hAnsi="Courier New" w:cs="Courier New"/>
          <w:b/>
          <w:sz w:val="20"/>
        </w:rPr>
        <w:t>root</w:t>
      </w:r>
      <w:proofErr w:type="spellEnd"/>
      <w:r w:rsidRPr="00405204">
        <w:rPr>
          <w:rFonts w:ascii="Courier New" w:hAnsi="Courier New" w:cs="Courier New"/>
          <w:b/>
          <w:sz w:val="20"/>
        </w:rPr>
        <w:t>/</w:t>
      </w:r>
      <w:proofErr w:type="spellStart"/>
      <w:r w:rsidRPr="00405204">
        <w:rPr>
          <w:rFonts w:ascii="Courier New" w:hAnsi="Courier New" w:cs="Courier New"/>
          <w:b/>
          <w:sz w:val="20"/>
        </w:rPr>
        <w:t>admin</w:t>
      </w:r>
      <w:proofErr w:type="spellEnd"/>
      <w:r w:rsidRPr="00405204">
        <w:rPr>
          <w:rFonts w:ascii="Courier New" w:hAnsi="Courier New" w:cs="Courier New"/>
          <w:b/>
          <w:sz w:val="20"/>
        </w:rPr>
        <w:t>/liste_sauvee.dat"</w:t>
      </w: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># le fichier 'liste_sauvee.dat' contient</w:t>
      </w: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># -le nom de la camera</w:t>
      </w: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# -l'adresse IP du serveur FTP qui contient les vidéos de la camera  </w:t>
      </w: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# -le nom du fichier </w:t>
      </w:r>
      <w:r w:rsidR="00A16922" w:rsidRPr="00405204">
        <w:rPr>
          <w:rFonts w:ascii="Courier New" w:hAnsi="Courier New" w:cs="Courier New"/>
          <w:sz w:val="20"/>
        </w:rPr>
        <w:t xml:space="preserve">vidéo </w:t>
      </w:r>
      <w:r w:rsidRPr="00405204">
        <w:rPr>
          <w:rFonts w:ascii="Courier New" w:hAnsi="Courier New" w:cs="Courier New"/>
          <w:sz w:val="20"/>
        </w:rPr>
        <w:t>sur le serveur FTP</w:t>
      </w:r>
    </w:p>
    <w:p w:rsidR="00A16922" w:rsidRPr="00405204" w:rsidRDefault="00A16922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># -la date et l’heure d’enregistrement du fichier vidéo</w:t>
      </w: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># Exemple de contenu :</w:t>
      </w:r>
    </w:p>
    <w:p w:rsidR="00072F46" w:rsidRPr="00405204" w:rsidRDefault="0094436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  <w:lang w:val="en-US"/>
        </w:rPr>
      </w:pPr>
      <w:r w:rsidRPr="00405204">
        <w:rPr>
          <w:rFonts w:ascii="Courier New" w:hAnsi="Courier New" w:cs="Courier New"/>
          <w:sz w:val="20"/>
          <w:lang w:val="en-US"/>
        </w:rPr>
        <w:t xml:space="preserve"># </w:t>
      </w:r>
      <w:r w:rsidR="008F7520" w:rsidRPr="00405204">
        <w:rPr>
          <w:rFonts w:ascii="Courier New" w:hAnsi="Courier New" w:cs="Courier New"/>
          <w:sz w:val="20"/>
          <w:lang w:val="en-US"/>
        </w:rPr>
        <w:t>Ho</w:t>
      </w:r>
      <w:r w:rsidR="004E4A3E" w:rsidRPr="00405204">
        <w:rPr>
          <w:rFonts w:ascii="Courier New" w:hAnsi="Courier New" w:cs="Courier New"/>
          <w:sz w:val="20"/>
          <w:lang w:val="en-US"/>
        </w:rPr>
        <w:t>pital-</w:t>
      </w:r>
      <w:r w:rsidRPr="00405204">
        <w:rPr>
          <w:rFonts w:ascii="Courier New" w:hAnsi="Courier New" w:cs="Courier New"/>
          <w:sz w:val="20"/>
          <w:lang w:val="en-US"/>
        </w:rPr>
        <w:t>Cam01   172.1</w:t>
      </w:r>
      <w:r w:rsidR="00A16922" w:rsidRPr="00405204">
        <w:rPr>
          <w:rFonts w:ascii="Courier New" w:hAnsi="Courier New" w:cs="Courier New"/>
          <w:sz w:val="20"/>
          <w:lang w:val="en-US"/>
        </w:rPr>
        <w:t>6</w:t>
      </w:r>
      <w:r w:rsidRPr="00405204">
        <w:rPr>
          <w:rFonts w:ascii="Courier New" w:hAnsi="Courier New" w:cs="Courier New"/>
          <w:sz w:val="20"/>
          <w:lang w:val="en-US"/>
        </w:rPr>
        <w:t>.</w:t>
      </w:r>
      <w:r w:rsidR="00A16922" w:rsidRPr="00405204">
        <w:rPr>
          <w:rFonts w:ascii="Courier New" w:hAnsi="Courier New" w:cs="Courier New"/>
          <w:sz w:val="20"/>
          <w:lang w:val="en-US"/>
        </w:rPr>
        <w:t>1</w:t>
      </w:r>
      <w:r w:rsidRPr="00405204">
        <w:rPr>
          <w:rFonts w:ascii="Courier New" w:hAnsi="Courier New" w:cs="Courier New"/>
          <w:sz w:val="20"/>
          <w:lang w:val="en-US"/>
        </w:rPr>
        <w:t>50.30   VF_32A0063.ogv   201</w:t>
      </w:r>
      <w:r w:rsidR="00710D8A" w:rsidRPr="00405204">
        <w:rPr>
          <w:rFonts w:ascii="Courier New" w:hAnsi="Courier New" w:cs="Courier New"/>
          <w:sz w:val="20"/>
          <w:lang w:val="en-US"/>
        </w:rPr>
        <w:t>6</w:t>
      </w:r>
      <w:r w:rsidRPr="00405204">
        <w:rPr>
          <w:rFonts w:ascii="Courier New" w:hAnsi="Courier New" w:cs="Courier New"/>
          <w:sz w:val="20"/>
          <w:lang w:val="en-US"/>
        </w:rPr>
        <w:t xml:space="preserve">-02-14-1600 </w:t>
      </w: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  <w:lang w:val="en-US"/>
        </w:rPr>
      </w:pPr>
      <w:r w:rsidRPr="00405204">
        <w:rPr>
          <w:rFonts w:ascii="Courier New" w:hAnsi="Courier New" w:cs="Courier New"/>
          <w:sz w:val="20"/>
          <w:lang w:val="en-US"/>
        </w:rPr>
        <w:t xml:space="preserve"># </w:t>
      </w:r>
      <w:r w:rsidR="008F7520" w:rsidRPr="00405204">
        <w:rPr>
          <w:rFonts w:ascii="Courier New" w:hAnsi="Courier New" w:cs="Courier New"/>
          <w:sz w:val="20"/>
          <w:lang w:val="en-US"/>
        </w:rPr>
        <w:t>H</w:t>
      </w:r>
      <w:r w:rsidR="004E4A3E" w:rsidRPr="00405204">
        <w:rPr>
          <w:rFonts w:ascii="Courier New" w:hAnsi="Courier New" w:cs="Courier New"/>
          <w:sz w:val="20"/>
          <w:lang w:val="en-US"/>
        </w:rPr>
        <w:t>opital-</w:t>
      </w:r>
      <w:r w:rsidR="00944366" w:rsidRPr="00405204">
        <w:rPr>
          <w:rFonts w:ascii="Courier New" w:hAnsi="Courier New" w:cs="Courier New"/>
          <w:sz w:val="20"/>
          <w:lang w:val="en-US"/>
        </w:rPr>
        <w:t>Cam02   172.</w:t>
      </w:r>
      <w:r w:rsidR="00A16922" w:rsidRPr="00405204">
        <w:rPr>
          <w:rFonts w:ascii="Courier New" w:hAnsi="Courier New" w:cs="Courier New"/>
          <w:sz w:val="20"/>
          <w:lang w:val="en-US"/>
        </w:rPr>
        <w:t>16</w:t>
      </w:r>
      <w:r w:rsidR="00944366" w:rsidRPr="00405204">
        <w:rPr>
          <w:rFonts w:ascii="Courier New" w:hAnsi="Courier New" w:cs="Courier New"/>
          <w:sz w:val="20"/>
          <w:lang w:val="en-US"/>
        </w:rPr>
        <w:t>.</w:t>
      </w:r>
      <w:r w:rsidR="00A16922" w:rsidRPr="00405204">
        <w:rPr>
          <w:rFonts w:ascii="Courier New" w:hAnsi="Courier New" w:cs="Courier New"/>
          <w:sz w:val="20"/>
          <w:lang w:val="en-US"/>
        </w:rPr>
        <w:t>1</w:t>
      </w:r>
      <w:r w:rsidR="00944366" w:rsidRPr="00405204">
        <w:rPr>
          <w:rFonts w:ascii="Courier New" w:hAnsi="Courier New" w:cs="Courier New"/>
          <w:sz w:val="20"/>
          <w:lang w:val="en-US"/>
        </w:rPr>
        <w:t>50.30</w:t>
      </w:r>
      <w:r w:rsidRPr="00405204">
        <w:rPr>
          <w:rFonts w:ascii="Courier New" w:hAnsi="Courier New" w:cs="Courier New"/>
          <w:sz w:val="20"/>
          <w:lang w:val="en-US"/>
        </w:rPr>
        <w:t xml:space="preserve">   VF_32A0068.ogv   201</w:t>
      </w:r>
      <w:r w:rsidR="00710D8A" w:rsidRPr="00405204">
        <w:rPr>
          <w:rFonts w:ascii="Courier New" w:hAnsi="Courier New" w:cs="Courier New"/>
          <w:sz w:val="20"/>
          <w:lang w:val="en-US"/>
        </w:rPr>
        <w:t>6</w:t>
      </w:r>
      <w:r w:rsidRPr="00405204">
        <w:rPr>
          <w:rFonts w:ascii="Courier New" w:hAnsi="Courier New" w:cs="Courier New"/>
          <w:sz w:val="20"/>
          <w:lang w:val="en-US"/>
        </w:rPr>
        <w:t xml:space="preserve">-02-14-1600 </w:t>
      </w: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  <w:lang w:val="en-US"/>
        </w:rPr>
      </w:pPr>
      <w:r w:rsidRPr="00405204">
        <w:rPr>
          <w:rFonts w:ascii="Courier New" w:hAnsi="Courier New" w:cs="Courier New"/>
          <w:sz w:val="20"/>
          <w:lang w:val="en-US"/>
        </w:rPr>
        <w:t>#</w:t>
      </w:r>
      <w:r w:rsidR="00944366" w:rsidRPr="00405204">
        <w:rPr>
          <w:rFonts w:ascii="Courier New" w:hAnsi="Courier New" w:cs="Courier New"/>
          <w:sz w:val="20"/>
          <w:lang w:val="en-US"/>
        </w:rPr>
        <w:t xml:space="preserve"> </w:t>
      </w:r>
      <w:r w:rsidR="008F7520" w:rsidRPr="00405204">
        <w:rPr>
          <w:rFonts w:ascii="Courier New" w:hAnsi="Courier New" w:cs="Courier New"/>
          <w:sz w:val="20"/>
          <w:lang w:val="en-US"/>
        </w:rPr>
        <w:t>H</w:t>
      </w:r>
      <w:r w:rsidR="004E4A3E" w:rsidRPr="00405204">
        <w:rPr>
          <w:rFonts w:ascii="Courier New" w:hAnsi="Courier New" w:cs="Courier New"/>
          <w:sz w:val="20"/>
          <w:lang w:val="en-US"/>
        </w:rPr>
        <w:t>opital-</w:t>
      </w:r>
      <w:r w:rsidR="00944366" w:rsidRPr="00405204">
        <w:rPr>
          <w:rFonts w:ascii="Courier New" w:hAnsi="Courier New" w:cs="Courier New"/>
          <w:sz w:val="20"/>
          <w:lang w:val="en-US"/>
        </w:rPr>
        <w:t>Cam02   172.</w:t>
      </w:r>
      <w:r w:rsidR="00A16922" w:rsidRPr="00405204">
        <w:rPr>
          <w:rFonts w:ascii="Courier New" w:hAnsi="Courier New" w:cs="Courier New"/>
          <w:sz w:val="20"/>
          <w:lang w:val="en-US"/>
        </w:rPr>
        <w:t>16</w:t>
      </w:r>
      <w:r w:rsidR="00944366" w:rsidRPr="00405204">
        <w:rPr>
          <w:rFonts w:ascii="Courier New" w:hAnsi="Courier New" w:cs="Courier New"/>
          <w:sz w:val="20"/>
          <w:lang w:val="en-US"/>
        </w:rPr>
        <w:t>.</w:t>
      </w:r>
      <w:r w:rsidR="00A16922" w:rsidRPr="00405204">
        <w:rPr>
          <w:rFonts w:ascii="Courier New" w:hAnsi="Courier New" w:cs="Courier New"/>
          <w:sz w:val="20"/>
          <w:lang w:val="en-US"/>
        </w:rPr>
        <w:t>1</w:t>
      </w:r>
      <w:r w:rsidR="00944366" w:rsidRPr="00405204">
        <w:rPr>
          <w:rFonts w:ascii="Courier New" w:hAnsi="Courier New" w:cs="Courier New"/>
          <w:sz w:val="20"/>
          <w:lang w:val="en-US"/>
        </w:rPr>
        <w:t xml:space="preserve">50.30   </w:t>
      </w:r>
      <w:r w:rsidRPr="00405204">
        <w:rPr>
          <w:rFonts w:ascii="Courier New" w:hAnsi="Courier New" w:cs="Courier New"/>
          <w:sz w:val="20"/>
          <w:lang w:val="en-US"/>
        </w:rPr>
        <w:t>VF_32A0078.ogv   201</w:t>
      </w:r>
      <w:r w:rsidR="00710D8A" w:rsidRPr="00405204">
        <w:rPr>
          <w:rFonts w:ascii="Courier New" w:hAnsi="Courier New" w:cs="Courier New"/>
          <w:sz w:val="20"/>
          <w:lang w:val="en-US"/>
        </w:rPr>
        <w:t>6</w:t>
      </w:r>
      <w:r w:rsidRPr="00405204">
        <w:rPr>
          <w:rFonts w:ascii="Courier New" w:hAnsi="Courier New" w:cs="Courier New"/>
          <w:sz w:val="20"/>
          <w:lang w:val="en-US"/>
        </w:rPr>
        <w:t>-02-14-1608</w:t>
      </w:r>
    </w:p>
    <w:p w:rsidR="00072F46" w:rsidRPr="00405204" w:rsidRDefault="00072F46" w:rsidP="00F47992">
      <w:pPr>
        <w:tabs>
          <w:tab w:val="left" w:pos="567"/>
        </w:tabs>
        <w:ind w:left="426" w:right="-578" w:firstLine="567"/>
        <w:rPr>
          <w:rFonts w:ascii="Courier New" w:hAnsi="Courier New" w:cs="Courier New"/>
          <w:sz w:val="22"/>
          <w:lang w:val="en-US"/>
        </w:rPr>
      </w:pP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># lecture des informations du fichier</w:t>
      </w:r>
    </w:p>
    <w:p w:rsidR="00072F46" w:rsidRPr="00405204" w:rsidRDefault="0094436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b/>
          <w:sz w:val="20"/>
          <w:lang w:val="en-US"/>
        </w:rPr>
      </w:pPr>
      <w:r w:rsidRPr="00405204">
        <w:rPr>
          <w:rFonts w:ascii="Courier New" w:hAnsi="Courier New" w:cs="Courier New"/>
          <w:b/>
          <w:sz w:val="20"/>
          <w:lang w:val="en-US"/>
        </w:rPr>
        <w:t xml:space="preserve">cat $FIC_CAM_IP | </w:t>
      </w:r>
      <w:r w:rsidR="00072F46" w:rsidRPr="00405204">
        <w:rPr>
          <w:rFonts w:ascii="Courier New" w:hAnsi="Courier New" w:cs="Courier New"/>
          <w:b/>
          <w:sz w:val="20"/>
          <w:lang w:val="en-US"/>
        </w:rPr>
        <w:t>while read NOMCAM IPSRVFTP NOMFIC DATEVID</w:t>
      </w: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b/>
          <w:sz w:val="20"/>
        </w:rPr>
      </w:pPr>
      <w:r w:rsidRPr="00405204">
        <w:rPr>
          <w:rFonts w:ascii="Courier New" w:hAnsi="Courier New" w:cs="Courier New"/>
          <w:b/>
          <w:sz w:val="20"/>
        </w:rPr>
        <w:t>do</w:t>
      </w:r>
    </w:p>
    <w:p w:rsidR="00072F46" w:rsidRPr="00405204" w:rsidRDefault="0094436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># on traite chacun</w:t>
      </w:r>
      <w:r w:rsidR="00072F46" w:rsidRPr="00405204">
        <w:rPr>
          <w:rFonts w:ascii="Courier New" w:hAnsi="Courier New" w:cs="Courier New"/>
          <w:sz w:val="20"/>
        </w:rPr>
        <w:t>e des lignes de liste_sauvee.dat</w:t>
      </w:r>
    </w:p>
    <w:p w:rsidR="00C90A11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# en utilisant chaque information </w:t>
      </w:r>
      <w:r w:rsidR="00C90A11" w:rsidRPr="00405204">
        <w:rPr>
          <w:rFonts w:ascii="Courier New" w:hAnsi="Courier New" w:cs="Courier New"/>
          <w:sz w:val="20"/>
        </w:rPr>
        <w:t xml:space="preserve">nom de la caméra, son </w:t>
      </w:r>
      <w:r w:rsidRPr="00405204">
        <w:rPr>
          <w:rFonts w:ascii="Courier New" w:hAnsi="Courier New" w:cs="Courier New"/>
          <w:sz w:val="20"/>
        </w:rPr>
        <w:t xml:space="preserve">IP, </w:t>
      </w:r>
    </w:p>
    <w:p w:rsidR="00C90A11" w:rsidRPr="00405204" w:rsidRDefault="00C90A11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# le nom du fichier et la </w:t>
      </w:r>
      <w:r w:rsidR="00072F46" w:rsidRPr="00405204">
        <w:rPr>
          <w:rFonts w:ascii="Courier New" w:hAnsi="Courier New" w:cs="Courier New"/>
          <w:sz w:val="20"/>
        </w:rPr>
        <w:t>date de la vid</w:t>
      </w:r>
      <w:r w:rsidR="00E16F62" w:rsidRPr="00405204">
        <w:rPr>
          <w:rFonts w:ascii="Courier New" w:hAnsi="Courier New" w:cs="Courier New"/>
          <w:sz w:val="20"/>
        </w:rPr>
        <w:t>é</w:t>
      </w:r>
      <w:r w:rsidR="00072F46" w:rsidRPr="00405204">
        <w:rPr>
          <w:rFonts w:ascii="Courier New" w:hAnsi="Courier New" w:cs="Courier New"/>
          <w:sz w:val="20"/>
        </w:rPr>
        <w:t>o</w:t>
      </w:r>
      <w:r w:rsidRPr="00405204">
        <w:rPr>
          <w:rFonts w:ascii="Courier New" w:hAnsi="Courier New" w:cs="Courier New"/>
          <w:sz w:val="20"/>
        </w:rPr>
        <w:t>.</w:t>
      </w:r>
    </w:p>
    <w:p w:rsidR="006C6F01" w:rsidRPr="00405204" w:rsidRDefault="006C6F01">
      <w:pPr>
        <w:pStyle w:val="Paragraphedeliste"/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</w:p>
    <w:p w:rsidR="00072F46" w:rsidRPr="00405204" w:rsidRDefault="00072F46" w:rsidP="00126EBC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# </w:t>
      </w:r>
      <w:r w:rsidR="00C90A11" w:rsidRPr="00405204">
        <w:rPr>
          <w:rFonts w:ascii="Courier New" w:hAnsi="Courier New" w:cs="Courier New"/>
          <w:sz w:val="20"/>
        </w:rPr>
        <w:t>C</w:t>
      </w:r>
      <w:r w:rsidRPr="00405204">
        <w:rPr>
          <w:rFonts w:ascii="Courier New" w:hAnsi="Courier New" w:cs="Courier New"/>
          <w:sz w:val="20"/>
        </w:rPr>
        <w:t>onnexion au serveur FTP</w:t>
      </w:r>
      <w:r w:rsidR="00126EBC" w:rsidRPr="00405204">
        <w:rPr>
          <w:rFonts w:ascii="Courier New" w:hAnsi="Courier New" w:cs="Courier New"/>
          <w:sz w:val="20"/>
        </w:rPr>
        <w:t xml:space="preserve"> et récupération du fichier sur MASTER</w:t>
      </w:r>
    </w:p>
    <w:p w:rsidR="00072F46" w:rsidRPr="00405204" w:rsidRDefault="00464693" w:rsidP="00C040F6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b/>
          <w:sz w:val="20"/>
        </w:rPr>
      </w:pPr>
      <w:proofErr w:type="spellStart"/>
      <w:r w:rsidRPr="00405204">
        <w:rPr>
          <w:rFonts w:ascii="Courier New" w:hAnsi="Courier New" w:cs="Courier New"/>
          <w:b/>
          <w:sz w:val="20"/>
        </w:rPr>
        <w:t>wget</w:t>
      </w:r>
      <w:proofErr w:type="spellEnd"/>
      <w:r w:rsidRPr="00405204">
        <w:rPr>
          <w:rFonts w:ascii="Courier New" w:hAnsi="Courier New" w:cs="Courier New"/>
          <w:b/>
          <w:sz w:val="20"/>
        </w:rPr>
        <w:t xml:space="preserve"> </w:t>
      </w:r>
      <w:r w:rsidR="00C90A11" w:rsidRPr="00405204">
        <w:rPr>
          <w:rFonts w:ascii="Courier New" w:hAnsi="Courier New" w:cs="Courier New"/>
          <w:b/>
          <w:sz w:val="20"/>
        </w:rPr>
        <w:t>http://</w:t>
      </w:r>
      <w:r w:rsidR="00072F46" w:rsidRPr="00405204">
        <w:rPr>
          <w:rFonts w:ascii="Courier New" w:hAnsi="Courier New" w:cs="Courier New"/>
          <w:b/>
          <w:sz w:val="20"/>
        </w:rPr>
        <w:t>$IPSRVFTP</w:t>
      </w:r>
      <w:r w:rsidRPr="00405204">
        <w:rPr>
          <w:rFonts w:ascii="Courier New" w:hAnsi="Courier New" w:cs="Courier New"/>
          <w:b/>
          <w:sz w:val="20"/>
        </w:rPr>
        <w:t>/</w:t>
      </w:r>
      <w:r w:rsidR="00072F46" w:rsidRPr="00405204">
        <w:rPr>
          <w:rFonts w:ascii="Courier New" w:hAnsi="Courier New" w:cs="Courier New"/>
          <w:b/>
          <w:sz w:val="20"/>
        </w:rPr>
        <w:t>$NOMFIC</w:t>
      </w: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># enregistrement de la vid</w:t>
      </w:r>
      <w:r w:rsidR="001210B9" w:rsidRPr="00405204">
        <w:rPr>
          <w:rFonts w:ascii="Courier New" w:hAnsi="Courier New" w:cs="Courier New"/>
          <w:sz w:val="20"/>
        </w:rPr>
        <w:t>é</w:t>
      </w:r>
      <w:r w:rsidRPr="00405204">
        <w:rPr>
          <w:rFonts w:ascii="Courier New" w:hAnsi="Courier New" w:cs="Courier New"/>
          <w:sz w:val="20"/>
        </w:rPr>
        <w:t>o sur le stockage réseau NAS_ARCH</w:t>
      </w:r>
    </w:p>
    <w:p w:rsidR="00BA4949" w:rsidRPr="00405204" w:rsidRDefault="00944366" w:rsidP="00BA4949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b/>
          <w:sz w:val="20"/>
          <w:lang w:val="en-US"/>
        </w:rPr>
      </w:pPr>
      <w:proofErr w:type="spellStart"/>
      <w:r w:rsidRPr="00405204">
        <w:rPr>
          <w:rFonts w:ascii="Courier New" w:hAnsi="Courier New" w:cs="Courier New"/>
          <w:b/>
          <w:sz w:val="20"/>
          <w:lang w:val="en-US"/>
        </w:rPr>
        <w:t>mv</w:t>
      </w:r>
      <w:proofErr w:type="spellEnd"/>
      <w:r w:rsidRPr="00405204">
        <w:rPr>
          <w:rFonts w:ascii="Courier New" w:hAnsi="Courier New" w:cs="Courier New"/>
          <w:b/>
          <w:sz w:val="20"/>
          <w:lang w:val="en-US"/>
        </w:rPr>
        <w:t xml:space="preserve"> /root/admin/$NOMFIC /</w:t>
      </w:r>
      <w:proofErr w:type="spellStart"/>
      <w:r w:rsidRPr="00405204">
        <w:rPr>
          <w:rFonts w:ascii="Courier New" w:hAnsi="Courier New" w:cs="Courier New"/>
          <w:b/>
          <w:sz w:val="20"/>
          <w:lang w:val="en-US"/>
        </w:rPr>
        <w:t>stockage</w:t>
      </w:r>
      <w:proofErr w:type="spellEnd"/>
      <w:r w:rsidRPr="00405204">
        <w:rPr>
          <w:rFonts w:ascii="Courier New" w:hAnsi="Courier New" w:cs="Courier New"/>
          <w:b/>
          <w:sz w:val="20"/>
          <w:lang w:val="en-US"/>
        </w:rPr>
        <w:t>/videos/$NOMCAM/$DATEVID.ogv</w:t>
      </w:r>
    </w:p>
    <w:p w:rsidR="00BA4949" w:rsidRPr="00405204" w:rsidRDefault="00AC03F5" w:rsidP="00BA4949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 xml:space="preserve"># /stockage est le </w:t>
      </w:r>
      <w:r w:rsidR="00BA4949" w:rsidRPr="00405204">
        <w:rPr>
          <w:rFonts w:ascii="Courier New" w:hAnsi="Courier New" w:cs="Courier New"/>
          <w:sz w:val="20"/>
        </w:rPr>
        <w:t>ré</w:t>
      </w:r>
      <w:r w:rsidRPr="00405204">
        <w:rPr>
          <w:rFonts w:ascii="Courier New" w:hAnsi="Courier New" w:cs="Courier New"/>
          <w:sz w:val="20"/>
        </w:rPr>
        <w:t>pertoire qui permet d’accéder à la racine</w:t>
      </w:r>
    </w:p>
    <w:p w:rsidR="00BA4949" w:rsidRPr="00405204" w:rsidRDefault="00BA4949" w:rsidP="00BA4949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sz w:val="20"/>
        </w:rPr>
      </w:pPr>
      <w:r w:rsidRPr="00405204">
        <w:rPr>
          <w:rFonts w:ascii="Courier New" w:hAnsi="Courier New" w:cs="Courier New"/>
          <w:sz w:val="20"/>
        </w:rPr>
        <w:t># de NAS_ARCH</w:t>
      </w:r>
    </w:p>
    <w:p w:rsidR="00072F46" w:rsidRPr="00405204" w:rsidRDefault="00072F46" w:rsidP="00F47992">
      <w:pPr>
        <w:pStyle w:val="Paragraphedeliste"/>
        <w:numPr>
          <w:ilvl w:val="0"/>
          <w:numId w:val="50"/>
        </w:numPr>
        <w:tabs>
          <w:tab w:val="left" w:pos="567"/>
        </w:tabs>
        <w:spacing w:after="0" w:line="240" w:lineRule="auto"/>
        <w:ind w:left="426" w:right="-578"/>
        <w:rPr>
          <w:rFonts w:ascii="Courier New" w:hAnsi="Courier New" w:cs="Courier New"/>
          <w:b/>
          <w:sz w:val="20"/>
        </w:rPr>
      </w:pPr>
      <w:proofErr w:type="spellStart"/>
      <w:r w:rsidRPr="00405204">
        <w:rPr>
          <w:rFonts w:ascii="Courier New" w:hAnsi="Courier New" w:cs="Courier New"/>
          <w:b/>
          <w:sz w:val="20"/>
        </w:rPr>
        <w:t>done</w:t>
      </w:r>
      <w:proofErr w:type="spellEnd"/>
    </w:p>
    <w:p w:rsidR="00BA4949" w:rsidRPr="00ED2D7F" w:rsidRDefault="00BA4949">
      <w:pPr>
        <w:spacing w:before="60" w:after="40"/>
        <w:ind w:right="-568"/>
        <w:outlineLvl w:val="1"/>
        <w:rPr>
          <w:sz w:val="16"/>
          <w:szCs w:val="16"/>
        </w:rPr>
      </w:pPr>
    </w:p>
    <w:p w:rsidR="00B45473" w:rsidRPr="005C6679" w:rsidRDefault="00B45473" w:rsidP="00B45473">
      <w:pPr>
        <w:pStyle w:val="Titre2"/>
      </w:pPr>
      <w:bookmarkStart w:id="49" w:name="_Toc440567576"/>
      <w:r w:rsidRPr="005C6679">
        <w:t xml:space="preserve">DOCUMENT </w:t>
      </w:r>
      <w:r>
        <w:t>B.4 : extrait de documentation du script</w:t>
      </w:r>
      <w:r w:rsidRPr="005C6679">
        <w:t xml:space="preserve"> utilisé</w:t>
      </w:r>
      <w:bookmarkEnd w:id="49"/>
    </w:p>
    <w:p w:rsidR="00B45473" w:rsidRPr="00ED2D7F" w:rsidRDefault="00B45473" w:rsidP="00B45473">
      <w:pPr>
        <w:rPr>
          <w:sz w:val="16"/>
          <w:szCs w:val="16"/>
        </w:rPr>
      </w:pPr>
    </w:p>
    <w:p w:rsidR="00B45473" w:rsidRPr="00405204" w:rsidRDefault="00B45473" w:rsidP="00B45473">
      <w:pPr>
        <w:rPr>
          <w:b/>
          <w:sz w:val="22"/>
        </w:rPr>
      </w:pPr>
      <w:proofErr w:type="spellStart"/>
      <w:r w:rsidRPr="00405204">
        <w:rPr>
          <w:b/>
          <w:sz w:val="22"/>
        </w:rPr>
        <w:t>mv</w:t>
      </w:r>
      <w:proofErr w:type="spellEnd"/>
      <w:r w:rsidRPr="00405204">
        <w:rPr>
          <w:b/>
          <w:sz w:val="22"/>
        </w:rPr>
        <w:t xml:space="preserve"> [OPTION...] SOURCE CIBLE </w:t>
      </w:r>
    </w:p>
    <w:p w:rsidR="00B45473" w:rsidRPr="00405204" w:rsidRDefault="00B45473" w:rsidP="00B45473">
      <w:pPr>
        <w:rPr>
          <w:sz w:val="22"/>
        </w:rPr>
      </w:pPr>
      <w:r w:rsidRPr="00405204">
        <w:rPr>
          <w:sz w:val="22"/>
        </w:rPr>
        <w:t xml:space="preserve">Déplace ou renomme des fichiers ou des répertoires. </w:t>
      </w:r>
    </w:p>
    <w:p w:rsidR="00B45473" w:rsidRPr="00405204" w:rsidRDefault="00B45473" w:rsidP="00B45473">
      <w:pPr>
        <w:rPr>
          <w:sz w:val="14"/>
          <w:szCs w:val="16"/>
        </w:rPr>
      </w:pPr>
    </w:p>
    <w:p w:rsidR="00B45473" w:rsidRPr="00405204" w:rsidRDefault="00B45473" w:rsidP="00B45473">
      <w:pPr>
        <w:rPr>
          <w:b/>
          <w:sz w:val="22"/>
        </w:rPr>
      </w:pPr>
      <w:r w:rsidRPr="00405204">
        <w:rPr>
          <w:b/>
          <w:sz w:val="22"/>
        </w:rPr>
        <w:t>cat [OPTION...] fichier</w:t>
      </w:r>
    </w:p>
    <w:p w:rsidR="00B45473" w:rsidRPr="00405204" w:rsidRDefault="00B45473" w:rsidP="00B45473">
      <w:pPr>
        <w:rPr>
          <w:sz w:val="22"/>
        </w:rPr>
      </w:pPr>
      <w:r w:rsidRPr="00405204">
        <w:rPr>
          <w:sz w:val="22"/>
        </w:rPr>
        <w:t>Affiche le contenu d’un fichier</w:t>
      </w:r>
    </w:p>
    <w:p w:rsidR="00B45473" w:rsidRPr="00405204" w:rsidRDefault="00B45473" w:rsidP="00B45473">
      <w:pPr>
        <w:rPr>
          <w:sz w:val="14"/>
          <w:szCs w:val="16"/>
        </w:rPr>
      </w:pPr>
    </w:p>
    <w:p w:rsidR="00B45473" w:rsidRPr="00405204" w:rsidRDefault="00B45473" w:rsidP="00B45473">
      <w:pPr>
        <w:rPr>
          <w:sz w:val="22"/>
        </w:rPr>
      </w:pPr>
      <w:proofErr w:type="spellStart"/>
      <w:r w:rsidRPr="00405204">
        <w:rPr>
          <w:b/>
          <w:sz w:val="22"/>
        </w:rPr>
        <w:t>wget</w:t>
      </w:r>
      <w:proofErr w:type="spellEnd"/>
      <w:r w:rsidRPr="00405204">
        <w:rPr>
          <w:b/>
          <w:sz w:val="22"/>
        </w:rPr>
        <w:t xml:space="preserve"> [OPTION...] URL</w:t>
      </w:r>
    </w:p>
    <w:p w:rsidR="00B45473" w:rsidRPr="00405204" w:rsidRDefault="00B45473" w:rsidP="00B45473">
      <w:pPr>
        <w:rPr>
          <w:sz w:val="22"/>
        </w:rPr>
      </w:pPr>
      <w:r w:rsidRPr="00405204">
        <w:rPr>
          <w:sz w:val="22"/>
        </w:rPr>
        <w:t xml:space="preserve">Il s’agit d’une commande qui permet de télécharger un fichier depuis un serveur </w:t>
      </w:r>
      <w:r w:rsidR="008A2C44" w:rsidRPr="00405204">
        <w:rPr>
          <w:i/>
          <w:sz w:val="22"/>
        </w:rPr>
        <w:t>HTTP</w:t>
      </w:r>
      <w:r w:rsidRPr="00405204">
        <w:rPr>
          <w:sz w:val="22"/>
        </w:rPr>
        <w:t xml:space="preserve"> ou </w:t>
      </w:r>
      <w:r w:rsidR="008A2C44" w:rsidRPr="00405204">
        <w:rPr>
          <w:i/>
          <w:sz w:val="22"/>
        </w:rPr>
        <w:t>FTP</w:t>
      </w:r>
      <w:r w:rsidRPr="00405204">
        <w:rPr>
          <w:sz w:val="22"/>
        </w:rPr>
        <w:t>.</w:t>
      </w:r>
    </w:p>
    <w:p w:rsidR="00235821" w:rsidRPr="00ED2D7F" w:rsidRDefault="00235821" w:rsidP="009A393F">
      <w:pPr>
        <w:pStyle w:val="Titre2"/>
        <w:rPr>
          <w:sz w:val="16"/>
          <w:szCs w:val="16"/>
        </w:rPr>
      </w:pPr>
    </w:p>
    <w:p w:rsidR="009A393F" w:rsidRDefault="009A393F" w:rsidP="009A393F">
      <w:pPr>
        <w:pStyle w:val="Titre2"/>
      </w:pPr>
      <w:bookmarkStart w:id="50" w:name="_Toc440567577"/>
      <w:r w:rsidRPr="005C6679">
        <w:t xml:space="preserve">DOCUMENT </w:t>
      </w:r>
      <w:r>
        <w:t>B.</w:t>
      </w:r>
      <w:r w:rsidR="00B45473">
        <w:t>5</w:t>
      </w:r>
      <w:r w:rsidRPr="005C6679">
        <w:t> : </w:t>
      </w:r>
      <w:r w:rsidR="00F155D0">
        <w:rPr>
          <w:rFonts w:cs="Arial"/>
          <w:caps/>
        </w:rPr>
        <w:t>É</w:t>
      </w:r>
      <w:r>
        <w:t xml:space="preserve">valuation du volume des sauvegardes </w:t>
      </w:r>
      <w:r w:rsidR="00E156C5">
        <w:t xml:space="preserve">des fichiers </w:t>
      </w:r>
      <w:r>
        <w:t>vidéo</w:t>
      </w:r>
      <w:bookmarkEnd w:id="50"/>
    </w:p>
    <w:p w:rsidR="006C6F01" w:rsidRDefault="006C6F01"/>
    <w:p w:rsidR="00D47524" w:rsidRDefault="009A393F" w:rsidP="00235821">
      <w:r w:rsidRPr="00906BE8">
        <w:t xml:space="preserve">Le système de surveillance génère </w:t>
      </w:r>
      <w:r>
        <w:t>en moyenne 1</w:t>
      </w:r>
      <w:r w:rsidRPr="00906BE8">
        <w:t>00</w:t>
      </w:r>
      <w:r w:rsidR="00815F1B">
        <w:t xml:space="preserve"> fichiers vidéo de 50 Mo</w:t>
      </w:r>
      <w:r w:rsidRPr="00906BE8">
        <w:t xml:space="preserve"> </w:t>
      </w:r>
      <w:r w:rsidR="00235821">
        <w:t xml:space="preserve">(50.000.000 d’octets) </w:t>
      </w:r>
      <w:r w:rsidRPr="00906BE8">
        <w:t>par caméra</w:t>
      </w:r>
      <w:r w:rsidR="008F4D0C">
        <w:t xml:space="preserve"> fixe</w:t>
      </w:r>
      <w:r w:rsidRPr="00906BE8">
        <w:t xml:space="preserve"> </w:t>
      </w:r>
      <w:r w:rsidR="00815F1B">
        <w:t xml:space="preserve">et </w:t>
      </w:r>
      <w:r w:rsidRPr="00906BE8">
        <w:t xml:space="preserve">par jour. </w:t>
      </w:r>
      <w:r w:rsidR="00815F1B">
        <w:t>Ils</w:t>
      </w:r>
      <w:r>
        <w:t xml:space="preserve"> sont</w:t>
      </w:r>
      <w:r w:rsidRPr="00906BE8">
        <w:t xml:space="preserve"> sauvegardés sur les différents serveurs FTP par le système de vidéosurveillance</w:t>
      </w:r>
      <w:r w:rsidR="00815F1B">
        <w:t>,</w:t>
      </w:r>
      <w:r w:rsidRPr="00906BE8">
        <w:t xml:space="preserve"> </w:t>
      </w:r>
      <w:r w:rsidR="00DC08F0">
        <w:t>puis répliqué</w:t>
      </w:r>
      <w:r>
        <w:t>s sur le NAS par le script.</w:t>
      </w:r>
    </w:p>
    <w:sectPr w:rsidR="00D47524" w:rsidSect="00072F46">
      <w:pgSz w:w="11906" w:h="16838"/>
      <w:pgMar w:top="709" w:right="1134" w:bottom="992" w:left="1135" w:header="720" w:footer="709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E300E" w:rsidRDefault="00EE300E">
      <w:r>
        <w:separator/>
      </w:r>
    </w:p>
  </w:endnote>
  <w:endnote w:type="continuationSeparator" w:id="1">
    <w:p w:rsidR="00EE300E" w:rsidRDefault="00EE300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Mincho">
    <w:altName w:val="明朝"/>
    <w:panose1 w:val="02020609040305080305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Grilledutableau1"/>
      <w:tblW w:w="9067" w:type="dxa"/>
      <w:tblLook w:val="04A0"/>
    </w:tblPr>
    <w:tblGrid>
      <w:gridCol w:w="4556"/>
      <w:gridCol w:w="2810"/>
      <w:gridCol w:w="1701"/>
    </w:tblGrid>
    <w:tr w:rsidR="00E43DBC" w:rsidRPr="002731F1" w:rsidTr="00DF5A3F">
      <w:trPr>
        <w:trHeight w:val="270"/>
      </w:trPr>
      <w:tc>
        <w:tcPr>
          <w:tcW w:w="7366" w:type="dxa"/>
          <w:gridSpan w:val="2"/>
        </w:tcPr>
        <w:p w:rsidR="00E43DBC" w:rsidRPr="002731F1" w:rsidRDefault="00E43DBC" w:rsidP="00E43DBC">
          <w:pPr>
            <w:tabs>
              <w:tab w:val="center" w:pos="4536"/>
              <w:tab w:val="right" w:pos="9072"/>
            </w:tabs>
            <w:spacing w:after="0" w:line="240" w:lineRule="auto"/>
          </w:pPr>
          <w:r w:rsidRPr="002731F1">
            <w:t>BTS Services informatiques aux organisations</w:t>
          </w:r>
        </w:p>
      </w:tc>
      <w:tc>
        <w:tcPr>
          <w:tcW w:w="1701" w:type="dxa"/>
        </w:tcPr>
        <w:p w:rsidR="00E43DBC" w:rsidRPr="002731F1" w:rsidRDefault="00E43DBC" w:rsidP="00E43DBC">
          <w:pPr>
            <w:tabs>
              <w:tab w:val="center" w:pos="4536"/>
              <w:tab w:val="right" w:pos="9072"/>
            </w:tabs>
            <w:spacing w:after="0" w:line="240" w:lineRule="auto"/>
          </w:pPr>
          <w:r w:rsidRPr="002731F1">
            <w:t>Session 2016</w:t>
          </w:r>
        </w:p>
      </w:tc>
    </w:tr>
    <w:tr w:rsidR="00E43DBC" w:rsidRPr="002731F1" w:rsidTr="00DF5A3F">
      <w:trPr>
        <w:trHeight w:val="265"/>
      </w:trPr>
      <w:tc>
        <w:tcPr>
          <w:tcW w:w="4556" w:type="dxa"/>
        </w:tcPr>
        <w:p w:rsidR="00E43DBC" w:rsidRPr="002731F1" w:rsidRDefault="00E43DBC" w:rsidP="00E43DBC">
          <w:pPr>
            <w:tabs>
              <w:tab w:val="center" w:pos="4536"/>
              <w:tab w:val="right" w:pos="9072"/>
            </w:tabs>
            <w:spacing w:after="0" w:line="240" w:lineRule="auto"/>
          </w:pPr>
          <w:r w:rsidRPr="002731F1">
            <w:t>E5 : Production et fourniture de services</w:t>
          </w:r>
        </w:p>
      </w:tc>
      <w:tc>
        <w:tcPr>
          <w:tcW w:w="2810" w:type="dxa"/>
        </w:tcPr>
        <w:p w:rsidR="00E43DBC" w:rsidRPr="002731F1" w:rsidRDefault="00E43DBC" w:rsidP="00E43DBC">
          <w:pPr>
            <w:tabs>
              <w:tab w:val="center" w:pos="4536"/>
              <w:tab w:val="right" w:pos="9072"/>
            </w:tabs>
            <w:spacing w:after="0" w:line="240" w:lineRule="auto"/>
          </w:pPr>
          <w:r w:rsidRPr="002731F1">
            <w:t>Code :</w:t>
          </w:r>
          <w:r>
            <w:t xml:space="preserve"> </w:t>
          </w:r>
          <w:r w:rsidRPr="00E43DBC">
            <w:t>SI5SISR</w:t>
          </w:r>
        </w:p>
      </w:tc>
      <w:tc>
        <w:tcPr>
          <w:tcW w:w="1701" w:type="dxa"/>
        </w:tcPr>
        <w:p w:rsidR="00E43DBC" w:rsidRPr="002731F1" w:rsidRDefault="00E43DBC" w:rsidP="00E43DBC">
          <w:pPr>
            <w:tabs>
              <w:tab w:val="center" w:pos="4536"/>
              <w:tab w:val="right" w:pos="9072"/>
            </w:tabs>
            <w:spacing w:after="0" w:line="240" w:lineRule="auto"/>
          </w:pPr>
          <w:r w:rsidRPr="002731F1">
            <w:t xml:space="preserve">Page </w:t>
          </w:r>
          <w:r w:rsidR="00392AF9" w:rsidRPr="002731F1">
            <w:fldChar w:fldCharType="begin"/>
          </w:r>
          <w:r w:rsidRPr="002731F1">
            <w:instrText xml:space="preserve"> PAGE   \* MERGEFORMAT </w:instrText>
          </w:r>
          <w:r w:rsidR="00392AF9" w:rsidRPr="002731F1">
            <w:fldChar w:fldCharType="separate"/>
          </w:r>
          <w:r w:rsidR="008F2708">
            <w:rPr>
              <w:noProof/>
            </w:rPr>
            <w:t>1</w:t>
          </w:r>
          <w:r w:rsidR="00392AF9" w:rsidRPr="002731F1">
            <w:fldChar w:fldCharType="end"/>
          </w:r>
          <w:r w:rsidRPr="002731F1">
            <w:t>/</w:t>
          </w:r>
          <w:fldSimple w:instr=" NUMPAGES   \* MERGEFORMAT ">
            <w:r w:rsidR="008F2708">
              <w:rPr>
                <w:noProof/>
              </w:rPr>
              <w:t>3</w:t>
            </w:r>
          </w:fldSimple>
        </w:p>
      </w:tc>
    </w:tr>
  </w:tbl>
  <w:p w:rsidR="0014727B" w:rsidRDefault="0014727B" w:rsidP="00072F46">
    <w:pPr>
      <w:pStyle w:val="Pieddepage"/>
      <w:jc w:val="righ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Grilledutableau1"/>
      <w:tblW w:w="9067" w:type="dxa"/>
      <w:tblLook w:val="04A0"/>
    </w:tblPr>
    <w:tblGrid>
      <w:gridCol w:w="4556"/>
      <w:gridCol w:w="2810"/>
      <w:gridCol w:w="1701"/>
    </w:tblGrid>
    <w:tr w:rsidR="0014727B" w:rsidRPr="002731F1" w:rsidTr="002731F1">
      <w:trPr>
        <w:trHeight w:val="270"/>
      </w:trPr>
      <w:tc>
        <w:tcPr>
          <w:tcW w:w="7366" w:type="dxa"/>
          <w:gridSpan w:val="2"/>
        </w:tcPr>
        <w:p w:rsidR="0014727B" w:rsidRPr="002731F1" w:rsidRDefault="0014727B" w:rsidP="00DA43AD">
          <w:pPr>
            <w:tabs>
              <w:tab w:val="center" w:pos="4536"/>
              <w:tab w:val="right" w:pos="9072"/>
            </w:tabs>
            <w:spacing w:after="0" w:line="240" w:lineRule="auto"/>
          </w:pPr>
          <w:r w:rsidRPr="002731F1">
            <w:t>BTS Services informatiques aux organisations</w:t>
          </w:r>
        </w:p>
      </w:tc>
      <w:tc>
        <w:tcPr>
          <w:tcW w:w="1701" w:type="dxa"/>
        </w:tcPr>
        <w:p w:rsidR="0014727B" w:rsidRPr="002731F1" w:rsidRDefault="0014727B" w:rsidP="00DA43AD">
          <w:pPr>
            <w:tabs>
              <w:tab w:val="center" w:pos="4536"/>
              <w:tab w:val="right" w:pos="9072"/>
            </w:tabs>
            <w:spacing w:after="0" w:line="240" w:lineRule="auto"/>
          </w:pPr>
          <w:r w:rsidRPr="002731F1">
            <w:t>Session 2016</w:t>
          </w:r>
        </w:p>
      </w:tc>
    </w:tr>
    <w:tr w:rsidR="0014727B" w:rsidRPr="002731F1" w:rsidTr="002731F1">
      <w:trPr>
        <w:trHeight w:val="265"/>
      </w:trPr>
      <w:tc>
        <w:tcPr>
          <w:tcW w:w="4556" w:type="dxa"/>
        </w:tcPr>
        <w:p w:rsidR="0014727B" w:rsidRPr="002731F1" w:rsidRDefault="0014727B" w:rsidP="00DA43AD">
          <w:pPr>
            <w:tabs>
              <w:tab w:val="center" w:pos="4536"/>
              <w:tab w:val="right" w:pos="9072"/>
            </w:tabs>
            <w:spacing w:after="0" w:line="240" w:lineRule="auto"/>
          </w:pPr>
          <w:r w:rsidRPr="002731F1">
            <w:t>E5 : Production et fourniture de services</w:t>
          </w:r>
        </w:p>
      </w:tc>
      <w:tc>
        <w:tcPr>
          <w:tcW w:w="2810" w:type="dxa"/>
        </w:tcPr>
        <w:p w:rsidR="0014727B" w:rsidRPr="002731F1" w:rsidRDefault="0014727B" w:rsidP="00DA43AD">
          <w:pPr>
            <w:tabs>
              <w:tab w:val="center" w:pos="4536"/>
              <w:tab w:val="right" w:pos="9072"/>
            </w:tabs>
            <w:spacing w:after="0" w:line="240" w:lineRule="auto"/>
          </w:pPr>
          <w:r w:rsidRPr="002731F1">
            <w:t>Code :</w:t>
          </w:r>
          <w:r w:rsidR="00E43DBC">
            <w:t xml:space="preserve"> </w:t>
          </w:r>
          <w:r w:rsidR="00E43DBC" w:rsidRPr="00E43DBC">
            <w:t>SI5SISR</w:t>
          </w:r>
        </w:p>
      </w:tc>
      <w:tc>
        <w:tcPr>
          <w:tcW w:w="1701" w:type="dxa"/>
        </w:tcPr>
        <w:p w:rsidR="0014727B" w:rsidRPr="002731F1" w:rsidRDefault="0014727B" w:rsidP="00DA43AD">
          <w:pPr>
            <w:tabs>
              <w:tab w:val="center" w:pos="4536"/>
              <w:tab w:val="right" w:pos="9072"/>
            </w:tabs>
            <w:spacing w:after="0" w:line="240" w:lineRule="auto"/>
          </w:pPr>
          <w:r w:rsidRPr="002731F1">
            <w:t xml:space="preserve">Page </w:t>
          </w:r>
          <w:r w:rsidR="00392AF9" w:rsidRPr="002731F1">
            <w:fldChar w:fldCharType="begin"/>
          </w:r>
          <w:r w:rsidRPr="002731F1">
            <w:instrText xml:space="preserve"> PAGE   \* MERGEFORMAT </w:instrText>
          </w:r>
          <w:r w:rsidR="00392AF9" w:rsidRPr="002731F1">
            <w:fldChar w:fldCharType="separate"/>
          </w:r>
          <w:r w:rsidR="008F2708">
            <w:rPr>
              <w:noProof/>
            </w:rPr>
            <w:t>16</w:t>
          </w:r>
          <w:r w:rsidR="00392AF9" w:rsidRPr="002731F1">
            <w:fldChar w:fldCharType="end"/>
          </w:r>
          <w:r w:rsidRPr="002731F1">
            <w:t>/</w:t>
          </w:r>
          <w:fldSimple w:instr=" NUMPAGES   \* MERGEFORMAT ">
            <w:r w:rsidR="008F2708">
              <w:rPr>
                <w:noProof/>
              </w:rPr>
              <w:t>16</w:t>
            </w:r>
          </w:fldSimple>
        </w:p>
      </w:tc>
    </w:tr>
  </w:tbl>
  <w:p w:rsidR="0014727B" w:rsidRDefault="0014727B" w:rsidP="00072F46">
    <w:pPr>
      <w:pStyle w:val="Pieddepage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E300E" w:rsidRDefault="00EE300E">
      <w:r>
        <w:separator/>
      </w:r>
    </w:p>
  </w:footnote>
  <w:footnote w:type="continuationSeparator" w:id="1">
    <w:p w:rsidR="00EE300E" w:rsidRDefault="00EE300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FB5CC282"/>
    <w:lvl w:ilvl="0">
      <w:start w:val="1"/>
      <w:numFmt w:val="none"/>
      <w:pStyle w:val="Titre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Titre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Titre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Titre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none"/>
      <w:pStyle w:val="Titre6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Times New Roman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</w:r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·"/>
      <w:lvlJc w:val="left"/>
      <w:pPr>
        <w:tabs>
          <w:tab w:val="num" w:pos="643"/>
        </w:tabs>
        <w:ind w:left="0" w:firstLine="0"/>
      </w:pPr>
      <w:rPr>
        <w:rFonts w:ascii="Symbol" w:hAnsi="Symbol" w:cs="Times New Roman"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·"/>
      <w:lvlJc w:val="left"/>
      <w:pPr>
        <w:tabs>
          <w:tab w:val="num" w:pos="360"/>
        </w:tabs>
        <w:ind w:left="0" w:firstLine="0"/>
      </w:pPr>
      <w:rPr>
        <w:rFonts w:ascii="Symbol" w:hAnsi="Symbol" w:cs="StarSymbol"/>
      </w:rPr>
    </w:lvl>
  </w:abstractNum>
  <w:abstractNum w:abstractNumId="7">
    <w:nsid w:val="00000008"/>
    <w:multiLevelType w:val="singleLevel"/>
    <w:tmpl w:val="00000008"/>
    <w:name w:val="WW8Num17"/>
    <w:lvl w:ilvl="0">
      <w:start w:val="1"/>
      <w:numFmt w:val="bullet"/>
      <w:lvlText w:val=""/>
      <w:lvlJc w:val="left"/>
      <w:pPr>
        <w:tabs>
          <w:tab w:val="num" w:pos="1191"/>
        </w:tabs>
        <w:ind w:left="1191" w:hanging="454"/>
      </w:pPr>
      <w:rPr>
        <w:rFonts w:ascii="Symbol" w:hAnsi="Symbol" w:cs="Arial"/>
        <w:b w:val="0"/>
        <w:bCs w:val="0"/>
        <w:i w:val="0"/>
        <w:iCs w:val="0"/>
        <w:strike w:val="0"/>
        <w:dstrike w:val="0"/>
        <w:color w:val="FF0000"/>
        <w:sz w:val="22"/>
        <w:szCs w:val="22"/>
        <w:u w:val="none"/>
      </w:rPr>
    </w:lvl>
  </w:abstractNum>
  <w:abstractNum w:abstractNumId="8">
    <w:nsid w:val="00000009"/>
    <w:multiLevelType w:val="singleLevel"/>
    <w:tmpl w:val="00000009"/>
    <w:name w:val="WW8Num18"/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 w:cs="Times New Roman"/>
      </w:rPr>
    </w:lvl>
  </w:abstractNum>
  <w:abstractNum w:abstractNumId="9">
    <w:nsid w:val="0000000A"/>
    <w:multiLevelType w:val="singleLevel"/>
    <w:tmpl w:val="0000000A"/>
    <w:name w:val="WW8Num1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Arial"/>
        <w:b w:val="0"/>
        <w:bCs w:val="0"/>
        <w:i w:val="0"/>
        <w:iCs w:val="0"/>
        <w:strike w:val="0"/>
        <w:dstrike w:val="0"/>
        <w:color w:val="FF0000"/>
        <w:sz w:val="22"/>
        <w:szCs w:val="22"/>
        <w:u w:val="none"/>
      </w:rPr>
    </w:lvl>
  </w:abstractNum>
  <w:abstractNum w:abstractNumId="10">
    <w:nsid w:val="0000000B"/>
    <w:multiLevelType w:val="singleLevel"/>
    <w:tmpl w:val="0000000B"/>
    <w:name w:val="WW8Num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1">
    <w:nsid w:val="0000000C"/>
    <w:multiLevelType w:val="multilevel"/>
    <w:tmpl w:val="0000000C"/>
    <w:name w:val="WW8Num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12">
    <w:nsid w:val="0000000D"/>
    <w:multiLevelType w:val="singleLevel"/>
    <w:tmpl w:val="0000000D"/>
    <w:name w:val="WW8Num2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3">
    <w:nsid w:val="0000000E"/>
    <w:multiLevelType w:val="singleLevel"/>
    <w:tmpl w:val="0000000E"/>
    <w:name w:val="WW8Num2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4">
    <w:nsid w:val="0000000F"/>
    <w:multiLevelType w:val="multilevel"/>
    <w:tmpl w:val="0000000F"/>
    <w:name w:val="WW8Num2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Arial"/>
        <w:b w:val="0"/>
        <w:bCs w:val="0"/>
        <w:i w:val="0"/>
        <w:iCs w:val="0"/>
        <w:strike w:val="0"/>
        <w:dstrike w:val="0"/>
        <w:color w:val="FF0000"/>
        <w:sz w:val="22"/>
        <w:szCs w:val="22"/>
        <w:u w:val="none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Arial"/>
        <w:b w:val="0"/>
        <w:bCs w:val="0"/>
        <w:i w:val="0"/>
        <w:iCs w:val="0"/>
        <w:strike w:val="0"/>
        <w:dstrike w:val="0"/>
        <w:color w:val="FF0000"/>
        <w:sz w:val="22"/>
        <w:szCs w:val="22"/>
        <w:u w:val="none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Arial"/>
        <w:b w:val="0"/>
        <w:bCs w:val="0"/>
        <w:i w:val="0"/>
        <w:iCs w:val="0"/>
        <w:strike w:val="0"/>
        <w:dstrike w:val="0"/>
        <w:color w:val="FF0000"/>
        <w:sz w:val="22"/>
        <w:szCs w:val="22"/>
        <w:u w:val="none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5">
    <w:nsid w:val="00000010"/>
    <w:multiLevelType w:val="multilevel"/>
    <w:tmpl w:val="00000010"/>
    <w:name w:val="WW8Num30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800"/>
        </w:tabs>
        <w:ind w:left="180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880"/>
        </w:tabs>
        <w:ind w:left="288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960"/>
        </w:tabs>
        <w:ind w:left="3960" w:hanging="360"/>
      </w:pPr>
      <w:rPr>
        <w:rFonts w:ascii="OpenSymbol" w:hAnsi="OpenSymbol" w:cs="Courier New"/>
      </w:rPr>
    </w:lvl>
  </w:abstractNum>
  <w:abstractNum w:abstractNumId="16">
    <w:nsid w:val="00000011"/>
    <w:multiLevelType w:val="multilevel"/>
    <w:tmpl w:val="00000011"/>
    <w:name w:val="WW8Num31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800"/>
        </w:tabs>
        <w:ind w:left="180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880"/>
        </w:tabs>
        <w:ind w:left="288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960"/>
        </w:tabs>
        <w:ind w:left="3960" w:hanging="360"/>
      </w:pPr>
      <w:rPr>
        <w:rFonts w:ascii="OpenSymbol" w:hAnsi="OpenSymbol" w:cs="Courier New"/>
      </w:rPr>
    </w:lvl>
  </w:abstractNum>
  <w:abstractNum w:abstractNumId="17">
    <w:nsid w:val="00000012"/>
    <w:multiLevelType w:val="multilevel"/>
    <w:tmpl w:val="00000012"/>
    <w:name w:val="WW8Num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Arial"/>
        <w:b w:val="0"/>
        <w:bCs w:val="0"/>
        <w:i w:val="0"/>
        <w:iCs w:val="0"/>
        <w:strike w:val="0"/>
        <w:dstrike w:val="0"/>
        <w:color w:val="000000"/>
        <w:sz w:val="22"/>
        <w:szCs w:val="22"/>
        <w:u w:val="none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8">
    <w:nsid w:val="00000013"/>
    <w:multiLevelType w:val="multilevel"/>
    <w:tmpl w:val="00000013"/>
    <w:name w:val="WW8Num3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19">
    <w:nsid w:val="00000014"/>
    <w:multiLevelType w:val="multilevel"/>
    <w:tmpl w:val="00000014"/>
    <w:name w:val="WW8Num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0">
    <w:nsid w:val="00000015"/>
    <w:multiLevelType w:val="multilevel"/>
    <w:tmpl w:val="00000015"/>
    <w:name w:val="WW8Num3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1">
    <w:nsid w:val="00000016"/>
    <w:multiLevelType w:val="multilevel"/>
    <w:tmpl w:val="00000016"/>
    <w:name w:val="WW8Num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2">
    <w:nsid w:val="00000017"/>
    <w:multiLevelType w:val="multilevel"/>
    <w:tmpl w:val="00000017"/>
    <w:name w:val="WW8Num3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3">
    <w:nsid w:val="00000018"/>
    <w:multiLevelType w:val="multilevel"/>
    <w:tmpl w:val="00000018"/>
    <w:name w:val="WW8Num38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4">
    <w:nsid w:val="00000019"/>
    <w:multiLevelType w:val="multilevel"/>
    <w:tmpl w:val="00000019"/>
    <w:name w:val="WW8Num3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5">
    <w:nsid w:val="0000001A"/>
    <w:multiLevelType w:val="multilevel"/>
    <w:tmpl w:val="0000001A"/>
    <w:name w:val="WW8Num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6">
    <w:nsid w:val="0000001B"/>
    <w:multiLevelType w:val="multilevel"/>
    <w:tmpl w:val="0000001B"/>
    <w:name w:val="WW8Num4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7">
    <w:nsid w:val="0000001C"/>
    <w:multiLevelType w:val="multilevel"/>
    <w:tmpl w:val="0000001C"/>
    <w:name w:val="WW8Num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8">
    <w:nsid w:val="0000001D"/>
    <w:multiLevelType w:val="multilevel"/>
    <w:tmpl w:val="0000001D"/>
    <w:name w:val="WW8Num4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9">
    <w:nsid w:val="0000001E"/>
    <w:multiLevelType w:val="multilevel"/>
    <w:tmpl w:val="0000001E"/>
    <w:name w:val="WW8Num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0">
    <w:nsid w:val="0000001F"/>
    <w:multiLevelType w:val="multilevel"/>
    <w:tmpl w:val="0000001F"/>
    <w:name w:val="WW8Num4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1">
    <w:nsid w:val="00000020"/>
    <w:multiLevelType w:val="multilevel"/>
    <w:tmpl w:val="00000020"/>
    <w:name w:val="WW8Num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2">
    <w:nsid w:val="00000021"/>
    <w:multiLevelType w:val="multilevel"/>
    <w:tmpl w:val="00000021"/>
    <w:name w:val="WW8Num4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3">
    <w:nsid w:val="00000022"/>
    <w:multiLevelType w:val="multilevel"/>
    <w:tmpl w:val="00000022"/>
    <w:name w:val="WW8Num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4">
    <w:nsid w:val="00000023"/>
    <w:multiLevelType w:val="multilevel"/>
    <w:tmpl w:val="00000023"/>
    <w:name w:val="WW8Num4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5">
    <w:nsid w:val="00000024"/>
    <w:multiLevelType w:val="multilevel"/>
    <w:tmpl w:val="000000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6">
    <w:nsid w:val="00000025"/>
    <w:multiLevelType w:val="multilevel"/>
    <w:tmpl w:val="000000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7">
    <w:nsid w:val="00000026"/>
    <w:multiLevelType w:val="multilevel"/>
    <w:tmpl w:val="000000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8">
    <w:nsid w:val="0000002C"/>
    <w:multiLevelType w:val="multilevel"/>
    <w:tmpl w:val="000000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9">
    <w:nsid w:val="00000030"/>
    <w:multiLevelType w:val="multilevel"/>
    <w:tmpl w:val="000000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0">
    <w:nsid w:val="00000031"/>
    <w:multiLevelType w:val="multilevel"/>
    <w:tmpl w:val="0000003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1">
    <w:nsid w:val="016C39B2"/>
    <w:multiLevelType w:val="multilevel"/>
    <w:tmpl w:val="ACEC4AB2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7" w:hanging="70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2">
    <w:nsid w:val="05F83783"/>
    <w:multiLevelType w:val="multilevel"/>
    <w:tmpl w:val="AC84CA94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720" w:hanging="72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3">
    <w:nsid w:val="0E451C0A"/>
    <w:multiLevelType w:val="hybridMultilevel"/>
    <w:tmpl w:val="E1643DCC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11651449"/>
    <w:multiLevelType w:val="hybridMultilevel"/>
    <w:tmpl w:val="BFD4B7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12F453CC"/>
    <w:multiLevelType w:val="multilevel"/>
    <w:tmpl w:val="5C745760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6">
    <w:nsid w:val="132A6F13"/>
    <w:multiLevelType w:val="hybridMultilevel"/>
    <w:tmpl w:val="E62835A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26DB6916"/>
    <w:multiLevelType w:val="hybridMultilevel"/>
    <w:tmpl w:val="8170436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2CCB1D43"/>
    <w:multiLevelType w:val="hybridMultilevel"/>
    <w:tmpl w:val="954AE3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3025377D"/>
    <w:multiLevelType w:val="hybridMultilevel"/>
    <w:tmpl w:val="75523E4A"/>
    <w:lvl w:ilvl="0" w:tplc="047A05DE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31C16BEF"/>
    <w:multiLevelType w:val="multilevel"/>
    <w:tmpl w:val="D3DAF86E"/>
    <w:lvl w:ilvl="0">
      <w:numFmt w:val="bullet"/>
      <w:lvlText w:val="-"/>
      <w:lvlJc w:val="left"/>
      <w:pPr>
        <w:ind w:left="2409" w:hanging="705"/>
      </w:pPr>
      <w:rPr>
        <w:rFonts w:ascii="Arial" w:eastAsia="Calibri" w:hAnsi="Arial" w:cs="Arial" w:hint="default"/>
      </w:rPr>
    </w:lvl>
    <w:lvl w:ilvl="1">
      <w:start w:val="1"/>
      <w:numFmt w:val="decimal"/>
      <w:lvlText w:val="%1.%2"/>
      <w:lvlJc w:val="left"/>
      <w:pPr>
        <w:ind w:left="2409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784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4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504" w:hanging="1800"/>
      </w:pPr>
      <w:rPr>
        <w:rFonts w:hint="default"/>
      </w:rPr>
    </w:lvl>
  </w:abstractNum>
  <w:abstractNum w:abstractNumId="51">
    <w:nsid w:val="34B410C3"/>
    <w:multiLevelType w:val="multilevel"/>
    <w:tmpl w:val="198424AE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720" w:hanging="72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720" w:hanging="720"/>
      </w:pPr>
      <w:rPr>
        <w:rFonts w:hint="default"/>
      </w:rPr>
    </w:lvl>
    <w:lvl w:ilvl="4">
      <w:start w:val="1"/>
      <w:numFmt w:val="lowerLetter"/>
      <w:lvlText w:val="%5)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2">
    <w:nsid w:val="356B08A9"/>
    <w:multiLevelType w:val="multilevel"/>
    <w:tmpl w:val="26A293B6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720" w:hanging="72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720" w:hanging="720"/>
      </w:pPr>
      <w:rPr>
        <w:rFonts w:hint="default"/>
      </w:rPr>
    </w:lvl>
    <w:lvl w:ilvl="4">
      <w:start w:val="1"/>
      <w:numFmt w:val="lowerLetter"/>
      <w:lvlText w:val="%5)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3">
    <w:nsid w:val="35B80D84"/>
    <w:multiLevelType w:val="hybridMultilevel"/>
    <w:tmpl w:val="51AE096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4193699B"/>
    <w:multiLevelType w:val="hybridMultilevel"/>
    <w:tmpl w:val="41DC0766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5">
    <w:nsid w:val="419F43A1"/>
    <w:multiLevelType w:val="hybridMultilevel"/>
    <w:tmpl w:val="7FFC5B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43851641"/>
    <w:multiLevelType w:val="multilevel"/>
    <w:tmpl w:val="06AE8A4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sz w:val="24"/>
      </w:rPr>
    </w:lvl>
    <w:lvl w:ilvl="1">
      <w:start w:val="3"/>
      <w:numFmt w:val="decimal"/>
      <w:lvlText w:val="%1.%2"/>
      <w:lvlJc w:val="left"/>
      <w:pPr>
        <w:ind w:left="1770" w:hanging="360"/>
      </w:pPr>
      <w:rPr>
        <w:rFonts w:hint="default"/>
        <w:sz w:val="24"/>
      </w:rPr>
    </w:lvl>
    <w:lvl w:ilvl="2">
      <w:start w:val="1"/>
      <w:numFmt w:val="decimal"/>
      <w:lvlText w:val="%1.%2.%3"/>
      <w:lvlJc w:val="left"/>
      <w:pPr>
        <w:ind w:left="3540" w:hanging="720"/>
      </w:pPr>
      <w:rPr>
        <w:rFonts w:hint="default"/>
        <w:sz w:val="24"/>
      </w:rPr>
    </w:lvl>
    <w:lvl w:ilvl="3">
      <w:start w:val="1"/>
      <w:numFmt w:val="decimal"/>
      <w:lvlText w:val="%1.%2.%3.%4"/>
      <w:lvlJc w:val="left"/>
      <w:pPr>
        <w:ind w:left="4950" w:hanging="720"/>
      </w:pPr>
      <w:rPr>
        <w:rFonts w:hint="default"/>
        <w:sz w:val="24"/>
      </w:rPr>
    </w:lvl>
    <w:lvl w:ilvl="4">
      <w:start w:val="1"/>
      <w:numFmt w:val="decimal"/>
      <w:lvlText w:val="%1.%2.%3.%4.%5"/>
      <w:lvlJc w:val="left"/>
      <w:pPr>
        <w:ind w:left="6720" w:hanging="1080"/>
      </w:pPr>
      <w:rPr>
        <w:rFonts w:hint="default"/>
        <w:sz w:val="24"/>
      </w:rPr>
    </w:lvl>
    <w:lvl w:ilvl="5">
      <w:start w:val="1"/>
      <w:numFmt w:val="decimal"/>
      <w:lvlText w:val="%1.%2.%3.%4.%5.%6"/>
      <w:lvlJc w:val="left"/>
      <w:pPr>
        <w:ind w:left="8130" w:hanging="1080"/>
      </w:pPr>
      <w:rPr>
        <w:rFonts w:hint="default"/>
        <w:sz w:val="24"/>
      </w:rPr>
    </w:lvl>
    <w:lvl w:ilvl="6">
      <w:start w:val="1"/>
      <w:numFmt w:val="decimal"/>
      <w:lvlText w:val="%1.%2.%3.%4.%5.%6.%7"/>
      <w:lvlJc w:val="left"/>
      <w:pPr>
        <w:ind w:left="9900" w:hanging="1440"/>
      </w:pPr>
      <w:rPr>
        <w:rFonts w:hint="default"/>
        <w:sz w:val="24"/>
      </w:rPr>
    </w:lvl>
    <w:lvl w:ilvl="7">
      <w:start w:val="1"/>
      <w:numFmt w:val="decimal"/>
      <w:lvlText w:val="%1.%2.%3.%4.%5.%6.%7.%8"/>
      <w:lvlJc w:val="left"/>
      <w:pPr>
        <w:ind w:left="11310" w:hanging="1440"/>
      </w:pPr>
      <w:rPr>
        <w:rFonts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13080" w:hanging="1800"/>
      </w:pPr>
      <w:rPr>
        <w:rFonts w:hint="default"/>
        <w:sz w:val="24"/>
      </w:rPr>
    </w:lvl>
  </w:abstractNum>
  <w:abstractNum w:abstractNumId="57">
    <w:nsid w:val="45C4307D"/>
    <w:multiLevelType w:val="multilevel"/>
    <w:tmpl w:val="BC045732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7" w:hanging="705"/>
      </w:pPr>
      <w:rPr>
        <w:rFonts w:hint="default"/>
      </w:rPr>
    </w:lvl>
    <w:lvl w:ilvl="2">
      <w:start w:val="1"/>
      <w:numFmt w:val="lowerLetter"/>
      <w:suff w:val="space"/>
      <w:lvlText w:val="%3)"/>
      <w:lvlJc w:val="left"/>
      <w:pPr>
        <w:ind w:left="1021" w:hanging="567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8">
    <w:nsid w:val="4A1A1992"/>
    <w:multiLevelType w:val="hybridMultilevel"/>
    <w:tmpl w:val="59EC13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4A9278DA"/>
    <w:multiLevelType w:val="hybridMultilevel"/>
    <w:tmpl w:val="10E694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4B1D6665"/>
    <w:multiLevelType w:val="hybridMultilevel"/>
    <w:tmpl w:val="FBC092E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52695317"/>
    <w:multiLevelType w:val="hybridMultilevel"/>
    <w:tmpl w:val="A0988E12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2">
    <w:nsid w:val="558C12C4"/>
    <w:multiLevelType w:val="hybridMultilevel"/>
    <w:tmpl w:val="3C7CAA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59D62481"/>
    <w:multiLevelType w:val="hybridMultilevel"/>
    <w:tmpl w:val="276CA9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5B621AA9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5">
    <w:nsid w:val="639065EA"/>
    <w:multiLevelType w:val="multilevel"/>
    <w:tmpl w:val="1CC87B6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sz w:val="24"/>
      </w:rPr>
    </w:lvl>
    <w:lvl w:ilvl="1">
      <w:start w:val="3"/>
      <w:numFmt w:val="decimal"/>
      <w:lvlText w:val="%1.%2"/>
      <w:lvlJc w:val="left"/>
      <w:pPr>
        <w:ind w:left="1065" w:hanging="360"/>
      </w:pPr>
      <w:rPr>
        <w:rFonts w:hint="default"/>
        <w:sz w:val="24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  <w:sz w:val="24"/>
      </w:rPr>
    </w:lvl>
    <w:lvl w:ilvl="3">
      <w:start w:val="1"/>
      <w:numFmt w:val="decimal"/>
      <w:lvlText w:val="%1.%2.%3.%4"/>
      <w:lvlJc w:val="left"/>
      <w:pPr>
        <w:ind w:left="2835" w:hanging="720"/>
      </w:pPr>
      <w:rPr>
        <w:rFonts w:hint="default"/>
        <w:sz w:val="24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  <w:sz w:val="24"/>
      </w:rPr>
    </w:lvl>
    <w:lvl w:ilvl="5">
      <w:start w:val="1"/>
      <w:numFmt w:val="decimal"/>
      <w:lvlText w:val="%1.%2.%3.%4.%5.%6"/>
      <w:lvlJc w:val="left"/>
      <w:pPr>
        <w:ind w:left="4605" w:hanging="1080"/>
      </w:pPr>
      <w:rPr>
        <w:rFonts w:hint="default"/>
        <w:sz w:val="24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  <w:sz w:val="24"/>
      </w:rPr>
    </w:lvl>
    <w:lvl w:ilvl="7">
      <w:start w:val="1"/>
      <w:numFmt w:val="decimal"/>
      <w:lvlText w:val="%1.%2.%3.%4.%5.%6.%7.%8"/>
      <w:lvlJc w:val="left"/>
      <w:pPr>
        <w:ind w:left="6375" w:hanging="1440"/>
      </w:pPr>
      <w:rPr>
        <w:rFonts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  <w:sz w:val="24"/>
      </w:rPr>
    </w:lvl>
  </w:abstractNum>
  <w:abstractNum w:abstractNumId="66">
    <w:nsid w:val="678B1D3B"/>
    <w:multiLevelType w:val="multilevel"/>
    <w:tmpl w:val="2B0CF544"/>
    <w:lvl w:ilvl="0">
      <w:start w:val="1"/>
      <w:numFmt w:val="decimal"/>
      <w:lvlText w:val="%1"/>
      <w:lvlJc w:val="left"/>
      <w:pPr>
        <w:ind w:left="703" w:hanging="703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7" w:hanging="987"/>
      </w:pPr>
      <w:rPr>
        <w:rFonts w:hint="default"/>
        <w:b/>
        <w:sz w:val="24"/>
        <w:szCs w:val="24"/>
      </w:rPr>
    </w:lvl>
    <w:lvl w:ilvl="2">
      <w:start w:val="1"/>
      <w:numFmt w:val="lowerLetter"/>
      <w:lvlText w:val="%3)"/>
      <w:lvlJc w:val="left"/>
      <w:pPr>
        <w:ind w:left="1271" w:hanging="703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555" w:hanging="703"/>
      </w:pPr>
      <w:rPr>
        <w:rFonts w:hint="default"/>
      </w:rPr>
    </w:lvl>
    <w:lvl w:ilvl="4">
      <w:start w:val="1"/>
      <w:numFmt w:val="lowerLetter"/>
      <w:lvlText w:val="%5)"/>
      <w:lvlJc w:val="left"/>
      <w:pPr>
        <w:ind w:left="1021" w:hanging="454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23" w:hanging="703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407" w:hanging="703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91" w:hanging="703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75" w:hanging="703"/>
      </w:pPr>
      <w:rPr>
        <w:rFonts w:hint="default"/>
      </w:rPr>
    </w:lvl>
  </w:abstractNum>
  <w:abstractNum w:abstractNumId="67">
    <w:nsid w:val="68177EB1"/>
    <w:multiLevelType w:val="multilevel"/>
    <w:tmpl w:val="2FC02C6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  <w:sz w:val="24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  <w:sz w:val="24"/>
      </w:rPr>
    </w:lvl>
    <w:lvl w:ilvl="3">
      <w:start w:val="1"/>
      <w:numFmt w:val="decimal"/>
      <w:lvlText w:val="%1.%2.%3.%4"/>
      <w:lvlJc w:val="left"/>
      <w:pPr>
        <w:ind w:left="2835" w:hanging="720"/>
      </w:pPr>
      <w:rPr>
        <w:rFonts w:hint="default"/>
        <w:sz w:val="24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  <w:sz w:val="24"/>
      </w:rPr>
    </w:lvl>
    <w:lvl w:ilvl="5">
      <w:start w:val="1"/>
      <w:numFmt w:val="decimal"/>
      <w:lvlText w:val="%1.%2.%3.%4.%5.%6"/>
      <w:lvlJc w:val="left"/>
      <w:pPr>
        <w:ind w:left="4605" w:hanging="1080"/>
      </w:pPr>
      <w:rPr>
        <w:rFonts w:hint="default"/>
        <w:sz w:val="24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  <w:sz w:val="24"/>
      </w:rPr>
    </w:lvl>
    <w:lvl w:ilvl="7">
      <w:start w:val="1"/>
      <w:numFmt w:val="decimal"/>
      <w:lvlText w:val="%1.%2.%3.%4.%5.%6.%7.%8"/>
      <w:lvlJc w:val="left"/>
      <w:pPr>
        <w:ind w:left="6375" w:hanging="1440"/>
      </w:pPr>
      <w:rPr>
        <w:rFonts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  <w:sz w:val="24"/>
      </w:rPr>
    </w:lvl>
  </w:abstractNum>
  <w:abstractNum w:abstractNumId="68">
    <w:nsid w:val="69EC40D7"/>
    <w:multiLevelType w:val="hybridMultilevel"/>
    <w:tmpl w:val="8CA03A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72C653CD"/>
    <w:multiLevelType w:val="hybridMultilevel"/>
    <w:tmpl w:val="86200370"/>
    <w:lvl w:ilvl="0" w:tplc="40CE7E3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5ED5645"/>
    <w:multiLevelType w:val="multilevel"/>
    <w:tmpl w:val="5C745760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1">
    <w:nsid w:val="7706630C"/>
    <w:multiLevelType w:val="multilevel"/>
    <w:tmpl w:val="298C22D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2">
    <w:nsid w:val="78E41BDB"/>
    <w:multiLevelType w:val="hybridMultilevel"/>
    <w:tmpl w:val="D48ECE2C"/>
    <w:lvl w:ilvl="0" w:tplc="040C000F">
      <w:start w:val="1"/>
      <w:numFmt w:val="decimal"/>
      <w:lvlText w:val="%1."/>
      <w:lvlJc w:val="left"/>
      <w:pPr>
        <w:ind w:left="1069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78FB033B"/>
    <w:multiLevelType w:val="hybridMultilevel"/>
    <w:tmpl w:val="232E0B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>
    <w:nsid w:val="7C592A8F"/>
    <w:multiLevelType w:val="hybridMultilevel"/>
    <w:tmpl w:val="21CCD2A8"/>
    <w:lvl w:ilvl="0" w:tplc="5D6A09BA">
      <w:start w:val="1"/>
      <w:numFmt w:val="bullet"/>
      <w:pStyle w:val="Puce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2ECEFB7A">
      <w:numFmt w:val="bullet"/>
      <w:lvlText w:val="-"/>
      <w:lvlJc w:val="left"/>
      <w:pPr>
        <w:ind w:left="2651" w:hanging="360"/>
      </w:pPr>
      <w:rPr>
        <w:rFonts w:ascii="Arial" w:eastAsia="Calibri" w:hAnsi="Arial" w:cs="Arial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17"/>
  </w:num>
  <w:num w:numId="10">
    <w:abstractNumId w:val="19"/>
  </w:num>
  <w:num w:numId="11">
    <w:abstractNumId w:val="20"/>
  </w:num>
  <w:num w:numId="12">
    <w:abstractNumId w:val="21"/>
  </w:num>
  <w:num w:numId="13">
    <w:abstractNumId w:val="22"/>
  </w:num>
  <w:num w:numId="14">
    <w:abstractNumId w:val="23"/>
  </w:num>
  <w:num w:numId="15">
    <w:abstractNumId w:val="24"/>
  </w:num>
  <w:num w:numId="16">
    <w:abstractNumId w:val="25"/>
  </w:num>
  <w:num w:numId="17">
    <w:abstractNumId w:val="26"/>
  </w:num>
  <w:num w:numId="18">
    <w:abstractNumId w:val="27"/>
  </w:num>
  <w:num w:numId="19">
    <w:abstractNumId w:val="28"/>
  </w:num>
  <w:num w:numId="20">
    <w:abstractNumId w:val="29"/>
  </w:num>
  <w:num w:numId="21">
    <w:abstractNumId w:val="30"/>
  </w:num>
  <w:num w:numId="22">
    <w:abstractNumId w:val="31"/>
  </w:num>
  <w:num w:numId="23">
    <w:abstractNumId w:val="34"/>
  </w:num>
  <w:num w:numId="24">
    <w:abstractNumId w:val="35"/>
  </w:num>
  <w:num w:numId="25">
    <w:abstractNumId w:val="36"/>
  </w:num>
  <w:num w:numId="26">
    <w:abstractNumId w:val="37"/>
  </w:num>
  <w:num w:numId="27">
    <w:abstractNumId w:val="38"/>
  </w:num>
  <w:num w:numId="28">
    <w:abstractNumId w:val="39"/>
  </w:num>
  <w:num w:numId="29">
    <w:abstractNumId w:val="40"/>
  </w:num>
  <w:num w:numId="30">
    <w:abstractNumId w:val="68"/>
  </w:num>
  <w:num w:numId="31">
    <w:abstractNumId w:val="66"/>
  </w:num>
  <w:num w:numId="32">
    <w:abstractNumId w:val="71"/>
  </w:num>
  <w:num w:numId="33">
    <w:abstractNumId w:val="41"/>
  </w:num>
  <w:num w:numId="34">
    <w:abstractNumId w:val="69"/>
  </w:num>
  <w:num w:numId="35">
    <w:abstractNumId w:val="49"/>
  </w:num>
  <w:num w:numId="36">
    <w:abstractNumId w:val="50"/>
  </w:num>
  <w:num w:numId="37">
    <w:abstractNumId w:val="46"/>
  </w:num>
  <w:num w:numId="38">
    <w:abstractNumId w:val="47"/>
  </w:num>
  <w:num w:numId="39">
    <w:abstractNumId w:val="44"/>
  </w:num>
  <w:num w:numId="40">
    <w:abstractNumId w:val="59"/>
  </w:num>
  <w:num w:numId="41">
    <w:abstractNumId w:val="62"/>
  </w:num>
  <w:num w:numId="42">
    <w:abstractNumId w:val="74"/>
  </w:num>
  <w:num w:numId="43">
    <w:abstractNumId w:val="61"/>
  </w:num>
  <w:num w:numId="44">
    <w:abstractNumId w:val="55"/>
  </w:num>
  <w:num w:numId="45">
    <w:abstractNumId w:val="53"/>
  </w:num>
  <w:num w:numId="46">
    <w:abstractNumId w:val="54"/>
  </w:num>
  <w:num w:numId="47">
    <w:abstractNumId w:val="48"/>
  </w:num>
  <w:num w:numId="48">
    <w:abstractNumId w:val="63"/>
  </w:num>
  <w:num w:numId="49">
    <w:abstractNumId w:val="58"/>
  </w:num>
  <w:num w:numId="50">
    <w:abstractNumId w:val="72"/>
  </w:num>
  <w:num w:numId="51">
    <w:abstractNumId w:val="60"/>
  </w:num>
  <w:num w:numId="52">
    <w:abstractNumId w:val="43"/>
  </w:num>
  <w:num w:numId="53">
    <w:abstractNumId w:val="73"/>
  </w:num>
  <w:num w:numId="54">
    <w:abstractNumId w:val="51"/>
  </w:num>
  <w:num w:numId="55">
    <w:abstractNumId w:val="42"/>
  </w:num>
  <w:num w:numId="56">
    <w:abstractNumId w:val="52"/>
  </w:num>
  <w:num w:numId="57">
    <w:abstractNumId w:val="45"/>
  </w:num>
  <w:num w:numId="58">
    <w:abstractNumId w:val="64"/>
  </w:num>
  <w:num w:numId="59">
    <w:abstractNumId w:val="70"/>
  </w:num>
  <w:num w:numId="60">
    <w:abstractNumId w:val="57"/>
  </w:num>
  <w:num w:numId="61">
    <w:abstractNumId w:val="65"/>
  </w:num>
  <w:num w:numId="62">
    <w:abstractNumId w:val="56"/>
  </w:num>
  <w:num w:numId="63">
    <w:abstractNumId w:val="67"/>
  </w:num>
  <w:numIdMacAtCleanup w:val="63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Eric Deschaintre">
    <w15:presenceInfo w15:providerId="None" w15:userId="Eric Deschaintre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isplayBackgroundShape/>
  <w:embedSystemFonts/>
  <w:proofState w:spelling="clean"/>
  <w:attachedTemplate r:id="rId1"/>
  <w:stylePaneFormatFilter w:val="000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12289"/>
  </w:hdrShapeDefaults>
  <w:footnotePr>
    <w:footnote w:id="0"/>
    <w:footnote w:id="1"/>
  </w:footnotePr>
  <w:endnotePr>
    <w:endnote w:id="0"/>
    <w:endnote w:id="1"/>
  </w:endnotePr>
  <w:compat/>
  <w:rsids>
    <w:rsidRoot w:val="00570EA4"/>
    <w:rsid w:val="00002C2D"/>
    <w:rsid w:val="00003C18"/>
    <w:rsid w:val="0000793E"/>
    <w:rsid w:val="00010E29"/>
    <w:rsid w:val="0001130B"/>
    <w:rsid w:val="00017DB0"/>
    <w:rsid w:val="00020074"/>
    <w:rsid w:val="00020673"/>
    <w:rsid w:val="000272FE"/>
    <w:rsid w:val="0003399A"/>
    <w:rsid w:val="00035212"/>
    <w:rsid w:val="000362A0"/>
    <w:rsid w:val="00042233"/>
    <w:rsid w:val="0004371A"/>
    <w:rsid w:val="00044586"/>
    <w:rsid w:val="00045E9E"/>
    <w:rsid w:val="00046C76"/>
    <w:rsid w:val="00047119"/>
    <w:rsid w:val="00047E49"/>
    <w:rsid w:val="000514DC"/>
    <w:rsid w:val="00052829"/>
    <w:rsid w:val="000530BD"/>
    <w:rsid w:val="00053EA1"/>
    <w:rsid w:val="00056FCF"/>
    <w:rsid w:val="000574FC"/>
    <w:rsid w:val="00060454"/>
    <w:rsid w:val="00060EAF"/>
    <w:rsid w:val="00063DBF"/>
    <w:rsid w:val="000646EF"/>
    <w:rsid w:val="0006578C"/>
    <w:rsid w:val="00067C88"/>
    <w:rsid w:val="00070AC4"/>
    <w:rsid w:val="0007202C"/>
    <w:rsid w:val="00072F46"/>
    <w:rsid w:val="0007399E"/>
    <w:rsid w:val="0008192A"/>
    <w:rsid w:val="0008350E"/>
    <w:rsid w:val="00085E8C"/>
    <w:rsid w:val="000913EF"/>
    <w:rsid w:val="0009582C"/>
    <w:rsid w:val="000A2095"/>
    <w:rsid w:val="000A293E"/>
    <w:rsid w:val="000A344F"/>
    <w:rsid w:val="000A34D9"/>
    <w:rsid w:val="000A5980"/>
    <w:rsid w:val="000A6837"/>
    <w:rsid w:val="000A68B5"/>
    <w:rsid w:val="000A7079"/>
    <w:rsid w:val="000B462C"/>
    <w:rsid w:val="000C17A9"/>
    <w:rsid w:val="000C1EBE"/>
    <w:rsid w:val="000C1F9A"/>
    <w:rsid w:val="000C3033"/>
    <w:rsid w:val="000C37B6"/>
    <w:rsid w:val="000C6933"/>
    <w:rsid w:val="000D1702"/>
    <w:rsid w:val="000D73B9"/>
    <w:rsid w:val="000D7DAA"/>
    <w:rsid w:val="000E213D"/>
    <w:rsid w:val="000E5E54"/>
    <w:rsid w:val="000E747A"/>
    <w:rsid w:val="000E7B30"/>
    <w:rsid w:val="000F08CC"/>
    <w:rsid w:val="000F22C6"/>
    <w:rsid w:val="000F34C1"/>
    <w:rsid w:val="000F3D1A"/>
    <w:rsid w:val="000F50E7"/>
    <w:rsid w:val="000F55CC"/>
    <w:rsid w:val="00100D6F"/>
    <w:rsid w:val="00101F37"/>
    <w:rsid w:val="00102CCB"/>
    <w:rsid w:val="00103DE3"/>
    <w:rsid w:val="00105CE9"/>
    <w:rsid w:val="00111839"/>
    <w:rsid w:val="0011184B"/>
    <w:rsid w:val="00112E7A"/>
    <w:rsid w:val="00113EFB"/>
    <w:rsid w:val="0011458F"/>
    <w:rsid w:val="00115E21"/>
    <w:rsid w:val="001174FC"/>
    <w:rsid w:val="001210B9"/>
    <w:rsid w:val="00121445"/>
    <w:rsid w:val="0012193E"/>
    <w:rsid w:val="00122C5B"/>
    <w:rsid w:val="00122EDA"/>
    <w:rsid w:val="001254C1"/>
    <w:rsid w:val="00125DB7"/>
    <w:rsid w:val="00126EBC"/>
    <w:rsid w:val="00130070"/>
    <w:rsid w:val="00130D01"/>
    <w:rsid w:val="001313F2"/>
    <w:rsid w:val="0013161C"/>
    <w:rsid w:val="00131A8B"/>
    <w:rsid w:val="0013286E"/>
    <w:rsid w:val="001350F1"/>
    <w:rsid w:val="001352D3"/>
    <w:rsid w:val="00135BE4"/>
    <w:rsid w:val="00136403"/>
    <w:rsid w:val="00141F92"/>
    <w:rsid w:val="001434C1"/>
    <w:rsid w:val="001467E5"/>
    <w:rsid w:val="0014727B"/>
    <w:rsid w:val="00147EF1"/>
    <w:rsid w:val="00150E5D"/>
    <w:rsid w:val="0015128B"/>
    <w:rsid w:val="0015192E"/>
    <w:rsid w:val="0015273A"/>
    <w:rsid w:val="00152C54"/>
    <w:rsid w:val="001536AC"/>
    <w:rsid w:val="00155DDD"/>
    <w:rsid w:val="0016349F"/>
    <w:rsid w:val="00164339"/>
    <w:rsid w:val="001653E4"/>
    <w:rsid w:val="00174EC5"/>
    <w:rsid w:val="00181541"/>
    <w:rsid w:val="00182725"/>
    <w:rsid w:val="001851D8"/>
    <w:rsid w:val="00186121"/>
    <w:rsid w:val="00186F1C"/>
    <w:rsid w:val="00190577"/>
    <w:rsid w:val="00190587"/>
    <w:rsid w:val="00190AD1"/>
    <w:rsid w:val="0019102B"/>
    <w:rsid w:val="00191CD6"/>
    <w:rsid w:val="00192642"/>
    <w:rsid w:val="00194A36"/>
    <w:rsid w:val="00195372"/>
    <w:rsid w:val="00196D96"/>
    <w:rsid w:val="00197776"/>
    <w:rsid w:val="001A136D"/>
    <w:rsid w:val="001A35D2"/>
    <w:rsid w:val="001A4982"/>
    <w:rsid w:val="001A714B"/>
    <w:rsid w:val="001B0A8B"/>
    <w:rsid w:val="001B36F9"/>
    <w:rsid w:val="001B378F"/>
    <w:rsid w:val="001B4E26"/>
    <w:rsid w:val="001C0BC1"/>
    <w:rsid w:val="001C4318"/>
    <w:rsid w:val="001C5BFB"/>
    <w:rsid w:val="001D2609"/>
    <w:rsid w:val="001D330C"/>
    <w:rsid w:val="001D4067"/>
    <w:rsid w:val="001D6102"/>
    <w:rsid w:val="001D64E5"/>
    <w:rsid w:val="001D7D05"/>
    <w:rsid w:val="001D7D07"/>
    <w:rsid w:val="001D7DF4"/>
    <w:rsid w:val="001E03F2"/>
    <w:rsid w:val="001E056F"/>
    <w:rsid w:val="001E34F1"/>
    <w:rsid w:val="001E3787"/>
    <w:rsid w:val="001E389F"/>
    <w:rsid w:val="001E48C8"/>
    <w:rsid w:val="001E5760"/>
    <w:rsid w:val="001E6E75"/>
    <w:rsid w:val="001E7DAF"/>
    <w:rsid w:val="001E7E5A"/>
    <w:rsid w:val="001F4F8F"/>
    <w:rsid w:val="001F5381"/>
    <w:rsid w:val="001F713E"/>
    <w:rsid w:val="00200613"/>
    <w:rsid w:val="0020262C"/>
    <w:rsid w:val="00205B30"/>
    <w:rsid w:val="002063A4"/>
    <w:rsid w:val="00206E6E"/>
    <w:rsid w:val="002108EF"/>
    <w:rsid w:val="00216276"/>
    <w:rsid w:val="00216400"/>
    <w:rsid w:val="002168F8"/>
    <w:rsid w:val="002175A1"/>
    <w:rsid w:val="00217AB4"/>
    <w:rsid w:val="00220F72"/>
    <w:rsid w:val="00226D01"/>
    <w:rsid w:val="00227532"/>
    <w:rsid w:val="00234C5B"/>
    <w:rsid w:val="00235821"/>
    <w:rsid w:val="00235931"/>
    <w:rsid w:val="00236782"/>
    <w:rsid w:val="00236AD1"/>
    <w:rsid w:val="00242710"/>
    <w:rsid w:val="002452C9"/>
    <w:rsid w:val="00247EAB"/>
    <w:rsid w:val="00250DB5"/>
    <w:rsid w:val="0025468A"/>
    <w:rsid w:val="00254C6B"/>
    <w:rsid w:val="002566BC"/>
    <w:rsid w:val="002566F9"/>
    <w:rsid w:val="00256BDD"/>
    <w:rsid w:val="002611E1"/>
    <w:rsid w:val="002632DF"/>
    <w:rsid w:val="0026394A"/>
    <w:rsid w:val="00264E36"/>
    <w:rsid w:val="00266344"/>
    <w:rsid w:val="00270B64"/>
    <w:rsid w:val="002731F1"/>
    <w:rsid w:val="002746B1"/>
    <w:rsid w:val="00277AF0"/>
    <w:rsid w:val="00280152"/>
    <w:rsid w:val="00281399"/>
    <w:rsid w:val="00286C07"/>
    <w:rsid w:val="00291685"/>
    <w:rsid w:val="00291BFA"/>
    <w:rsid w:val="00293312"/>
    <w:rsid w:val="0029332D"/>
    <w:rsid w:val="00295062"/>
    <w:rsid w:val="00297044"/>
    <w:rsid w:val="002A00E3"/>
    <w:rsid w:val="002A03E0"/>
    <w:rsid w:val="002A0818"/>
    <w:rsid w:val="002A1EC6"/>
    <w:rsid w:val="002A5464"/>
    <w:rsid w:val="002A6311"/>
    <w:rsid w:val="002A7273"/>
    <w:rsid w:val="002A76E4"/>
    <w:rsid w:val="002B4B55"/>
    <w:rsid w:val="002B4B58"/>
    <w:rsid w:val="002B5C55"/>
    <w:rsid w:val="002C0119"/>
    <w:rsid w:val="002C1C1A"/>
    <w:rsid w:val="002C643B"/>
    <w:rsid w:val="002C72A0"/>
    <w:rsid w:val="002D00C0"/>
    <w:rsid w:val="002D2B5B"/>
    <w:rsid w:val="002D462F"/>
    <w:rsid w:val="002D5679"/>
    <w:rsid w:val="002D5A8E"/>
    <w:rsid w:val="002D739E"/>
    <w:rsid w:val="002E052D"/>
    <w:rsid w:val="002E1020"/>
    <w:rsid w:val="002E6B0A"/>
    <w:rsid w:val="002F3792"/>
    <w:rsid w:val="002F50CD"/>
    <w:rsid w:val="002F74A2"/>
    <w:rsid w:val="00300413"/>
    <w:rsid w:val="00303E27"/>
    <w:rsid w:val="00310148"/>
    <w:rsid w:val="00311273"/>
    <w:rsid w:val="00312E6A"/>
    <w:rsid w:val="00314E9C"/>
    <w:rsid w:val="0031734C"/>
    <w:rsid w:val="00317712"/>
    <w:rsid w:val="003178A8"/>
    <w:rsid w:val="0032122F"/>
    <w:rsid w:val="00321E51"/>
    <w:rsid w:val="00322CB9"/>
    <w:rsid w:val="0032691B"/>
    <w:rsid w:val="00326A93"/>
    <w:rsid w:val="00335155"/>
    <w:rsid w:val="00336A3E"/>
    <w:rsid w:val="00336C89"/>
    <w:rsid w:val="003404F4"/>
    <w:rsid w:val="003411DA"/>
    <w:rsid w:val="00344B4F"/>
    <w:rsid w:val="00345E48"/>
    <w:rsid w:val="00346F0E"/>
    <w:rsid w:val="00352AAB"/>
    <w:rsid w:val="00352D22"/>
    <w:rsid w:val="00352DEB"/>
    <w:rsid w:val="00353DDD"/>
    <w:rsid w:val="00355398"/>
    <w:rsid w:val="00361908"/>
    <w:rsid w:val="003644E4"/>
    <w:rsid w:val="00364DFC"/>
    <w:rsid w:val="0036787A"/>
    <w:rsid w:val="00372364"/>
    <w:rsid w:val="00372C1C"/>
    <w:rsid w:val="00373EE2"/>
    <w:rsid w:val="00374CA6"/>
    <w:rsid w:val="00375674"/>
    <w:rsid w:val="0037690C"/>
    <w:rsid w:val="00377306"/>
    <w:rsid w:val="00377671"/>
    <w:rsid w:val="003800F6"/>
    <w:rsid w:val="00382093"/>
    <w:rsid w:val="003834D3"/>
    <w:rsid w:val="00385D43"/>
    <w:rsid w:val="00386FBF"/>
    <w:rsid w:val="00387802"/>
    <w:rsid w:val="00390702"/>
    <w:rsid w:val="00392AF9"/>
    <w:rsid w:val="0039407F"/>
    <w:rsid w:val="003966CA"/>
    <w:rsid w:val="003A4AB5"/>
    <w:rsid w:val="003A5056"/>
    <w:rsid w:val="003A7E9F"/>
    <w:rsid w:val="003B2DEB"/>
    <w:rsid w:val="003B5101"/>
    <w:rsid w:val="003B5936"/>
    <w:rsid w:val="003B5A69"/>
    <w:rsid w:val="003B7571"/>
    <w:rsid w:val="003C0D3B"/>
    <w:rsid w:val="003C11CA"/>
    <w:rsid w:val="003C2DB7"/>
    <w:rsid w:val="003C4247"/>
    <w:rsid w:val="003C5667"/>
    <w:rsid w:val="003C7412"/>
    <w:rsid w:val="003C7489"/>
    <w:rsid w:val="003D2142"/>
    <w:rsid w:val="003D36F2"/>
    <w:rsid w:val="003D3D0A"/>
    <w:rsid w:val="003D5499"/>
    <w:rsid w:val="003E00E3"/>
    <w:rsid w:val="003E0AF1"/>
    <w:rsid w:val="003E0C30"/>
    <w:rsid w:val="003E2668"/>
    <w:rsid w:val="003E2844"/>
    <w:rsid w:val="003E3E73"/>
    <w:rsid w:val="003E4223"/>
    <w:rsid w:val="003E4481"/>
    <w:rsid w:val="003E5BFB"/>
    <w:rsid w:val="003E6509"/>
    <w:rsid w:val="003E74EA"/>
    <w:rsid w:val="003F10D8"/>
    <w:rsid w:val="003F17EB"/>
    <w:rsid w:val="003F3062"/>
    <w:rsid w:val="003F4D31"/>
    <w:rsid w:val="003F5892"/>
    <w:rsid w:val="003F72E4"/>
    <w:rsid w:val="00404EE6"/>
    <w:rsid w:val="00404F5D"/>
    <w:rsid w:val="00405204"/>
    <w:rsid w:val="00405261"/>
    <w:rsid w:val="00405A6A"/>
    <w:rsid w:val="00405ECB"/>
    <w:rsid w:val="00420B67"/>
    <w:rsid w:val="00423732"/>
    <w:rsid w:val="00425124"/>
    <w:rsid w:val="00425ADF"/>
    <w:rsid w:val="00427018"/>
    <w:rsid w:val="00427828"/>
    <w:rsid w:val="00431570"/>
    <w:rsid w:val="00431B34"/>
    <w:rsid w:val="00432141"/>
    <w:rsid w:val="004351DA"/>
    <w:rsid w:val="00436A6C"/>
    <w:rsid w:val="004374B2"/>
    <w:rsid w:val="004409BD"/>
    <w:rsid w:val="004416BD"/>
    <w:rsid w:val="00446D30"/>
    <w:rsid w:val="00454D3A"/>
    <w:rsid w:val="00456538"/>
    <w:rsid w:val="00463897"/>
    <w:rsid w:val="00464565"/>
    <w:rsid w:val="00464693"/>
    <w:rsid w:val="004653C5"/>
    <w:rsid w:val="00466A3A"/>
    <w:rsid w:val="004706FA"/>
    <w:rsid w:val="00470B15"/>
    <w:rsid w:val="00470F1C"/>
    <w:rsid w:val="00473244"/>
    <w:rsid w:val="0047349C"/>
    <w:rsid w:val="00474B05"/>
    <w:rsid w:val="00476B55"/>
    <w:rsid w:val="00481855"/>
    <w:rsid w:val="00481B8B"/>
    <w:rsid w:val="00481ECB"/>
    <w:rsid w:val="00485A36"/>
    <w:rsid w:val="00486A53"/>
    <w:rsid w:val="004902CD"/>
    <w:rsid w:val="00490C66"/>
    <w:rsid w:val="00490F8A"/>
    <w:rsid w:val="004917F1"/>
    <w:rsid w:val="00495C9B"/>
    <w:rsid w:val="004960D5"/>
    <w:rsid w:val="004966A0"/>
    <w:rsid w:val="00497924"/>
    <w:rsid w:val="004A4E28"/>
    <w:rsid w:val="004A5BEB"/>
    <w:rsid w:val="004A6D8F"/>
    <w:rsid w:val="004A7886"/>
    <w:rsid w:val="004B0E14"/>
    <w:rsid w:val="004B1340"/>
    <w:rsid w:val="004B40AE"/>
    <w:rsid w:val="004C0397"/>
    <w:rsid w:val="004C1A8B"/>
    <w:rsid w:val="004C3749"/>
    <w:rsid w:val="004D1852"/>
    <w:rsid w:val="004D3309"/>
    <w:rsid w:val="004D6AD2"/>
    <w:rsid w:val="004E1C36"/>
    <w:rsid w:val="004E2FBC"/>
    <w:rsid w:val="004E4A3E"/>
    <w:rsid w:val="004E4BC5"/>
    <w:rsid w:val="004E511C"/>
    <w:rsid w:val="004E6FE6"/>
    <w:rsid w:val="004F21F8"/>
    <w:rsid w:val="004F3FB0"/>
    <w:rsid w:val="004F42F5"/>
    <w:rsid w:val="004F53E8"/>
    <w:rsid w:val="004F6D6D"/>
    <w:rsid w:val="004F719D"/>
    <w:rsid w:val="00501898"/>
    <w:rsid w:val="005037E6"/>
    <w:rsid w:val="0051610A"/>
    <w:rsid w:val="00516CAD"/>
    <w:rsid w:val="00523880"/>
    <w:rsid w:val="00524DDF"/>
    <w:rsid w:val="00526391"/>
    <w:rsid w:val="005313F4"/>
    <w:rsid w:val="00534BA6"/>
    <w:rsid w:val="00535AB2"/>
    <w:rsid w:val="00535F88"/>
    <w:rsid w:val="005404B4"/>
    <w:rsid w:val="0054210F"/>
    <w:rsid w:val="0054221B"/>
    <w:rsid w:val="00543B8B"/>
    <w:rsid w:val="00544477"/>
    <w:rsid w:val="00546121"/>
    <w:rsid w:val="005473E7"/>
    <w:rsid w:val="00551747"/>
    <w:rsid w:val="00551E1B"/>
    <w:rsid w:val="00552C4A"/>
    <w:rsid w:val="0055403A"/>
    <w:rsid w:val="00554ADB"/>
    <w:rsid w:val="00557424"/>
    <w:rsid w:val="00563AC5"/>
    <w:rsid w:val="00564731"/>
    <w:rsid w:val="00564926"/>
    <w:rsid w:val="00567FF4"/>
    <w:rsid w:val="00570EA4"/>
    <w:rsid w:val="00575112"/>
    <w:rsid w:val="005820FB"/>
    <w:rsid w:val="00582899"/>
    <w:rsid w:val="00583216"/>
    <w:rsid w:val="00583C69"/>
    <w:rsid w:val="0059164C"/>
    <w:rsid w:val="005919F8"/>
    <w:rsid w:val="005946C5"/>
    <w:rsid w:val="005A5E7E"/>
    <w:rsid w:val="005A6CDB"/>
    <w:rsid w:val="005A7161"/>
    <w:rsid w:val="005B00DF"/>
    <w:rsid w:val="005B0CED"/>
    <w:rsid w:val="005B2A77"/>
    <w:rsid w:val="005B31FC"/>
    <w:rsid w:val="005B33DE"/>
    <w:rsid w:val="005C0448"/>
    <w:rsid w:val="005C0793"/>
    <w:rsid w:val="005C1D66"/>
    <w:rsid w:val="005C579D"/>
    <w:rsid w:val="005C5C0F"/>
    <w:rsid w:val="005C6E40"/>
    <w:rsid w:val="005C7D5B"/>
    <w:rsid w:val="005D0405"/>
    <w:rsid w:val="005D3B1F"/>
    <w:rsid w:val="005D630C"/>
    <w:rsid w:val="005D6629"/>
    <w:rsid w:val="005E09AE"/>
    <w:rsid w:val="005E3C18"/>
    <w:rsid w:val="005F1877"/>
    <w:rsid w:val="005F2571"/>
    <w:rsid w:val="005F37B9"/>
    <w:rsid w:val="005F4FB9"/>
    <w:rsid w:val="006028ED"/>
    <w:rsid w:val="006054C3"/>
    <w:rsid w:val="006103E5"/>
    <w:rsid w:val="0061057C"/>
    <w:rsid w:val="00610B8E"/>
    <w:rsid w:val="00612197"/>
    <w:rsid w:val="00612D31"/>
    <w:rsid w:val="00616EB9"/>
    <w:rsid w:val="00620924"/>
    <w:rsid w:val="00621919"/>
    <w:rsid w:val="0062293F"/>
    <w:rsid w:val="0062344E"/>
    <w:rsid w:val="00627A8C"/>
    <w:rsid w:val="0063707E"/>
    <w:rsid w:val="006418C1"/>
    <w:rsid w:val="0064236C"/>
    <w:rsid w:val="006509F6"/>
    <w:rsid w:val="00651A52"/>
    <w:rsid w:val="00651D62"/>
    <w:rsid w:val="006525D9"/>
    <w:rsid w:val="006546FD"/>
    <w:rsid w:val="0065539A"/>
    <w:rsid w:val="00656C6B"/>
    <w:rsid w:val="00657990"/>
    <w:rsid w:val="00660EF6"/>
    <w:rsid w:val="00661C4C"/>
    <w:rsid w:val="00666318"/>
    <w:rsid w:val="00672B46"/>
    <w:rsid w:val="0067418E"/>
    <w:rsid w:val="006745CE"/>
    <w:rsid w:val="00675FD4"/>
    <w:rsid w:val="0068144A"/>
    <w:rsid w:val="006817FA"/>
    <w:rsid w:val="0068337E"/>
    <w:rsid w:val="00686D87"/>
    <w:rsid w:val="00690780"/>
    <w:rsid w:val="00690A84"/>
    <w:rsid w:val="00697EC6"/>
    <w:rsid w:val="006A025B"/>
    <w:rsid w:val="006A3D8F"/>
    <w:rsid w:val="006A62A5"/>
    <w:rsid w:val="006A7171"/>
    <w:rsid w:val="006A7BCC"/>
    <w:rsid w:val="006B0038"/>
    <w:rsid w:val="006B00D8"/>
    <w:rsid w:val="006B2BBE"/>
    <w:rsid w:val="006B3397"/>
    <w:rsid w:val="006C58CE"/>
    <w:rsid w:val="006C6779"/>
    <w:rsid w:val="006C69D7"/>
    <w:rsid w:val="006C6F01"/>
    <w:rsid w:val="006D0314"/>
    <w:rsid w:val="006D10B5"/>
    <w:rsid w:val="006D30B6"/>
    <w:rsid w:val="006D615B"/>
    <w:rsid w:val="006D6C15"/>
    <w:rsid w:val="006E233A"/>
    <w:rsid w:val="006E4F4B"/>
    <w:rsid w:val="006E6431"/>
    <w:rsid w:val="006E6BD6"/>
    <w:rsid w:val="006F22D6"/>
    <w:rsid w:val="006F2D42"/>
    <w:rsid w:val="006F4B87"/>
    <w:rsid w:val="006F51D5"/>
    <w:rsid w:val="006F6F91"/>
    <w:rsid w:val="006F749B"/>
    <w:rsid w:val="007010D7"/>
    <w:rsid w:val="00703E9A"/>
    <w:rsid w:val="00706078"/>
    <w:rsid w:val="007063E9"/>
    <w:rsid w:val="007106FF"/>
    <w:rsid w:val="0071091E"/>
    <w:rsid w:val="00710BA4"/>
    <w:rsid w:val="00710D30"/>
    <w:rsid w:val="00710D8A"/>
    <w:rsid w:val="007122D6"/>
    <w:rsid w:val="0071534B"/>
    <w:rsid w:val="00715BE3"/>
    <w:rsid w:val="00716002"/>
    <w:rsid w:val="007203B3"/>
    <w:rsid w:val="00720CF9"/>
    <w:rsid w:val="007214C3"/>
    <w:rsid w:val="007231AD"/>
    <w:rsid w:val="007267C6"/>
    <w:rsid w:val="00732EF1"/>
    <w:rsid w:val="00733247"/>
    <w:rsid w:val="00733526"/>
    <w:rsid w:val="00734B14"/>
    <w:rsid w:val="00735664"/>
    <w:rsid w:val="00741C6D"/>
    <w:rsid w:val="0074364E"/>
    <w:rsid w:val="00743A1A"/>
    <w:rsid w:val="00745E96"/>
    <w:rsid w:val="00747B8F"/>
    <w:rsid w:val="00753A3F"/>
    <w:rsid w:val="00753E2A"/>
    <w:rsid w:val="00762872"/>
    <w:rsid w:val="007629A7"/>
    <w:rsid w:val="00764A44"/>
    <w:rsid w:val="00765849"/>
    <w:rsid w:val="00765FF3"/>
    <w:rsid w:val="00773C8E"/>
    <w:rsid w:val="007744FF"/>
    <w:rsid w:val="00777D32"/>
    <w:rsid w:val="00780D79"/>
    <w:rsid w:val="00781F53"/>
    <w:rsid w:val="00782DCE"/>
    <w:rsid w:val="00782ECA"/>
    <w:rsid w:val="007831F7"/>
    <w:rsid w:val="00783DFF"/>
    <w:rsid w:val="0078594F"/>
    <w:rsid w:val="00786799"/>
    <w:rsid w:val="00786B85"/>
    <w:rsid w:val="00787D47"/>
    <w:rsid w:val="007973E3"/>
    <w:rsid w:val="007A36FE"/>
    <w:rsid w:val="007A4885"/>
    <w:rsid w:val="007A5A2A"/>
    <w:rsid w:val="007A5A3E"/>
    <w:rsid w:val="007A5BF9"/>
    <w:rsid w:val="007A5F80"/>
    <w:rsid w:val="007C0989"/>
    <w:rsid w:val="007C34AE"/>
    <w:rsid w:val="007C4527"/>
    <w:rsid w:val="007C6214"/>
    <w:rsid w:val="007C7710"/>
    <w:rsid w:val="007D03C1"/>
    <w:rsid w:val="007D1D26"/>
    <w:rsid w:val="007D328B"/>
    <w:rsid w:val="007D394F"/>
    <w:rsid w:val="007D720E"/>
    <w:rsid w:val="007E047A"/>
    <w:rsid w:val="007F0787"/>
    <w:rsid w:val="007F2E36"/>
    <w:rsid w:val="007F5A4E"/>
    <w:rsid w:val="008025E1"/>
    <w:rsid w:val="008032BE"/>
    <w:rsid w:val="008035D1"/>
    <w:rsid w:val="008037BD"/>
    <w:rsid w:val="0080553E"/>
    <w:rsid w:val="00805B89"/>
    <w:rsid w:val="008078F8"/>
    <w:rsid w:val="0081024B"/>
    <w:rsid w:val="00810D19"/>
    <w:rsid w:val="00813500"/>
    <w:rsid w:val="00814881"/>
    <w:rsid w:val="00815F1B"/>
    <w:rsid w:val="008161FE"/>
    <w:rsid w:val="00816E48"/>
    <w:rsid w:val="00820DA3"/>
    <w:rsid w:val="008215D3"/>
    <w:rsid w:val="00826A34"/>
    <w:rsid w:val="00826AE4"/>
    <w:rsid w:val="0083045A"/>
    <w:rsid w:val="00834A9E"/>
    <w:rsid w:val="00837271"/>
    <w:rsid w:val="008402A0"/>
    <w:rsid w:val="00841E13"/>
    <w:rsid w:val="00843AB1"/>
    <w:rsid w:val="00844D4E"/>
    <w:rsid w:val="00850408"/>
    <w:rsid w:val="0085345C"/>
    <w:rsid w:val="0085495D"/>
    <w:rsid w:val="00855E1A"/>
    <w:rsid w:val="00856092"/>
    <w:rsid w:val="00857B25"/>
    <w:rsid w:val="00862206"/>
    <w:rsid w:val="0086376B"/>
    <w:rsid w:val="00864068"/>
    <w:rsid w:val="0086455F"/>
    <w:rsid w:val="0087059E"/>
    <w:rsid w:val="00873195"/>
    <w:rsid w:val="008755F8"/>
    <w:rsid w:val="008756D4"/>
    <w:rsid w:val="008805CC"/>
    <w:rsid w:val="00882492"/>
    <w:rsid w:val="00884952"/>
    <w:rsid w:val="008852C9"/>
    <w:rsid w:val="0088660A"/>
    <w:rsid w:val="008917D3"/>
    <w:rsid w:val="008941C8"/>
    <w:rsid w:val="00895467"/>
    <w:rsid w:val="00895621"/>
    <w:rsid w:val="0089568D"/>
    <w:rsid w:val="00895D0D"/>
    <w:rsid w:val="008960D7"/>
    <w:rsid w:val="008960FA"/>
    <w:rsid w:val="0089783D"/>
    <w:rsid w:val="008A06F1"/>
    <w:rsid w:val="008A08AF"/>
    <w:rsid w:val="008A1AC1"/>
    <w:rsid w:val="008A219F"/>
    <w:rsid w:val="008A258F"/>
    <w:rsid w:val="008A2994"/>
    <w:rsid w:val="008A2C44"/>
    <w:rsid w:val="008A32DA"/>
    <w:rsid w:val="008A3DAC"/>
    <w:rsid w:val="008A3E90"/>
    <w:rsid w:val="008A75BC"/>
    <w:rsid w:val="008B0101"/>
    <w:rsid w:val="008B07CC"/>
    <w:rsid w:val="008B28B5"/>
    <w:rsid w:val="008B33DE"/>
    <w:rsid w:val="008B519C"/>
    <w:rsid w:val="008B5F51"/>
    <w:rsid w:val="008B60A0"/>
    <w:rsid w:val="008C18C0"/>
    <w:rsid w:val="008C2B98"/>
    <w:rsid w:val="008C3D1F"/>
    <w:rsid w:val="008C4814"/>
    <w:rsid w:val="008C4B30"/>
    <w:rsid w:val="008D0F2E"/>
    <w:rsid w:val="008D29F6"/>
    <w:rsid w:val="008D2CB6"/>
    <w:rsid w:val="008D361D"/>
    <w:rsid w:val="008D40AD"/>
    <w:rsid w:val="008D52E3"/>
    <w:rsid w:val="008E03FF"/>
    <w:rsid w:val="008E5F91"/>
    <w:rsid w:val="008E6E52"/>
    <w:rsid w:val="008F07F4"/>
    <w:rsid w:val="008F2708"/>
    <w:rsid w:val="008F31A9"/>
    <w:rsid w:val="008F3778"/>
    <w:rsid w:val="008F3B90"/>
    <w:rsid w:val="008F43C7"/>
    <w:rsid w:val="008F4A87"/>
    <w:rsid w:val="008F4D0C"/>
    <w:rsid w:val="008F64FE"/>
    <w:rsid w:val="008F7520"/>
    <w:rsid w:val="008F7FFE"/>
    <w:rsid w:val="00900624"/>
    <w:rsid w:val="0090179A"/>
    <w:rsid w:val="00901E20"/>
    <w:rsid w:val="0090708E"/>
    <w:rsid w:val="00907EC3"/>
    <w:rsid w:val="00910373"/>
    <w:rsid w:val="009122B5"/>
    <w:rsid w:val="00917865"/>
    <w:rsid w:val="009211D8"/>
    <w:rsid w:val="00921989"/>
    <w:rsid w:val="0092295E"/>
    <w:rsid w:val="00923FDA"/>
    <w:rsid w:val="00924221"/>
    <w:rsid w:val="00930538"/>
    <w:rsid w:val="00930E45"/>
    <w:rsid w:val="00930EBD"/>
    <w:rsid w:val="009310FD"/>
    <w:rsid w:val="0093622D"/>
    <w:rsid w:val="00936870"/>
    <w:rsid w:val="00940030"/>
    <w:rsid w:val="009413FD"/>
    <w:rsid w:val="00941486"/>
    <w:rsid w:val="009427CC"/>
    <w:rsid w:val="00942FB0"/>
    <w:rsid w:val="00944366"/>
    <w:rsid w:val="00944C0A"/>
    <w:rsid w:val="009508C1"/>
    <w:rsid w:val="00951028"/>
    <w:rsid w:val="009523CD"/>
    <w:rsid w:val="00954248"/>
    <w:rsid w:val="00955774"/>
    <w:rsid w:val="00957D2E"/>
    <w:rsid w:val="00962921"/>
    <w:rsid w:val="00963514"/>
    <w:rsid w:val="00963BBA"/>
    <w:rsid w:val="00963E68"/>
    <w:rsid w:val="009651CA"/>
    <w:rsid w:val="009655EC"/>
    <w:rsid w:val="00965FC9"/>
    <w:rsid w:val="009664AF"/>
    <w:rsid w:val="00966550"/>
    <w:rsid w:val="0096688B"/>
    <w:rsid w:val="00966A8C"/>
    <w:rsid w:val="009671A4"/>
    <w:rsid w:val="00970288"/>
    <w:rsid w:val="00970BCD"/>
    <w:rsid w:val="00970E69"/>
    <w:rsid w:val="009719B3"/>
    <w:rsid w:val="00974C23"/>
    <w:rsid w:val="00974DF2"/>
    <w:rsid w:val="00985BB8"/>
    <w:rsid w:val="00987A87"/>
    <w:rsid w:val="00993872"/>
    <w:rsid w:val="00993F89"/>
    <w:rsid w:val="00993FF2"/>
    <w:rsid w:val="00994239"/>
    <w:rsid w:val="00995707"/>
    <w:rsid w:val="00997F68"/>
    <w:rsid w:val="009A0D1B"/>
    <w:rsid w:val="009A393F"/>
    <w:rsid w:val="009A4D78"/>
    <w:rsid w:val="009A6F4D"/>
    <w:rsid w:val="009B02AA"/>
    <w:rsid w:val="009B29FD"/>
    <w:rsid w:val="009B4344"/>
    <w:rsid w:val="009B44DE"/>
    <w:rsid w:val="009B45AD"/>
    <w:rsid w:val="009B68D9"/>
    <w:rsid w:val="009C049F"/>
    <w:rsid w:val="009C29AE"/>
    <w:rsid w:val="009C311B"/>
    <w:rsid w:val="009C482B"/>
    <w:rsid w:val="009C4CAA"/>
    <w:rsid w:val="009D2386"/>
    <w:rsid w:val="009D3506"/>
    <w:rsid w:val="009D6E82"/>
    <w:rsid w:val="009E1000"/>
    <w:rsid w:val="009E57B3"/>
    <w:rsid w:val="009E7F0F"/>
    <w:rsid w:val="009F06A6"/>
    <w:rsid w:val="009F3814"/>
    <w:rsid w:val="009F7BAE"/>
    <w:rsid w:val="009F7E57"/>
    <w:rsid w:val="00A00C31"/>
    <w:rsid w:val="00A01982"/>
    <w:rsid w:val="00A046F6"/>
    <w:rsid w:val="00A0592C"/>
    <w:rsid w:val="00A06852"/>
    <w:rsid w:val="00A06EE1"/>
    <w:rsid w:val="00A1121A"/>
    <w:rsid w:val="00A11517"/>
    <w:rsid w:val="00A11991"/>
    <w:rsid w:val="00A144F2"/>
    <w:rsid w:val="00A14B67"/>
    <w:rsid w:val="00A1677F"/>
    <w:rsid w:val="00A16922"/>
    <w:rsid w:val="00A17F16"/>
    <w:rsid w:val="00A209AC"/>
    <w:rsid w:val="00A314FE"/>
    <w:rsid w:val="00A33D2A"/>
    <w:rsid w:val="00A37527"/>
    <w:rsid w:val="00A40F72"/>
    <w:rsid w:val="00A4479E"/>
    <w:rsid w:val="00A45635"/>
    <w:rsid w:val="00A506FA"/>
    <w:rsid w:val="00A52F6C"/>
    <w:rsid w:val="00A57B3E"/>
    <w:rsid w:val="00A629D5"/>
    <w:rsid w:val="00A62DDB"/>
    <w:rsid w:val="00A6398F"/>
    <w:rsid w:val="00A646FF"/>
    <w:rsid w:val="00A64C21"/>
    <w:rsid w:val="00A6701B"/>
    <w:rsid w:val="00A73A94"/>
    <w:rsid w:val="00A74536"/>
    <w:rsid w:val="00A873E4"/>
    <w:rsid w:val="00A91EE6"/>
    <w:rsid w:val="00A93022"/>
    <w:rsid w:val="00A9368D"/>
    <w:rsid w:val="00A94311"/>
    <w:rsid w:val="00A95622"/>
    <w:rsid w:val="00A972A4"/>
    <w:rsid w:val="00AA6DF8"/>
    <w:rsid w:val="00AB1541"/>
    <w:rsid w:val="00AB48B8"/>
    <w:rsid w:val="00AB5123"/>
    <w:rsid w:val="00AB5B90"/>
    <w:rsid w:val="00AB6272"/>
    <w:rsid w:val="00AB6C8A"/>
    <w:rsid w:val="00AC03F5"/>
    <w:rsid w:val="00AC30E3"/>
    <w:rsid w:val="00AC3531"/>
    <w:rsid w:val="00AC6B67"/>
    <w:rsid w:val="00AC7D2B"/>
    <w:rsid w:val="00AC7D46"/>
    <w:rsid w:val="00AD02A8"/>
    <w:rsid w:val="00AD0D89"/>
    <w:rsid w:val="00AD0FE0"/>
    <w:rsid w:val="00AD41F3"/>
    <w:rsid w:val="00AD4744"/>
    <w:rsid w:val="00AD483D"/>
    <w:rsid w:val="00AE0756"/>
    <w:rsid w:val="00AE0F9D"/>
    <w:rsid w:val="00AE107F"/>
    <w:rsid w:val="00AE261A"/>
    <w:rsid w:val="00AE3212"/>
    <w:rsid w:val="00AE3C23"/>
    <w:rsid w:val="00AE5776"/>
    <w:rsid w:val="00AE5A8A"/>
    <w:rsid w:val="00AE5B7F"/>
    <w:rsid w:val="00AE5EA5"/>
    <w:rsid w:val="00AE603E"/>
    <w:rsid w:val="00AE6F7B"/>
    <w:rsid w:val="00AF1BF8"/>
    <w:rsid w:val="00AF31EB"/>
    <w:rsid w:val="00AF3C42"/>
    <w:rsid w:val="00AF4D06"/>
    <w:rsid w:val="00B0197C"/>
    <w:rsid w:val="00B03314"/>
    <w:rsid w:val="00B05A04"/>
    <w:rsid w:val="00B069BF"/>
    <w:rsid w:val="00B10A60"/>
    <w:rsid w:val="00B11607"/>
    <w:rsid w:val="00B12FB1"/>
    <w:rsid w:val="00B155CC"/>
    <w:rsid w:val="00B15C92"/>
    <w:rsid w:val="00B16EE8"/>
    <w:rsid w:val="00B171BA"/>
    <w:rsid w:val="00B20D5B"/>
    <w:rsid w:val="00B21B83"/>
    <w:rsid w:val="00B23E81"/>
    <w:rsid w:val="00B240CE"/>
    <w:rsid w:val="00B2672D"/>
    <w:rsid w:val="00B2756E"/>
    <w:rsid w:val="00B309FD"/>
    <w:rsid w:val="00B43134"/>
    <w:rsid w:val="00B45473"/>
    <w:rsid w:val="00B45E47"/>
    <w:rsid w:val="00B47279"/>
    <w:rsid w:val="00B47533"/>
    <w:rsid w:val="00B47960"/>
    <w:rsid w:val="00B5390D"/>
    <w:rsid w:val="00B546A3"/>
    <w:rsid w:val="00B54D81"/>
    <w:rsid w:val="00B56291"/>
    <w:rsid w:val="00B56C2D"/>
    <w:rsid w:val="00B60D45"/>
    <w:rsid w:val="00B60DD0"/>
    <w:rsid w:val="00B614F2"/>
    <w:rsid w:val="00B6268C"/>
    <w:rsid w:val="00B63D74"/>
    <w:rsid w:val="00B7008B"/>
    <w:rsid w:val="00B72C13"/>
    <w:rsid w:val="00B73893"/>
    <w:rsid w:val="00B81E7A"/>
    <w:rsid w:val="00B826D4"/>
    <w:rsid w:val="00B85A98"/>
    <w:rsid w:val="00B876B5"/>
    <w:rsid w:val="00B90A74"/>
    <w:rsid w:val="00B90BBC"/>
    <w:rsid w:val="00B94CE3"/>
    <w:rsid w:val="00B956E2"/>
    <w:rsid w:val="00B95C6B"/>
    <w:rsid w:val="00B95F29"/>
    <w:rsid w:val="00B961B9"/>
    <w:rsid w:val="00BA0AE1"/>
    <w:rsid w:val="00BA1AF4"/>
    <w:rsid w:val="00BA2212"/>
    <w:rsid w:val="00BA3967"/>
    <w:rsid w:val="00BA4949"/>
    <w:rsid w:val="00BA6F0F"/>
    <w:rsid w:val="00BB1862"/>
    <w:rsid w:val="00BB28DD"/>
    <w:rsid w:val="00BB303D"/>
    <w:rsid w:val="00BB3765"/>
    <w:rsid w:val="00BB4A67"/>
    <w:rsid w:val="00BB4C3F"/>
    <w:rsid w:val="00BB7A9B"/>
    <w:rsid w:val="00BC0F29"/>
    <w:rsid w:val="00BC14F5"/>
    <w:rsid w:val="00BC18D4"/>
    <w:rsid w:val="00BE185F"/>
    <w:rsid w:val="00BE2561"/>
    <w:rsid w:val="00BE30CE"/>
    <w:rsid w:val="00BE4EA5"/>
    <w:rsid w:val="00BF3D76"/>
    <w:rsid w:val="00BF56E5"/>
    <w:rsid w:val="00C00174"/>
    <w:rsid w:val="00C01972"/>
    <w:rsid w:val="00C03F2B"/>
    <w:rsid w:val="00C040F6"/>
    <w:rsid w:val="00C0576B"/>
    <w:rsid w:val="00C1210E"/>
    <w:rsid w:val="00C12B60"/>
    <w:rsid w:val="00C134BD"/>
    <w:rsid w:val="00C13851"/>
    <w:rsid w:val="00C13BD5"/>
    <w:rsid w:val="00C15957"/>
    <w:rsid w:val="00C16AC5"/>
    <w:rsid w:val="00C17FAC"/>
    <w:rsid w:val="00C20313"/>
    <w:rsid w:val="00C208C7"/>
    <w:rsid w:val="00C21D29"/>
    <w:rsid w:val="00C23A81"/>
    <w:rsid w:val="00C27D48"/>
    <w:rsid w:val="00C34B41"/>
    <w:rsid w:val="00C35025"/>
    <w:rsid w:val="00C35366"/>
    <w:rsid w:val="00C37CFA"/>
    <w:rsid w:val="00C44922"/>
    <w:rsid w:val="00C463AD"/>
    <w:rsid w:val="00C472F5"/>
    <w:rsid w:val="00C473C2"/>
    <w:rsid w:val="00C525C1"/>
    <w:rsid w:val="00C52E9D"/>
    <w:rsid w:val="00C54C00"/>
    <w:rsid w:val="00C550BB"/>
    <w:rsid w:val="00C5630F"/>
    <w:rsid w:val="00C57357"/>
    <w:rsid w:val="00C621E3"/>
    <w:rsid w:val="00C6328E"/>
    <w:rsid w:val="00C63E58"/>
    <w:rsid w:val="00C642D4"/>
    <w:rsid w:val="00C67031"/>
    <w:rsid w:val="00C7759D"/>
    <w:rsid w:val="00C77A4D"/>
    <w:rsid w:val="00C803BA"/>
    <w:rsid w:val="00C82E17"/>
    <w:rsid w:val="00C83C0A"/>
    <w:rsid w:val="00C8454C"/>
    <w:rsid w:val="00C8560D"/>
    <w:rsid w:val="00C864C3"/>
    <w:rsid w:val="00C90A11"/>
    <w:rsid w:val="00C96DD9"/>
    <w:rsid w:val="00CA1A93"/>
    <w:rsid w:val="00CA2D5F"/>
    <w:rsid w:val="00CA3556"/>
    <w:rsid w:val="00CA4CA7"/>
    <w:rsid w:val="00CA6572"/>
    <w:rsid w:val="00CB1824"/>
    <w:rsid w:val="00CB18F8"/>
    <w:rsid w:val="00CB21C7"/>
    <w:rsid w:val="00CB2E73"/>
    <w:rsid w:val="00CB56F7"/>
    <w:rsid w:val="00CC0B93"/>
    <w:rsid w:val="00CC0DB8"/>
    <w:rsid w:val="00CC0E1E"/>
    <w:rsid w:val="00CC0EAA"/>
    <w:rsid w:val="00CC1A69"/>
    <w:rsid w:val="00CC219C"/>
    <w:rsid w:val="00CC6C2F"/>
    <w:rsid w:val="00CC6ED6"/>
    <w:rsid w:val="00CD0777"/>
    <w:rsid w:val="00CD0F7B"/>
    <w:rsid w:val="00CD1709"/>
    <w:rsid w:val="00CD3D63"/>
    <w:rsid w:val="00CD3F38"/>
    <w:rsid w:val="00CD5D6B"/>
    <w:rsid w:val="00CD698D"/>
    <w:rsid w:val="00CE0C08"/>
    <w:rsid w:val="00CE5DDF"/>
    <w:rsid w:val="00CE6162"/>
    <w:rsid w:val="00CF166D"/>
    <w:rsid w:val="00CF16C6"/>
    <w:rsid w:val="00CF2AF1"/>
    <w:rsid w:val="00CF585C"/>
    <w:rsid w:val="00CF6257"/>
    <w:rsid w:val="00CF6610"/>
    <w:rsid w:val="00D015E0"/>
    <w:rsid w:val="00D029D2"/>
    <w:rsid w:val="00D03C05"/>
    <w:rsid w:val="00D04B68"/>
    <w:rsid w:val="00D06957"/>
    <w:rsid w:val="00D103C3"/>
    <w:rsid w:val="00D15802"/>
    <w:rsid w:val="00D15E7E"/>
    <w:rsid w:val="00D16F65"/>
    <w:rsid w:val="00D23159"/>
    <w:rsid w:val="00D23D24"/>
    <w:rsid w:val="00D2451C"/>
    <w:rsid w:val="00D25F97"/>
    <w:rsid w:val="00D33F64"/>
    <w:rsid w:val="00D35D6F"/>
    <w:rsid w:val="00D3714F"/>
    <w:rsid w:val="00D379C0"/>
    <w:rsid w:val="00D37EF6"/>
    <w:rsid w:val="00D41805"/>
    <w:rsid w:val="00D436DC"/>
    <w:rsid w:val="00D45A4F"/>
    <w:rsid w:val="00D45BBA"/>
    <w:rsid w:val="00D46610"/>
    <w:rsid w:val="00D47524"/>
    <w:rsid w:val="00D56F5D"/>
    <w:rsid w:val="00D57D29"/>
    <w:rsid w:val="00D6062F"/>
    <w:rsid w:val="00D633DF"/>
    <w:rsid w:val="00D6364A"/>
    <w:rsid w:val="00D63A91"/>
    <w:rsid w:val="00D64B5D"/>
    <w:rsid w:val="00D67790"/>
    <w:rsid w:val="00D67EDF"/>
    <w:rsid w:val="00D70A40"/>
    <w:rsid w:val="00D712B0"/>
    <w:rsid w:val="00D715A2"/>
    <w:rsid w:val="00D715E6"/>
    <w:rsid w:val="00D718EC"/>
    <w:rsid w:val="00D72D9D"/>
    <w:rsid w:val="00D74DE4"/>
    <w:rsid w:val="00D75D65"/>
    <w:rsid w:val="00D777EC"/>
    <w:rsid w:val="00D8038C"/>
    <w:rsid w:val="00D91D0A"/>
    <w:rsid w:val="00D92AC0"/>
    <w:rsid w:val="00D92F68"/>
    <w:rsid w:val="00D93619"/>
    <w:rsid w:val="00D950F0"/>
    <w:rsid w:val="00D95C2C"/>
    <w:rsid w:val="00DA1E43"/>
    <w:rsid w:val="00DA3868"/>
    <w:rsid w:val="00DA43AD"/>
    <w:rsid w:val="00DA4BA5"/>
    <w:rsid w:val="00DB16FA"/>
    <w:rsid w:val="00DB18B8"/>
    <w:rsid w:val="00DB4FD4"/>
    <w:rsid w:val="00DB710C"/>
    <w:rsid w:val="00DC08F0"/>
    <w:rsid w:val="00DC0CC4"/>
    <w:rsid w:val="00DC3186"/>
    <w:rsid w:val="00DC56E6"/>
    <w:rsid w:val="00DD025F"/>
    <w:rsid w:val="00DD376A"/>
    <w:rsid w:val="00DD7BDB"/>
    <w:rsid w:val="00DE027A"/>
    <w:rsid w:val="00DE05B0"/>
    <w:rsid w:val="00DE065B"/>
    <w:rsid w:val="00DE0737"/>
    <w:rsid w:val="00DE4408"/>
    <w:rsid w:val="00DE4EE6"/>
    <w:rsid w:val="00DF2B9E"/>
    <w:rsid w:val="00DF53BC"/>
    <w:rsid w:val="00DF569E"/>
    <w:rsid w:val="00DF584F"/>
    <w:rsid w:val="00DF6454"/>
    <w:rsid w:val="00E04D9C"/>
    <w:rsid w:val="00E065BE"/>
    <w:rsid w:val="00E1217A"/>
    <w:rsid w:val="00E131D8"/>
    <w:rsid w:val="00E13DD6"/>
    <w:rsid w:val="00E14394"/>
    <w:rsid w:val="00E156C5"/>
    <w:rsid w:val="00E16F62"/>
    <w:rsid w:val="00E2022D"/>
    <w:rsid w:val="00E22A11"/>
    <w:rsid w:val="00E25496"/>
    <w:rsid w:val="00E264BC"/>
    <w:rsid w:val="00E32019"/>
    <w:rsid w:val="00E32242"/>
    <w:rsid w:val="00E3272A"/>
    <w:rsid w:val="00E34619"/>
    <w:rsid w:val="00E35A6A"/>
    <w:rsid w:val="00E4118C"/>
    <w:rsid w:val="00E43DBC"/>
    <w:rsid w:val="00E44768"/>
    <w:rsid w:val="00E4585B"/>
    <w:rsid w:val="00E459DA"/>
    <w:rsid w:val="00E4745E"/>
    <w:rsid w:val="00E474F3"/>
    <w:rsid w:val="00E475D2"/>
    <w:rsid w:val="00E50020"/>
    <w:rsid w:val="00E50B3F"/>
    <w:rsid w:val="00E537F4"/>
    <w:rsid w:val="00E56C57"/>
    <w:rsid w:val="00E61758"/>
    <w:rsid w:val="00E62937"/>
    <w:rsid w:val="00E63F1A"/>
    <w:rsid w:val="00E64C46"/>
    <w:rsid w:val="00E64EBE"/>
    <w:rsid w:val="00E666C6"/>
    <w:rsid w:val="00E7075F"/>
    <w:rsid w:val="00E72B9A"/>
    <w:rsid w:val="00E75071"/>
    <w:rsid w:val="00E76446"/>
    <w:rsid w:val="00E80675"/>
    <w:rsid w:val="00E82EC6"/>
    <w:rsid w:val="00E84921"/>
    <w:rsid w:val="00E849B7"/>
    <w:rsid w:val="00E858B6"/>
    <w:rsid w:val="00E86B51"/>
    <w:rsid w:val="00E92CD5"/>
    <w:rsid w:val="00E93775"/>
    <w:rsid w:val="00E94C44"/>
    <w:rsid w:val="00EA4EC7"/>
    <w:rsid w:val="00EA531F"/>
    <w:rsid w:val="00EA5681"/>
    <w:rsid w:val="00EA59D2"/>
    <w:rsid w:val="00EA65BD"/>
    <w:rsid w:val="00EA672C"/>
    <w:rsid w:val="00EA77B5"/>
    <w:rsid w:val="00EA7DEE"/>
    <w:rsid w:val="00EA7FC8"/>
    <w:rsid w:val="00EB076C"/>
    <w:rsid w:val="00EB12A3"/>
    <w:rsid w:val="00EB22CE"/>
    <w:rsid w:val="00EB2D5F"/>
    <w:rsid w:val="00EB4166"/>
    <w:rsid w:val="00EB4254"/>
    <w:rsid w:val="00EB441C"/>
    <w:rsid w:val="00EB5F3C"/>
    <w:rsid w:val="00EB696B"/>
    <w:rsid w:val="00EB7169"/>
    <w:rsid w:val="00EC00DF"/>
    <w:rsid w:val="00EC1816"/>
    <w:rsid w:val="00EC43F6"/>
    <w:rsid w:val="00EC65EA"/>
    <w:rsid w:val="00ED194A"/>
    <w:rsid w:val="00ED2D7F"/>
    <w:rsid w:val="00ED5D55"/>
    <w:rsid w:val="00ED72FD"/>
    <w:rsid w:val="00EE300E"/>
    <w:rsid w:val="00EE3399"/>
    <w:rsid w:val="00EE3BBF"/>
    <w:rsid w:val="00EE4317"/>
    <w:rsid w:val="00EF5B6F"/>
    <w:rsid w:val="00F00419"/>
    <w:rsid w:val="00F005DC"/>
    <w:rsid w:val="00F02674"/>
    <w:rsid w:val="00F03983"/>
    <w:rsid w:val="00F103FD"/>
    <w:rsid w:val="00F12C85"/>
    <w:rsid w:val="00F155D0"/>
    <w:rsid w:val="00F15870"/>
    <w:rsid w:val="00F2228E"/>
    <w:rsid w:val="00F276C2"/>
    <w:rsid w:val="00F3057F"/>
    <w:rsid w:val="00F30F70"/>
    <w:rsid w:val="00F326DA"/>
    <w:rsid w:val="00F33A4C"/>
    <w:rsid w:val="00F358F5"/>
    <w:rsid w:val="00F364E6"/>
    <w:rsid w:val="00F375E7"/>
    <w:rsid w:val="00F4129C"/>
    <w:rsid w:val="00F41941"/>
    <w:rsid w:val="00F421F7"/>
    <w:rsid w:val="00F4399D"/>
    <w:rsid w:val="00F4572C"/>
    <w:rsid w:val="00F47992"/>
    <w:rsid w:val="00F51E17"/>
    <w:rsid w:val="00F520B7"/>
    <w:rsid w:val="00F527C2"/>
    <w:rsid w:val="00F5469C"/>
    <w:rsid w:val="00F55DB2"/>
    <w:rsid w:val="00F56FD1"/>
    <w:rsid w:val="00F629C8"/>
    <w:rsid w:val="00F647C0"/>
    <w:rsid w:val="00F711D5"/>
    <w:rsid w:val="00F72911"/>
    <w:rsid w:val="00F72C4E"/>
    <w:rsid w:val="00F81636"/>
    <w:rsid w:val="00F822B2"/>
    <w:rsid w:val="00F83B80"/>
    <w:rsid w:val="00F8559F"/>
    <w:rsid w:val="00F864B9"/>
    <w:rsid w:val="00F864D8"/>
    <w:rsid w:val="00F86BDA"/>
    <w:rsid w:val="00F86E76"/>
    <w:rsid w:val="00F92541"/>
    <w:rsid w:val="00F935BA"/>
    <w:rsid w:val="00F93F71"/>
    <w:rsid w:val="00F96EDB"/>
    <w:rsid w:val="00F96F1F"/>
    <w:rsid w:val="00FA13AA"/>
    <w:rsid w:val="00FA1883"/>
    <w:rsid w:val="00FA24FF"/>
    <w:rsid w:val="00FA3B25"/>
    <w:rsid w:val="00FA7B13"/>
    <w:rsid w:val="00FB0001"/>
    <w:rsid w:val="00FB0507"/>
    <w:rsid w:val="00FB457B"/>
    <w:rsid w:val="00FB56C7"/>
    <w:rsid w:val="00FB5EB9"/>
    <w:rsid w:val="00FC4BDB"/>
    <w:rsid w:val="00FC56FC"/>
    <w:rsid w:val="00FC61D3"/>
    <w:rsid w:val="00FC671E"/>
    <w:rsid w:val="00FC7D3E"/>
    <w:rsid w:val="00FD3C47"/>
    <w:rsid w:val="00FE41C8"/>
    <w:rsid w:val="00FE43AA"/>
    <w:rsid w:val="00FE4ACF"/>
    <w:rsid w:val="00FE6D7B"/>
    <w:rsid w:val="00FF0157"/>
    <w:rsid w:val="00FF07F9"/>
    <w:rsid w:val="00FF23CA"/>
    <w:rsid w:val="00FF3D56"/>
    <w:rsid w:val="00FF4916"/>
    <w:rsid w:val="00FF5F15"/>
    <w:rsid w:val="00FF5F2D"/>
    <w:rsid w:val="00FF6F54"/>
    <w:rsid w:val="00FF72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  <o:rules v:ext="edit">
        <o:r id="V:Rule12" type="connector" idref="#AutoShape 47"/>
        <o:r id="V:Rule13" type="connector" idref="#AutoShape 49"/>
        <o:r id="V:Rule14" type="connector" idref="#AutoShape 73"/>
        <o:r id="V:Rule15" type="connector" idref="#AutoShape 68"/>
        <o:r id="V:Rule16" type="connector" idref="#AutoShape 67"/>
        <o:r id="V:Rule17" type="connector" idref="#AutoShape 72"/>
        <o:r id="V:Rule18" type="connector" idref="#AutoShape 54"/>
        <o:r id="V:Rule19" type="connector" idref="#AutoShape 71"/>
        <o:r id="V:Rule20" type="connector" idref="#AutoShape 51"/>
        <o:r id="V:Rule21" type="connector" idref="#AutoShape 44"/>
        <o:r id="V:Rule22" type="connector" idref="#AutoShape 66"/>
      </o:rules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semiHidden="0" w:uiPriority="35" w:unhideWhenUsed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E2FBC"/>
    <w:pPr>
      <w:widowControl w:val="0"/>
      <w:suppressAutoHyphens/>
      <w:autoSpaceDE w:val="0"/>
      <w:jc w:val="both"/>
    </w:pPr>
    <w:rPr>
      <w:rFonts w:ascii="Arial" w:hAnsi="Arial"/>
      <w:sz w:val="24"/>
      <w:szCs w:val="24"/>
      <w:lang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4E2FBC"/>
    <w:pPr>
      <w:keepNext/>
      <w:widowControl/>
      <w:numPr>
        <w:numId w:val="1"/>
      </w:numPr>
      <w:ind w:left="0" w:firstLine="0"/>
      <w:outlineLvl w:val="0"/>
    </w:pPr>
    <w:rPr>
      <w:rFonts w:ascii="Arial Black" w:hAnsi="Arial Black" w:cs="Arial Black"/>
      <w:b/>
      <w:bCs/>
      <w:sz w:val="26"/>
      <w:szCs w:val="22"/>
    </w:rPr>
  </w:style>
  <w:style w:type="paragraph" w:styleId="Titre2">
    <w:name w:val="heading 2"/>
    <w:basedOn w:val="Normal"/>
    <w:next w:val="Normal"/>
    <w:link w:val="Titre2Car"/>
    <w:uiPriority w:val="9"/>
    <w:qFormat/>
    <w:rsid w:val="004E2FBC"/>
    <w:pPr>
      <w:keepNext/>
      <w:widowControl/>
      <w:spacing w:before="60" w:after="40"/>
      <w:outlineLvl w:val="1"/>
    </w:pPr>
    <w:rPr>
      <w:b/>
      <w:bCs/>
      <w:i/>
      <w:iCs/>
      <w:sz w:val="26"/>
    </w:rPr>
  </w:style>
  <w:style w:type="paragraph" w:styleId="Titre3">
    <w:name w:val="heading 3"/>
    <w:basedOn w:val="Normal"/>
    <w:next w:val="Normal"/>
    <w:link w:val="Titre3Car"/>
    <w:uiPriority w:val="9"/>
    <w:qFormat/>
    <w:rsid w:val="004E2FBC"/>
    <w:pPr>
      <w:keepNext/>
      <w:numPr>
        <w:ilvl w:val="2"/>
        <w:numId w:val="1"/>
      </w:numPr>
      <w:ind w:left="0" w:firstLine="0"/>
      <w:jc w:val="right"/>
      <w:outlineLvl w:val="2"/>
    </w:pPr>
    <w:rPr>
      <w:rFonts w:cs="Arial"/>
      <w:b/>
      <w:bCs/>
      <w:i/>
      <w:szCs w:val="20"/>
    </w:rPr>
  </w:style>
  <w:style w:type="paragraph" w:styleId="Titre4">
    <w:name w:val="heading 4"/>
    <w:basedOn w:val="Normal"/>
    <w:next w:val="Normal"/>
    <w:link w:val="Titre4Car"/>
    <w:uiPriority w:val="9"/>
    <w:qFormat/>
    <w:rsid w:val="004E2FBC"/>
    <w:pPr>
      <w:keepNext/>
      <w:numPr>
        <w:ilvl w:val="3"/>
        <w:numId w:val="1"/>
      </w:numPr>
      <w:ind w:left="0" w:firstLine="0"/>
      <w:jc w:val="center"/>
      <w:outlineLvl w:val="3"/>
    </w:pPr>
    <w:rPr>
      <w:b/>
      <w:bCs/>
      <w:sz w:val="20"/>
      <w:szCs w:val="20"/>
    </w:rPr>
  </w:style>
  <w:style w:type="paragraph" w:styleId="Titre5">
    <w:name w:val="heading 5"/>
    <w:basedOn w:val="Normal"/>
    <w:next w:val="Normal"/>
    <w:link w:val="Titre5Car"/>
    <w:uiPriority w:val="9"/>
    <w:qFormat/>
    <w:rsid w:val="004E2FBC"/>
    <w:pPr>
      <w:keepNext/>
      <w:numPr>
        <w:ilvl w:val="4"/>
        <w:numId w:val="1"/>
      </w:numPr>
      <w:ind w:left="708" w:firstLine="0"/>
      <w:outlineLvl w:val="4"/>
    </w:pPr>
    <w:rPr>
      <w:i/>
      <w:iCs/>
    </w:rPr>
  </w:style>
  <w:style w:type="paragraph" w:styleId="Titre6">
    <w:name w:val="heading 6"/>
    <w:basedOn w:val="Normal"/>
    <w:next w:val="Normal"/>
    <w:link w:val="Titre6Car"/>
    <w:uiPriority w:val="9"/>
    <w:qFormat/>
    <w:rsid w:val="004E2FBC"/>
    <w:pPr>
      <w:numPr>
        <w:numId w:val="2"/>
      </w:numPr>
      <w:spacing w:before="240" w:after="60"/>
      <w:ind w:left="1152" w:hanging="1152"/>
      <w:outlineLvl w:val="5"/>
    </w:pPr>
    <w:rPr>
      <w:b/>
      <w:bCs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72F46"/>
    <w:pPr>
      <w:keepNext/>
      <w:keepLines/>
      <w:widowControl/>
      <w:suppressAutoHyphens w:val="0"/>
      <w:autoSpaceDE/>
      <w:spacing w:before="200" w:line="276" w:lineRule="auto"/>
      <w:outlineLvl w:val="6"/>
    </w:pPr>
    <w:rPr>
      <w:rFonts w:ascii="Cambria" w:hAnsi="Cambria"/>
      <w:i/>
      <w:iCs/>
      <w:color w:val="404040"/>
      <w:sz w:val="22"/>
      <w:szCs w:val="22"/>
      <w:lang w:eastAsia="en-US" w:bidi="en-US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72F46"/>
    <w:pPr>
      <w:keepNext/>
      <w:keepLines/>
      <w:widowControl/>
      <w:suppressAutoHyphens w:val="0"/>
      <w:autoSpaceDE/>
      <w:spacing w:before="200" w:line="276" w:lineRule="auto"/>
      <w:outlineLvl w:val="7"/>
    </w:pPr>
    <w:rPr>
      <w:rFonts w:ascii="Cambria" w:hAnsi="Cambria"/>
      <w:color w:val="4F81BD"/>
      <w:sz w:val="20"/>
      <w:szCs w:val="20"/>
      <w:lang w:eastAsia="en-US" w:bidi="en-US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72F46"/>
    <w:pPr>
      <w:keepNext/>
      <w:keepLines/>
      <w:widowControl/>
      <w:suppressAutoHyphens w:val="0"/>
      <w:autoSpaceDE/>
      <w:spacing w:before="200" w:line="276" w:lineRule="auto"/>
      <w:outlineLvl w:val="8"/>
    </w:pPr>
    <w:rPr>
      <w:rFonts w:ascii="Cambria" w:hAnsi="Cambria"/>
      <w:i/>
      <w:iCs/>
      <w:color w:val="404040"/>
      <w:sz w:val="20"/>
      <w:szCs w:val="20"/>
      <w:lang w:eastAsia="en-US" w:bidi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072F46"/>
    <w:rPr>
      <w:rFonts w:ascii="Arial Black" w:hAnsi="Arial Black" w:cs="Arial Black"/>
      <w:b/>
      <w:bCs/>
      <w:sz w:val="26"/>
      <w:szCs w:val="22"/>
      <w:lang w:eastAsia="zh-CN"/>
    </w:rPr>
  </w:style>
  <w:style w:type="character" w:customStyle="1" w:styleId="Titre2Car">
    <w:name w:val="Titre 2 Car"/>
    <w:basedOn w:val="Policepardfaut"/>
    <w:link w:val="Titre2"/>
    <w:uiPriority w:val="9"/>
    <w:rsid w:val="00072F46"/>
    <w:rPr>
      <w:rFonts w:ascii="Arial" w:hAnsi="Arial"/>
      <w:b/>
      <w:bCs/>
      <w:i/>
      <w:iCs/>
      <w:sz w:val="26"/>
      <w:szCs w:val="24"/>
      <w:lang w:eastAsia="zh-CN"/>
    </w:rPr>
  </w:style>
  <w:style w:type="character" w:customStyle="1" w:styleId="Titre3Car">
    <w:name w:val="Titre 3 Car"/>
    <w:basedOn w:val="Policepardfaut"/>
    <w:link w:val="Titre3"/>
    <w:uiPriority w:val="9"/>
    <w:rsid w:val="00072F46"/>
    <w:rPr>
      <w:rFonts w:ascii="Arial" w:hAnsi="Arial" w:cs="Arial"/>
      <w:b/>
      <w:bCs/>
      <w:i/>
      <w:sz w:val="24"/>
      <w:lang w:eastAsia="zh-CN"/>
    </w:rPr>
  </w:style>
  <w:style w:type="character" w:customStyle="1" w:styleId="Titre4Car">
    <w:name w:val="Titre 4 Car"/>
    <w:basedOn w:val="Policepardfaut"/>
    <w:link w:val="Titre4"/>
    <w:uiPriority w:val="9"/>
    <w:rsid w:val="00072F46"/>
    <w:rPr>
      <w:rFonts w:ascii="Arial" w:hAnsi="Arial"/>
      <w:b/>
      <w:bCs/>
      <w:lang w:eastAsia="zh-CN"/>
    </w:rPr>
  </w:style>
  <w:style w:type="character" w:customStyle="1" w:styleId="Titre5Car">
    <w:name w:val="Titre 5 Car"/>
    <w:basedOn w:val="Policepardfaut"/>
    <w:link w:val="Titre5"/>
    <w:uiPriority w:val="9"/>
    <w:rsid w:val="00072F46"/>
    <w:rPr>
      <w:rFonts w:ascii="Arial" w:hAnsi="Arial"/>
      <w:i/>
      <w:iCs/>
      <w:sz w:val="24"/>
      <w:szCs w:val="24"/>
      <w:lang w:eastAsia="zh-CN"/>
    </w:rPr>
  </w:style>
  <w:style w:type="character" w:customStyle="1" w:styleId="Titre6Car">
    <w:name w:val="Titre 6 Car"/>
    <w:basedOn w:val="Policepardfaut"/>
    <w:link w:val="Titre6"/>
    <w:uiPriority w:val="9"/>
    <w:rsid w:val="00072F46"/>
    <w:rPr>
      <w:rFonts w:ascii="Arial" w:hAnsi="Arial"/>
      <w:b/>
      <w:bCs/>
      <w:sz w:val="24"/>
      <w:szCs w:val="24"/>
      <w:lang w:eastAsia="zh-CN"/>
    </w:rPr>
  </w:style>
  <w:style w:type="character" w:customStyle="1" w:styleId="WW8Num3z0">
    <w:name w:val="WW8Num3z0"/>
    <w:rsid w:val="004E2FBC"/>
    <w:rPr>
      <w:rFonts w:ascii="Symbol" w:hAnsi="Symbol" w:cs="Times New Roman"/>
    </w:rPr>
  </w:style>
  <w:style w:type="character" w:customStyle="1" w:styleId="WW8Num4z0">
    <w:name w:val="WW8Num4z0"/>
    <w:rsid w:val="004E2FBC"/>
    <w:rPr>
      <w:rFonts w:ascii="StarSymbol" w:hAnsi="StarSymbol" w:cs="StarSymbol"/>
    </w:rPr>
  </w:style>
  <w:style w:type="character" w:customStyle="1" w:styleId="WW8Num5z0">
    <w:name w:val="WW8Num5z0"/>
    <w:rsid w:val="004E2FBC"/>
    <w:rPr>
      <w:rFonts w:ascii="Symbol" w:hAnsi="Symbol" w:cs="Times New Roman"/>
    </w:rPr>
  </w:style>
  <w:style w:type="character" w:customStyle="1" w:styleId="WW8Num7z0">
    <w:name w:val="WW8Num7z0"/>
    <w:rsid w:val="004E2FBC"/>
    <w:rPr>
      <w:rFonts w:ascii="StarSymbol" w:hAnsi="StarSymbol" w:cs="StarSymbol"/>
    </w:rPr>
  </w:style>
  <w:style w:type="character" w:customStyle="1" w:styleId="WW8Num8z0">
    <w:name w:val="WW8Num8z0"/>
    <w:rsid w:val="004E2FBC"/>
    <w:rPr>
      <w:rFonts w:ascii="StarSymbol" w:hAnsi="StarSymbol" w:cs="StarSymbol"/>
    </w:rPr>
  </w:style>
  <w:style w:type="character" w:customStyle="1" w:styleId="WW8Num10z0">
    <w:name w:val="WW8Num10z0"/>
    <w:rsid w:val="004E2FBC"/>
    <w:rPr>
      <w:rFonts w:ascii="StarSymbol" w:hAnsi="StarSymbol" w:cs="StarSymbol"/>
    </w:rPr>
  </w:style>
  <w:style w:type="character" w:customStyle="1" w:styleId="WW8Num15z0">
    <w:name w:val="WW8Num15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17z0">
    <w:name w:val="WW8Num17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18z0">
    <w:name w:val="WW8Num18z0"/>
    <w:rsid w:val="004E2FBC"/>
    <w:rPr>
      <w:rFonts w:ascii="Times New Roman" w:hAnsi="Times New Roman" w:cs="Times New Roman"/>
    </w:rPr>
  </w:style>
  <w:style w:type="character" w:customStyle="1" w:styleId="WW8Num19z0">
    <w:name w:val="WW8Num19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20z0">
    <w:name w:val="WW8Num20z0"/>
    <w:rsid w:val="004E2FBC"/>
    <w:rPr>
      <w:rFonts w:ascii="Symbol" w:hAnsi="Symbol" w:cs="Symbol"/>
    </w:rPr>
  </w:style>
  <w:style w:type="character" w:customStyle="1" w:styleId="WW8Num22z0">
    <w:name w:val="WW8Num22z0"/>
    <w:rsid w:val="004E2FBC"/>
    <w:rPr>
      <w:rFonts w:ascii="Symbol" w:hAnsi="Symbol" w:cs="Symbol"/>
    </w:rPr>
  </w:style>
  <w:style w:type="character" w:customStyle="1" w:styleId="WW8Num22z1">
    <w:name w:val="WW8Num22z1"/>
    <w:rsid w:val="004E2FBC"/>
    <w:rPr>
      <w:rFonts w:ascii="Courier New" w:hAnsi="Courier New" w:cs="Courier New"/>
    </w:rPr>
  </w:style>
  <w:style w:type="character" w:customStyle="1" w:styleId="WW8Num22z2">
    <w:name w:val="WW8Num22z2"/>
    <w:rsid w:val="004E2FBC"/>
    <w:rPr>
      <w:rFonts w:ascii="Wingdings" w:hAnsi="Wingdings" w:cs="Wingdings"/>
    </w:rPr>
  </w:style>
  <w:style w:type="character" w:customStyle="1" w:styleId="WW8Num23z0">
    <w:name w:val="WW8Num23z0"/>
    <w:rsid w:val="004E2FBC"/>
    <w:rPr>
      <w:rFonts w:ascii="Symbol" w:hAnsi="Symbol" w:cs="Symbol"/>
    </w:rPr>
  </w:style>
  <w:style w:type="character" w:customStyle="1" w:styleId="WW8Num26z0">
    <w:name w:val="WW8Num26z0"/>
    <w:rsid w:val="004E2FBC"/>
    <w:rPr>
      <w:rFonts w:ascii="Symbol" w:hAnsi="Symbol" w:cs="Symbol"/>
    </w:rPr>
  </w:style>
  <w:style w:type="character" w:customStyle="1" w:styleId="WW8Num27z0">
    <w:name w:val="WW8Num27z0"/>
    <w:rsid w:val="004E2FBC"/>
    <w:rPr>
      <w:rFonts w:ascii="Symbol" w:hAnsi="Symbol" w:cs="Symbol"/>
    </w:rPr>
  </w:style>
  <w:style w:type="character" w:customStyle="1" w:styleId="WW8Num28z0">
    <w:name w:val="WW8Num28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29z0">
    <w:name w:val="WW8Num29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29z1">
    <w:name w:val="WW8Num29z1"/>
    <w:rsid w:val="004E2FBC"/>
    <w:rPr>
      <w:rFonts w:ascii="OpenSymbol" w:hAnsi="OpenSymbol" w:cs="OpenSymbol"/>
    </w:rPr>
  </w:style>
  <w:style w:type="character" w:customStyle="1" w:styleId="WW8Num30z0">
    <w:name w:val="WW8Num30z0"/>
    <w:rsid w:val="004E2FBC"/>
    <w:rPr>
      <w:rFonts w:ascii="Symbol" w:hAnsi="Symbol" w:cs="Symbol"/>
    </w:rPr>
  </w:style>
  <w:style w:type="character" w:customStyle="1" w:styleId="WW8Num30z1">
    <w:name w:val="WW8Num30z1"/>
    <w:rsid w:val="004E2FBC"/>
    <w:rPr>
      <w:rFonts w:ascii="Courier New" w:hAnsi="Courier New" w:cs="Courier New"/>
    </w:rPr>
  </w:style>
  <w:style w:type="character" w:customStyle="1" w:styleId="WW8Num31z0">
    <w:name w:val="WW8Num31z0"/>
    <w:rsid w:val="004E2FBC"/>
    <w:rPr>
      <w:rFonts w:ascii="Times New Roman" w:hAnsi="Times New Roman" w:cs="Times New Roman"/>
    </w:rPr>
  </w:style>
  <w:style w:type="character" w:customStyle="1" w:styleId="WW8Num31z1">
    <w:name w:val="WW8Num31z1"/>
    <w:rsid w:val="004E2FBC"/>
    <w:rPr>
      <w:rFonts w:ascii="Courier New" w:hAnsi="Courier New" w:cs="Courier New"/>
    </w:rPr>
  </w:style>
  <w:style w:type="character" w:customStyle="1" w:styleId="WW8Num32z0">
    <w:name w:val="WW8Num32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32z1">
    <w:name w:val="WW8Num32z1"/>
    <w:rsid w:val="004E2FBC"/>
    <w:rPr>
      <w:rFonts w:ascii="OpenSymbol" w:hAnsi="OpenSymbol" w:cs="OpenSymbol"/>
    </w:rPr>
  </w:style>
  <w:style w:type="character" w:customStyle="1" w:styleId="WW8Num33z0">
    <w:name w:val="WW8Num33z0"/>
    <w:rsid w:val="004E2FBC"/>
    <w:rPr>
      <w:rFonts w:ascii="Times New Roman" w:eastAsia="Times New Roman" w:hAnsi="Times New Roman" w:cs="Times New Roman"/>
    </w:rPr>
  </w:style>
  <w:style w:type="character" w:customStyle="1" w:styleId="WW8Num33z1">
    <w:name w:val="WW8Num33z1"/>
    <w:rsid w:val="004E2FBC"/>
    <w:rPr>
      <w:rFonts w:ascii="Courier New" w:hAnsi="Courier New" w:cs="Courier New"/>
    </w:rPr>
  </w:style>
  <w:style w:type="character" w:customStyle="1" w:styleId="WW8Num34z0">
    <w:name w:val="WW8Num34z0"/>
    <w:rsid w:val="004E2FBC"/>
    <w:rPr>
      <w:rFonts w:ascii="Comic Sans MS" w:eastAsia="Batang" w:hAnsi="Comic Sans MS" w:cs="Times New Roman"/>
    </w:rPr>
  </w:style>
  <w:style w:type="character" w:customStyle="1" w:styleId="WW8Num34z1">
    <w:name w:val="WW8Num34z1"/>
    <w:rsid w:val="004E2FBC"/>
    <w:rPr>
      <w:rFonts w:ascii="Courier New" w:hAnsi="Courier New" w:cs="Courier New"/>
    </w:rPr>
  </w:style>
  <w:style w:type="character" w:customStyle="1" w:styleId="WW8Num35z0">
    <w:name w:val="WW8Num35z0"/>
    <w:rsid w:val="004E2FBC"/>
    <w:rPr>
      <w:rFonts w:ascii="Symbol" w:hAnsi="Symbol" w:cs="OpenSymbol"/>
    </w:rPr>
  </w:style>
  <w:style w:type="character" w:customStyle="1" w:styleId="WW8Num35z1">
    <w:name w:val="WW8Num35z1"/>
    <w:rsid w:val="004E2FBC"/>
    <w:rPr>
      <w:rFonts w:ascii="OpenSymbol" w:hAnsi="OpenSymbol" w:cs="OpenSymbol"/>
    </w:rPr>
  </w:style>
  <w:style w:type="character" w:customStyle="1" w:styleId="WW8Num36z0">
    <w:name w:val="WW8Num36z0"/>
    <w:rsid w:val="004E2FBC"/>
    <w:rPr>
      <w:rFonts w:ascii="Times New Roman" w:eastAsia="Times New Roman" w:hAnsi="Times New Roman" w:cs="Times New Roman"/>
    </w:rPr>
  </w:style>
  <w:style w:type="character" w:customStyle="1" w:styleId="WW8Num36z1">
    <w:name w:val="WW8Num36z1"/>
    <w:rsid w:val="004E2FBC"/>
    <w:rPr>
      <w:rFonts w:ascii="Courier New" w:hAnsi="Courier New" w:cs="Courier New"/>
    </w:rPr>
  </w:style>
  <w:style w:type="character" w:customStyle="1" w:styleId="WW8Num37z0">
    <w:name w:val="WW8Num37z0"/>
    <w:rsid w:val="004E2FBC"/>
    <w:rPr>
      <w:rFonts w:ascii="Symbol" w:hAnsi="Symbol" w:cs="Times New Roman"/>
    </w:rPr>
  </w:style>
  <w:style w:type="character" w:customStyle="1" w:styleId="WW8Num37z1">
    <w:name w:val="WW8Num37z1"/>
    <w:rsid w:val="004E2FBC"/>
    <w:rPr>
      <w:rFonts w:ascii="OpenSymbol" w:hAnsi="OpenSymbol" w:cs="Courier New"/>
    </w:rPr>
  </w:style>
  <w:style w:type="character" w:customStyle="1" w:styleId="WW8Num38z0">
    <w:name w:val="WW8Num38z0"/>
    <w:rsid w:val="004E2FBC"/>
    <w:rPr>
      <w:rFonts w:ascii="Arial" w:eastAsia="Times New Roman" w:hAnsi="Arial" w:cs="Arial"/>
    </w:rPr>
  </w:style>
  <w:style w:type="character" w:customStyle="1" w:styleId="WW8Num38z1">
    <w:name w:val="WW8Num38z1"/>
    <w:rsid w:val="004E2FBC"/>
    <w:rPr>
      <w:rFonts w:ascii="Courier New" w:hAnsi="Courier New" w:cs="Courier New"/>
    </w:rPr>
  </w:style>
  <w:style w:type="character" w:customStyle="1" w:styleId="WW8Num38z3">
    <w:name w:val="WW8Num38z3"/>
    <w:rsid w:val="004E2FBC"/>
    <w:rPr>
      <w:rFonts w:ascii="Symbol" w:hAnsi="Symbol" w:cs="Symbol"/>
    </w:rPr>
  </w:style>
  <w:style w:type="character" w:customStyle="1" w:styleId="WW8Num39z0">
    <w:name w:val="WW8Num39z0"/>
    <w:rsid w:val="004E2FBC"/>
    <w:rPr>
      <w:rFonts w:ascii="Symbol" w:hAnsi="Symbol" w:cs="Symbol"/>
    </w:rPr>
  </w:style>
  <w:style w:type="character" w:customStyle="1" w:styleId="WW8Num39z1">
    <w:name w:val="WW8Num39z1"/>
    <w:rsid w:val="004E2FBC"/>
    <w:rPr>
      <w:rFonts w:ascii="Courier New" w:hAnsi="Courier New" w:cs="Courier New"/>
    </w:rPr>
  </w:style>
  <w:style w:type="character" w:customStyle="1" w:styleId="WW8Num40z0">
    <w:name w:val="WW8Num40z0"/>
    <w:rsid w:val="004E2FBC"/>
    <w:rPr>
      <w:rFonts w:ascii="Symbol" w:hAnsi="Symbol" w:cs="OpenSymbol"/>
    </w:rPr>
  </w:style>
  <w:style w:type="character" w:customStyle="1" w:styleId="WW8Num40z1">
    <w:name w:val="WW8Num40z1"/>
    <w:rsid w:val="004E2FBC"/>
    <w:rPr>
      <w:rFonts w:ascii="OpenSymbol" w:hAnsi="OpenSymbol" w:cs="OpenSymbol"/>
    </w:rPr>
  </w:style>
  <w:style w:type="character" w:customStyle="1" w:styleId="WW8Num41z0">
    <w:name w:val="WW8Num41z0"/>
    <w:rsid w:val="004E2FBC"/>
    <w:rPr>
      <w:rFonts w:ascii="Symbol" w:hAnsi="Symbol" w:cs="OpenSymbol"/>
    </w:rPr>
  </w:style>
  <w:style w:type="character" w:customStyle="1" w:styleId="WW8Num41z1">
    <w:name w:val="WW8Num41z1"/>
    <w:rsid w:val="004E2FBC"/>
    <w:rPr>
      <w:rFonts w:ascii="OpenSymbol" w:hAnsi="OpenSymbol" w:cs="OpenSymbol"/>
    </w:rPr>
  </w:style>
  <w:style w:type="character" w:customStyle="1" w:styleId="WW8Num42z0">
    <w:name w:val="WW8Num42z0"/>
    <w:rsid w:val="004E2FBC"/>
    <w:rPr>
      <w:rFonts w:ascii="Symbol" w:hAnsi="Symbol" w:cs="OpenSymbol"/>
    </w:rPr>
  </w:style>
  <w:style w:type="character" w:customStyle="1" w:styleId="WW8Num42z1">
    <w:name w:val="WW8Num42z1"/>
    <w:rsid w:val="004E2FBC"/>
    <w:rPr>
      <w:rFonts w:ascii="OpenSymbol" w:hAnsi="OpenSymbol" w:cs="OpenSymbol"/>
    </w:rPr>
  </w:style>
  <w:style w:type="character" w:customStyle="1" w:styleId="WW8Num43z0">
    <w:name w:val="WW8Num43z0"/>
    <w:rsid w:val="004E2FBC"/>
    <w:rPr>
      <w:rFonts w:ascii="Wingdings" w:hAnsi="Wingdings" w:cs="OpenSymbol"/>
    </w:rPr>
  </w:style>
  <w:style w:type="character" w:customStyle="1" w:styleId="WW8Num43z1">
    <w:name w:val="WW8Num43z1"/>
    <w:rsid w:val="004E2FBC"/>
    <w:rPr>
      <w:rFonts w:ascii="OpenSymbol" w:hAnsi="OpenSymbol" w:cs="OpenSymbol"/>
    </w:rPr>
  </w:style>
  <w:style w:type="character" w:customStyle="1" w:styleId="WW8Num43z3">
    <w:name w:val="WW8Num43z3"/>
    <w:rsid w:val="004E2FBC"/>
    <w:rPr>
      <w:rFonts w:ascii="Symbol" w:hAnsi="Symbol" w:cs="OpenSymbol"/>
    </w:rPr>
  </w:style>
  <w:style w:type="character" w:customStyle="1" w:styleId="WW8Num44z0">
    <w:name w:val="WW8Num44z0"/>
    <w:rsid w:val="004E2FBC"/>
    <w:rPr>
      <w:rFonts w:ascii="Symbol" w:hAnsi="Symbol" w:cs="OpenSymbol"/>
    </w:rPr>
  </w:style>
  <w:style w:type="character" w:customStyle="1" w:styleId="WW8Num44z1">
    <w:name w:val="WW8Num44z1"/>
    <w:rsid w:val="004E2FBC"/>
    <w:rPr>
      <w:rFonts w:ascii="OpenSymbol" w:hAnsi="OpenSymbol" w:cs="OpenSymbol"/>
    </w:rPr>
  </w:style>
  <w:style w:type="character" w:customStyle="1" w:styleId="WW8Num45z0">
    <w:name w:val="WW8Num45z0"/>
    <w:rsid w:val="004E2FBC"/>
    <w:rPr>
      <w:rFonts w:ascii="Symbol" w:hAnsi="Symbol" w:cs="OpenSymbol"/>
    </w:rPr>
  </w:style>
  <w:style w:type="character" w:customStyle="1" w:styleId="WW8Num45z1">
    <w:name w:val="WW8Num45z1"/>
    <w:rsid w:val="004E2FBC"/>
    <w:rPr>
      <w:rFonts w:ascii="OpenSymbol" w:hAnsi="OpenSymbol" w:cs="OpenSymbol"/>
    </w:rPr>
  </w:style>
  <w:style w:type="character" w:customStyle="1" w:styleId="WW8Num46z0">
    <w:name w:val="WW8Num46z0"/>
    <w:rsid w:val="004E2FBC"/>
    <w:rPr>
      <w:rFonts w:ascii="Symbol" w:hAnsi="Symbol" w:cs="OpenSymbol"/>
    </w:rPr>
  </w:style>
  <w:style w:type="character" w:customStyle="1" w:styleId="WW8Num46z1">
    <w:name w:val="WW8Num46z1"/>
    <w:rsid w:val="004E2FBC"/>
    <w:rPr>
      <w:rFonts w:ascii="OpenSymbol" w:hAnsi="OpenSymbol" w:cs="OpenSymbol"/>
    </w:rPr>
  </w:style>
  <w:style w:type="character" w:customStyle="1" w:styleId="WW8Num47z0">
    <w:name w:val="WW8Num47z0"/>
    <w:rsid w:val="004E2FBC"/>
    <w:rPr>
      <w:rFonts w:ascii="Symbol" w:hAnsi="Symbol" w:cs="OpenSymbol"/>
    </w:rPr>
  </w:style>
  <w:style w:type="character" w:customStyle="1" w:styleId="WW8Num47z1">
    <w:name w:val="WW8Num47z1"/>
    <w:rsid w:val="004E2FBC"/>
    <w:rPr>
      <w:rFonts w:ascii="OpenSymbol" w:hAnsi="OpenSymbol" w:cs="OpenSymbol"/>
    </w:rPr>
  </w:style>
  <w:style w:type="character" w:customStyle="1" w:styleId="WW8Num48z0">
    <w:name w:val="WW8Num48z0"/>
    <w:rsid w:val="004E2FBC"/>
    <w:rPr>
      <w:rFonts w:ascii="Symbol" w:hAnsi="Symbol" w:cs="OpenSymbol"/>
    </w:rPr>
  </w:style>
  <w:style w:type="character" w:customStyle="1" w:styleId="WW8Num48z1">
    <w:name w:val="WW8Num48z1"/>
    <w:rsid w:val="004E2FBC"/>
    <w:rPr>
      <w:rFonts w:ascii="OpenSymbol" w:hAnsi="OpenSymbol" w:cs="OpenSymbol"/>
    </w:rPr>
  </w:style>
  <w:style w:type="character" w:customStyle="1" w:styleId="WW8Num49z0">
    <w:name w:val="WW8Num49z0"/>
    <w:rsid w:val="004E2FBC"/>
    <w:rPr>
      <w:rFonts w:ascii="Symbol" w:hAnsi="Symbol" w:cs="OpenSymbol"/>
    </w:rPr>
  </w:style>
  <w:style w:type="character" w:customStyle="1" w:styleId="WW8Num49z1">
    <w:name w:val="WW8Num49z1"/>
    <w:rsid w:val="004E2FBC"/>
    <w:rPr>
      <w:rFonts w:ascii="OpenSymbol" w:hAnsi="OpenSymbol" w:cs="OpenSymbol"/>
    </w:rPr>
  </w:style>
  <w:style w:type="character" w:customStyle="1" w:styleId="Absatz-Standardschriftart">
    <w:name w:val="Absatz-Standardschriftart"/>
    <w:rsid w:val="004E2FBC"/>
  </w:style>
  <w:style w:type="character" w:customStyle="1" w:styleId="WW8Num2z0">
    <w:name w:val="WW8Num2z0"/>
    <w:rsid w:val="004E2FBC"/>
    <w:rPr>
      <w:rFonts w:ascii="Symbol" w:hAnsi="Symbol" w:cs="Symbol"/>
    </w:rPr>
  </w:style>
  <w:style w:type="character" w:customStyle="1" w:styleId="WW8Num6z0">
    <w:name w:val="WW8Num6z0"/>
    <w:rsid w:val="004E2FBC"/>
    <w:rPr>
      <w:rFonts w:ascii="Symbol" w:hAnsi="Symbol" w:cs="Times New Roman"/>
    </w:rPr>
  </w:style>
  <w:style w:type="character" w:customStyle="1" w:styleId="WW8Num9z0">
    <w:name w:val="WW8Num9z0"/>
    <w:rsid w:val="004E2FBC"/>
    <w:rPr>
      <w:rFonts w:ascii="Times New Roman" w:hAnsi="Times New Roman" w:cs="Times New Roman"/>
    </w:rPr>
  </w:style>
  <w:style w:type="character" w:customStyle="1" w:styleId="WW8Num14z0">
    <w:name w:val="WW8Num14z0"/>
    <w:rsid w:val="004E2FBC"/>
    <w:rPr>
      <w:rFonts w:ascii="StarSymbol" w:hAnsi="StarSymbol" w:cs="StarSymbol"/>
    </w:rPr>
  </w:style>
  <w:style w:type="character" w:customStyle="1" w:styleId="WW8Num16z0">
    <w:name w:val="WW8Num16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21z0">
    <w:name w:val="WW8Num21z0"/>
    <w:rsid w:val="004E2FBC"/>
    <w:rPr>
      <w:rFonts w:ascii="Symbol" w:hAnsi="Symbol" w:cs="Symbol"/>
    </w:rPr>
  </w:style>
  <w:style w:type="character" w:customStyle="1" w:styleId="WW8Num21z1">
    <w:name w:val="WW8Num21z1"/>
    <w:rsid w:val="004E2FBC"/>
    <w:rPr>
      <w:rFonts w:ascii="Courier New" w:hAnsi="Courier New" w:cs="Courier New"/>
    </w:rPr>
  </w:style>
  <w:style w:type="character" w:customStyle="1" w:styleId="WW8Num21z2">
    <w:name w:val="WW8Num21z2"/>
    <w:rsid w:val="004E2FBC"/>
    <w:rPr>
      <w:rFonts w:ascii="Wingdings" w:hAnsi="Wingdings" w:cs="Wingdings"/>
    </w:rPr>
  </w:style>
  <w:style w:type="character" w:customStyle="1" w:styleId="WW8Num25z0">
    <w:name w:val="WW8Num25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28z1">
    <w:name w:val="WW8Num28z1"/>
    <w:rsid w:val="004E2FBC"/>
    <w:rPr>
      <w:rFonts w:ascii="OpenSymbol" w:hAnsi="OpenSymbol" w:cs="OpenSymbol"/>
    </w:rPr>
  </w:style>
  <w:style w:type="character" w:customStyle="1" w:styleId="WW-Absatz-Standardschriftart">
    <w:name w:val="WW-Absatz-Standardschriftart"/>
    <w:rsid w:val="004E2FBC"/>
  </w:style>
  <w:style w:type="character" w:customStyle="1" w:styleId="WW8Num1z0">
    <w:name w:val="WW8Num1z0"/>
    <w:rsid w:val="004E2FBC"/>
    <w:rPr>
      <w:rFonts w:ascii="Symbol" w:hAnsi="Symbol" w:cs="Times New Roman"/>
    </w:rPr>
  </w:style>
  <w:style w:type="character" w:customStyle="1" w:styleId="WW8Num11z0">
    <w:name w:val="WW8Num11z0"/>
    <w:rsid w:val="004E2FBC"/>
    <w:rPr>
      <w:rFonts w:ascii="StarSymbol" w:hAnsi="StarSymbol" w:cs="StarSymbol"/>
    </w:rPr>
  </w:style>
  <w:style w:type="character" w:customStyle="1" w:styleId="WW8Num12z0">
    <w:name w:val="WW8Num12z0"/>
    <w:rsid w:val="004E2FBC"/>
    <w:rPr>
      <w:rFonts w:ascii="Times New Roman" w:hAnsi="Times New Roman" w:cs="Times New Roman"/>
    </w:rPr>
  </w:style>
  <w:style w:type="character" w:customStyle="1" w:styleId="WW8Num13z0">
    <w:name w:val="WW8Num13z0"/>
    <w:rsid w:val="004E2FBC"/>
    <w:rPr>
      <w:rFonts w:ascii="StarSymbol" w:hAnsi="StarSymbol" w:cs="StarSymbol"/>
    </w:rPr>
  </w:style>
  <w:style w:type="character" w:customStyle="1" w:styleId="WW8Num24z0">
    <w:name w:val="WW8Num24z0"/>
    <w:rsid w:val="004E2FBC"/>
    <w:rPr>
      <w:rFonts w:ascii="Times New Roman" w:hAnsi="Times New Roman" w:cs="Times New Roman"/>
    </w:rPr>
  </w:style>
  <w:style w:type="character" w:customStyle="1" w:styleId="Policepardfaut1">
    <w:name w:val="Police par défaut1"/>
    <w:rsid w:val="004E2FBC"/>
  </w:style>
  <w:style w:type="character" w:customStyle="1" w:styleId="CommentReference">
    <w:name w:val="Comment Reference"/>
    <w:basedOn w:val="Policepardfaut1"/>
    <w:rsid w:val="004E2FBC"/>
    <w:rPr>
      <w:sz w:val="16"/>
      <w:szCs w:val="16"/>
    </w:rPr>
  </w:style>
  <w:style w:type="character" w:customStyle="1" w:styleId="Policepardfaut10">
    <w:name w:val="Police par défaut1"/>
    <w:rsid w:val="004E2FBC"/>
  </w:style>
  <w:style w:type="character" w:customStyle="1" w:styleId="Caractresdenotedebasdepage">
    <w:name w:val="Caractères de note de bas de page"/>
    <w:basedOn w:val="Policepardfaut10"/>
    <w:rsid w:val="004E2FBC"/>
    <w:rPr>
      <w:vertAlign w:val="superscript"/>
    </w:rPr>
  </w:style>
  <w:style w:type="character" w:styleId="Appelnotedebasdep">
    <w:name w:val="footnote reference"/>
    <w:rsid w:val="004E2FBC"/>
    <w:rPr>
      <w:vertAlign w:val="superscript"/>
    </w:rPr>
  </w:style>
  <w:style w:type="character" w:customStyle="1" w:styleId="Caractresdenotedefin">
    <w:name w:val="Caractères de note de fin"/>
    <w:rsid w:val="004E2FBC"/>
    <w:rPr>
      <w:vertAlign w:val="superscript"/>
    </w:rPr>
  </w:style>
  <w:style w:type="character" w:customStyle="1" w:styleId="WW-Caractresdenotedefin">
    <w:name w:val="WW-Caractères de note de fin"/>
    <w:rsid w:val="004E2FBC"/>
  </w:style>
  <w:style w:type="character" w:customStyle="1" w:styleId="WW8Num8z1">
    <w:name w:val="WW8Num8z1"/>
    <w:rsid w:val="004E2FBC"/>
    <w:rPr>
      <w:rFonts w:ascii="Courier New" w:hAnsi="Courier New" w:cs="Courier New"/>
    </w:rPr>
  </w:style>
  <w:style w:type="character" w:customStyle="1" w:styleId="WW8Num8z2">
    <w:name w:val="WW8Num8z2"/>
    <w:rsid w:val="004E2FBC"/>
    <w:rPr>
      <w:rFonts w:ascii="Wingdings" w:hAnsi="Wingdings" w:cs="Wingdings"/>
    </w:rPr>
  </w:style>
  <w:style w:type="character" w:customStyle="1" w:styleId="WW8Num11z1">
    <w:name w:val="WW8Num11z1"/>
    <w:rsid w:val="004E2FBC"/>
    <w:rPr>
      <w:rFonts w:ascii="Courier New" w:hAnsi="Courier New" w:cs="Courier New"/>
    </w:rPr>
  </w:style>
  <w:style w:type="character" w:customStyle="1" w:styleId="WW8Num11z2">
    <w:name w:val="WW8Num11z2"/>
    <w:rsid w:val="004E2FBC"/>
    <w:rPr>
      <w:rFonts w:ascii="Wingdings" w:hAnsi="Wingdings" w:cs="Wingdings"/>
    </w:rPr>
  </w:style>
  <w:style w:type="character" w:customStyle="1" w:styleId="WW8Num11z3">
    <w:name w:val="WW8Num11z3"/>
    <w:rsid w:val="004E2FBC"/>
    <w:rPr>
      <w:rFonts w:ascii="Symbol" w:hAnsi="Symbol" w:cs="Symbol"/>
    </w:rPr>
  </w:style>
  <w:style w:type="character" w:customStyle="1" w:styleId="WW8Num18z1">
    <w:name w:val="WW8Num18z1"/>
    <w:rsid w:val="004E2FBC"/>
    <w:rPr>
      <w:rFonts w:ascii="Courier New" w:hAnsi="Courier New" w:cs="Courier New"/>
    </w:rPr>
  </w:style>
  <w:style w:type="character" w:customStyle="1" w:styleId="WW8Num18z2">
    <w:name w:val="WW8Num18z2"/>
    <w:rsid w:val="004E2FBC"/>
    <w:rPr>
      <w:rFonts w:ascii="Wingdings" w:hAnsi="Wingdings" w:cs="Wingdings"/>
    </w:rPr>
  </w:style>
  <w:style w:type="character" w:customStyle="1" w:styleId="WW8Num18z3">
    <w:name w:val="WW8Num18z3"/>
    <w:rsid w:val="004E2FBC"/>
    <w:rPr>
      <w:rFonts w:ascii="Symbol" w:hAnsi="Symbol" w:cs="Symbol"/>
    </w:rPr>
  </w:style>
  <w:style w:type="character" w:customStyle="1" w:styleId="WW8Num20z1">
    <w:name w:val="WW8Num20z1"/>
    <w:rsid w:val="004E2FBC"/>
    <w:rPr>
      <w:rFonts w:ascii="Courier New" w:hAnsi="Courier New" w:cs="Courier New"/>
    </w:rPr>
  </w:style>
  <w:style w:type="character" w:customStyle="1" w:styleId="WW8Num20z2">
    <w:name w:val="WW8Num20z2"/>
    <w:rsid w:val="004E2FBC"/>
    <w:rPr>
      <w:rFonts w:ascii="Wingdings" w:hAnsi="Wingdings" w:cs="Wingdings"/>
      <w:color w:val="000000"/>
    </w:rPr>
  </w:style>
  <w:style w:type="character" w:customStyle="1" w:styleId="WW8Num20z5">
    <w:name w:val="WW8Num20z5"/>
    <w:rsid w:val="004E2FBC"/>
    <w:rPr>
      <w:rFonts w:ascii="Wingdings" w:hAnsi="Wingdings" w:cs="Wingdings"/>
    </w:rPr>
  </w:style>
  <w:style w:type="character" w:customStyle="1" w:styleId="WW8Num23z1">
    <w:name w:val="WW8Num23z1"/>
    <w:rsid w:val="004E2FBC"/>
    <w:rPr>
      <w:rFonts w:ascii="Courier New" w:hAnsi="Courier New" w:cs="Courier New"/>
    </w:rPr>
  </w:style>
  <w:style w:type="character" w:customStyle="1" w:styleId="WW8Num23z2">
    <w:name w:val="WW8Num23z2"/>
    <w:rsid w:val="004E2FBC"/>
    <w:rPr>
      <w:rFonts w:ascii="Wingdings" w:hAnsi="Wingdings" w:cs="Wingdings"/>
    </w:rPr>
  </w:style>
  <w:style w:type="character" w:customStyle="1" w:styleId="WW8Num26z1">
    <w:name w:val="WW8Num26z1"/>
    <w:rsid w:val="004E2FBC"/>
    <w:rPr>
      <w:rFonts w:ascii="Courier New" w:hAnsi="Courier New" w:cs="Courier New"/>
    </w:rPr>
  </w:style>
  <w:style w:type="character" w:customStyle="1" w:styleId="WW8Num26z2">
    <w:name w:val="WW8Num26z2"/>
    <w:rsid w:val="004E2FBC"/>
    <w:rPr>
      <w:rFonts w:ascii="Wingdings" w:hAnsi="Wingdings" w:cs="Wingdings"/>
    </w:rPr>
  </w:style>
  <w:style w:type="character" w:customStyle="1" w:styleId="WW8Num27z1">
    <w:name w:val="WW8Num27z1"/>
    <w:rsid w:val="004E2FBC"/>
    <w:rPr>
      <w:rFonts w:ascii="Courier New" w:hAnsi="Courier New" w:cs="Courier New"/>
    </w:rPr>
  </w:style>
  <w:style w:type="character" w:customStyle="1" w:styleId="WW8Num27z2">
    <w:name w:val="WW8Num27z2"/>
    <w:rsid w:val="004E2FBC"/>
    <w:rPr>
      <w:rFonts w:ascii="Wingdings" w:hAnsi="Wingdings" w:cs="Wingdings"/>
    </w:rPr>
  </w:style>
  <w:style w:type="character" w:customStyle="1" w:styleId="WW8Num30z2">
    <w:name w:val="WW8Num30z2"/>
    <w:rsid w:val="004E2FBC"/>
    <w:rPr>
      <w:rFonts w:ascii="Wingdings" w:hAnsi="Wingdings" w:cs="Wingdings"/>
    </w:rPr>
  </w:style>
  <w:style w:type="character" w:customStyle="1" w:styleId="WW8Num31z2">
    <w:name w:val="WW8Num31z2"/>
    <w:rsid w:val="004E2FBC"/>
    <w:rPr>
      <w:rFonts w:ascii="Wingdings" w:hAnsi="Wingdings" w:cs="Wingdings"/>
    </w:rPr>
  </w:style>
  <w:style w:type="character" w:customStyle="1" w:styleId="WW8Num31z3">
    <w:name w:val="WW8Num31z3"/>
    <w:rsid w:val="004E2FBC"/>
    <w:rPr>
      <w:rFonts w:ascii="Symbol" w:hAnsi="Symbol" w:cs="Symbol"/>
    </w:rPr>
  </w:style>
  <w:style w:type="character" w:customStyle="1" w:styleId="WW8Num33z2">
    <w:name w:val="WW8Num33z2"/>
    <w:rsid w:val="004E2FBC"/>
    <w:rPr>
      <w:rFonts w:ascii="Wingdings" w:hAnsi="Wingdings" w:cs="Wingdings"/>
    </w:rPr>
  </w:style>
  <w:style w:type="character" w:customStyle="1" w:styleId="WW8Num33z3">
    <w:name w:val="WW8Num33z3"/>
    <w:rsid w:val="004E2FBC"/>
    <w:rPr>
      <w:rFonts w:ascii="Symbol" w:hAnsi="Symbol" w:cs="Symbol"/>
    </w:rPr>
  </w:style>
  <w:style w:type="character" w:customStyle="1" w:styleId="WW8Num34z2">
    <w:name w:val="WW8Num34z2"/>
    <w:rsid w:val="004E2FBC"/>
    <w:rPr>
      <w:rFonts w:ascii="Wingdings" w:hAnsi="Wingdings" w:cs="Wingdings"/>
    </w:rPr>
  </w:style>
  <w:style w:type="character" w:customStyle="1" w:styleId="WW8Num34z3">
    <w:name w:val="WW8Num34z3"/>
    <w:rsid w:val="004E2FBC"/>
    <w:rPr>
      <w:rFonts w:ascii="Symbol" w:hAnsi="Symbol" w:cs="Symbol"/>
    </w:rPr>
  </w:style>
  <w:style w:type="character" w:customStyle="1" w:styleId="WW8Num36z2">
    <w:name w:val="WW8Num36z2"/>
    <w:rsid w:val="004E2FBC"/>
    <w:rPr>
      <w:rFonts w:ascii="Wingdings" w:hAnsi="Wingdings" w:cs="Wingdings"/>
    </w:rPr>
  </w:style>
  <w:style w:type="character" w:customStyle="1" w:styleId="WW8Num36z3">
    <w:name w:val="WW8Num36z3"/>
    <w:rsid w:val="004E2FBC"/>
    <w:rPr>
      <w:rFonts w:ascii="Symbol" w:hAnsi="Symbol" w:cs="Symbol"/>
    </w:rPr>
  </w:style>
  <w:style w:type="character" w:customStyle="1" w:styleId="WW8Num38z2">
    <w:name w:val="WW8Num38z2"/>
    <w:rsid w:val="004E2FBC"/>
    <w:rPr>
      <w:rFonts w:ascii="Wingdings" w:hAnsi="Wingdings" w:cs="Wingdings"/>
    </w:rPr>
  </w:style>
  <w:style w:type="character" w:customStyle="1" w:styleId="WW8Num39z2">
    <w:name w:val="WW8Num39z2"/>
    <w:rsid w:val="004E2FBC"/>
    <w:rPr>
      <w:rFonts w:ascii="Wingdings" w:hAnsi="Wingdings" w:cs="Wingdings"/>
    </w:rPr>
  </w:style>
  <w:style w:type="character" w:customStyle="1" w:styleId="WW8Num6z1">
    <w:name w:val="WW8Num6z1"/>
    <w:rsid w:val="004E2FBC"/>
    <w:rPr>
      <w:rFonts w:ascii="Courier New" w:hAnsi="Courier New" w:cs="StarSymbol"/>
    </w:rPr>
  </w:style>
  <w:style w:type="character" w:customStyle="1" w:styleId="WW8Num6z2">
    <w:name w:val="WW8Num6z2"/>
    <w:rsid w:val="004E2FBC"/>
    <w:rPr>
      <w:rFonts w:ascii="Wingdings" w:hAnsi="Wingdings" w:cs="Times New Roman"/>
    </w:rPr>
  </w:style>
  <w:style w:type="character" w:customStyle="1" w:styleId="WW8Num9z1">
    <w:name w:val="WW8Num9z1"/>
    <w:rsid w:val="004E2FBC"/>
    <w:rPr>
      <w:rFonts w:ascii="Courier New" w:hAnsi="Courier New" w:cs="Courier New"/>
    </w:rPr>
  </w:style>
  <w:style w:type="character" w:customStyle="1" w:styleId="WW8Num9z2">
    <w:name w:val="WW8Num9z2"/>
    <w:rsid w:val="004E2FBC"/>
    <w:rPr>
      <w:rFonts w:ascii="Wingdings" w:hAnsi="Wingdings" w:cs="Wingdings"/>
    </w:rPr>
  </w:style>
  <w:style w:type="character" w:customStyle="1" w:styleId="WW8Num9z3">
    <w:name w:val="WW8Num9z3"/>
    <w:rsid w:val="004E2FBC"/>
    <w:rPr>
      <w:rFonts w:ascii="Symbol" w:hAnsi="Symbol" w:cs="Symbol"/>
    </w:rPr>
  </w:style>
  <w:style w:type="character" w:customStyle="1" w:styleId="WW-Policepardfaut">
    <w:name w:val="WW-Police par défaut"/>
    <w:rsid w:val="004E2FBC"/>
  </w:style>
  <w:style w:type="character" w:customStyle="1" w:styleId="WW-WW8Num1z0">
    <w:name w:val="WW-WW8Num1z0"/>
    <w:rsid w:val="004E2FBC"/>
    <w:rPr>
      <w:rFonts w:ascii="Symbol" w:hAnsi="Symbol" w:cs="Times New Roman"/>
    </w:rPr>
  </w:style>
  <w:style w:type="character" w:customStyle="1" w:styleId="WW-WW8Num3z0">
    <w:name w:val="WW-WW8Num3z0"/>
    <w:rsid w:val="004E2FBC"/>
    <w:rPr>
      <w:rFonts w:ascii="Symbol" w:hAnsi="Symbol" w:cs="Times New Roman"/>
    </w:rPr>
  </w:style>
  <w:style w:type="character" w:customStyle="1" w:styleId="WW-WW8Num4z0">
    <w:name w:val="WW-WW8Num4z0"/>
    <w:rsid w:val="004E2FBC"/>
    <w:rPr>
      <w:rFonts w:ascii="StarSymbol" w:hAnsi="StarSymbol" w:cs="StarSymbol"/>
    </w:rPr>
  </w:style>
  <w:style w:type="character" w:customStyle="1" w:styleId="WW-WW8Num6z0">
    <w:name w:val="WW-WW8Num6z0"/>
    <w:rsid w:val="004E2FBC"/>
    <w:rPr>
      <w:rFonts w:ascii="Symbol" w:hAnsi="Symbol" w:cs="Times New Roman"/>
    </w:rPr>
  </w:style>
  <w:style w:type="character" w:customStyle="1" w:styleId="WW-WW8Num6z1">
    <w:name w:val="WW-WW8Num6z1"/>
    <w:rsid w:val="004E2FBC"/>
    <w:rPr>
      <w:rFonts w:ascii="Courier New" w:hAnsi="Courier New" w:cs="StarSymbol"/>
    </w:rPr>
  </w:style>
  <w:style w:type="character" w:customStyle="1" w:styleId="WW-WW8Num6z2">
    <w:name w:val="WW-WW8Num6z2"/>
    <w:rsid w:val="004E2FBC"/>
    <w:rPr>
      <w:rFonts w:ascii="Wingdings" w:hAnsi="Wingdings" w:cs="Times New Roman"/>
    </w:rPr>
  </w:style>
  <w:style w:type="character" w:customStyle="1" w:styleId="WW-WW8Num7z0">
    <w:name w:val="WW-WW8Num7z0"/>
    <w:rsid w:val="004E2FBC"/>
    <w:rPr>
      <w:rFonts w:ascii="StarSymbol" w:hAnsi="StarSymbol" w:cs="StarSymbol"/>
    </w:rPr>
  </w:style>
  <w:style w:type="character" w:customStyle="1" w:styleId="WW-WW8Num8z0">
    <w:name w:val="WW-WW8Num8z0"/>
    <w:rsid w:val="004E2FBC"/>
    <w:rPr>
      <w:rFonts w:ascii="StarSymbol" w:hAnsi="StarSymbol" w:cs="StarSymbol"/>
    </w:rPr>
  </w:style>
  <w:style w:type="character" w:customStyle="1" w:styleId="WW-WW8Num9z0">
    <w:name w:val="WW-WW8Num9z0"/>
    <w:rsid w:val="004E2FBC"/>
    <w:rPr>
      <w:rFonts w:ascii="StarSymbol" w:hAnsi="StarSymbol" w:cs="StarSymbol"/>
    </w:rPr>
  </w:style>
  <w:style w:type="character" w:customStyle="1" w:styleId="WW-WW8Num10z0">
    <w:name w:val="WW-WW8Num10z0"/>
    <w:rsid w:val="004E2FBC"/>
    <w:rPr>
      <w:rFonts w:ascii="StarSymbol" w:hAnsi="StarSymbol" w:cs="StarSymbol"/>
    </w:rPr>
  </w:style>
  <w:style w:type="character" w:customStyle="1" w:styleId="WW-WW8Num11z0">
    <w:name w:val="WW-WW8Num11z0"/>
    <w:rsid w:val="004E2FBC"/>
    <w:rPr>
      <w:rFonts w:ascii="Wingdings" w:hAnsi="Wingdings" w:cs="Times New Roman"/>
    </w:rPr>
  </w:style>
  <w:style w:type="character" w:customStyle="1" w:styleId="WW8Num12z1">
    <w:name w:val="WW8Num12z1"/>
    <w:rsid w:val="004E2FBC"/>
    <w:rPr>
      <w:rFonts w:ascii="Courier New" w:hAnsi="Courier New" w:cs="Courier New"/>
    </w:rPr>
  </w:style>
  <w:style w:type="character" w:customStyle="1" w:styleId="WW8Num12z2">
    <w:name w:val="WW8Num12z2"/>
    <w:rsid w:val="004E2FBC"/>
    <w:rPr>
      <w:rFonts w:ascii="Wingdings" w:hAnsi="Wingdings" w:cs="Wingdings"/>
    </w:rPr>
  </w:style>
  <w:style w:type="character" w:customStyle="1" w:styleId="WW8Num12z3">
    <w:name w:val="WW8Num12z3"/>
    <w:rsid w:val="004E2FBC"/>
    <w:rPr>
      <w:rFonts w:ascii="Symbol" w:hAnsi="Symbol" w:cs="Symbol"/>
    </w:rPr>
  </w:style>
  <w:style w:type="character" w:customStyle="1" w:styleId="WW-Policepardfaut1">
    <w:name w:val="WW-Police par défaut1"/>
    <w:rsid w:val="004E2FBC"/>
  </w:style>
  <w:style w:type="character" w:customStyle="1" w:styleId="WW-WW8Num1z01">
    <w:name w:val="WW-WW8Num1z01"/>
    <w:rsid w:val="004E2FBC"/>
    <w:rPr>
      <w:rFonts w:ascii="Symbol" w:hAnsi="Symbol" w:cs="Times New Roman"/>
    </w:rPr>
  </w:style>
  <w:style w:type="character" w:customStyle="1" w:styleId="WW-WW8Num3z01">
    <w:name w:val="WW-WW8Num3z01"/>
    <w:rsid w:val="004E2FBC"/>
    <w:rPr>
      <w:rFonts w:ascii="Symbol" w:hAnsi="Symbol" w:cs="Times New Roman"/>
    </w:rPr>
  </w:style>
  <w:style w:type="character" w:customStyle="1" w:styleId="WW8Num4z1">
    <w:name w:val="WW8Num4z1"/>
    <w:rsid w:val="004E2FBC"/>
    <w:rPr>
      <w:rFonts w:ascii="Courier New" w:hAnsi="Courier New" w:cs="Courier New"/>
    </w:rPr>
  </w:style>
  <w:style w:type="character" w:customStyle="1" w:styleId="WW8Num4z2">
    <w:name w:val="WW8Num4z2"/>
    <w:rsid w:val="004E2FBC"/>
    <w:rPr>
      <w:rFonts w:ascii="Wingdings" w:hAnsi="Wingdings" w:cs="Wingdings"/>
    </w:rPr>
  </w:style>
  <w:style w:type="character" w:customStyle="1" w:styleId="WW8Num4z3">
    <w:name w:val="WW8Num4z3"/>
    <w:rsid w:val="004E2FBC"/>
    <w:rPr>
      <w:rFonts w:ascii="Symbol" w:hAnsi="Symbol" w:cs="Symbol"/>
    </w:rPr>
  </w:style>
  <w:style w:type="character" w:customStyle="1" w:styleId="WW-WW8Num6z01">
    <w:name w:val="WW-WW8Num6z01"/>
    <w:rsid w:val="004E2FBC"/>
    <w:rPr>
      <w:rFonts w:ascii="Symbol" w:hAnsi="Symbol" w:cs="Times New Roman"/>
    </w:rPr>
  </w:style>
  <w:style w:type="character" w:customStyle="1" w:styleId="WW-WW8Num6z11">
    <w:name w:val="WW-WW8Num6z11"/>
    <w:rsid w:val="004E2FBC"/>
    <w:rPr>
      <w:rFonts w:ascii="Courier New" w:hAnsi="Courier New" w:cs="StarSymbol"/>
    </w:rPr>
  </w:style>
  <w:style w:type="character" w:customStyle="1" w:styleId="WW-WW8Num6z21">
    <w:name w:val="WW-WW8Num6z21"/>
    <w:rsid w:val="004E2FBC"/>
    <w:rPr>
      <w:rFonts w:ascii="Wingdings" w:hAnsi="Wingdings" w:cs="Times New Roman"/>
    </w:rPr>
  </w:style>
  <w:style w:type="character" w:customStyle="1" w:styleId="WW8Num8z3">
    <w:name w:val="WW8Num8z3"/>
    <w:rsid w:val="004E2FBC"/>
    <w:rPr>
      <w:rFonts w:ascii="Symbol" w:hAnsi="Symbol" w:cs="Symbol"/>
    </w:rPr>
  </w:style>
  <w:style w:type="character" w:customStyle="1" w:styleId="WW-WW8Num9z1">
    <w:name w:val="WW-WW8Num9z1"/>
    <w:rsid w:val="004E2FBC"/>
    <w:rPr>
      <w:rFonts w:ascii="Courier New" w:hAnsi="Courier New" w:cs="StarSymbol"/>
    </w:rPr>
  </w:style>
  <w:style w:type="character" w:customStyle="1" w:styleId="WW-WW8Num9z2">
    <w:name w:val="WW-WW8Num9z2"/>
    <w:rsid w:val="004E2FBC"/>
    <w:rPr>
      <w:rFonts w:ascii="Wingdings" w:hAnsi="Wingdings" w:cs="Wingdings"/>
    </w:rPr>
  </w:style>
  <w:style w:type="character" w:customStyle="1" w:styleId="WW-WW8Num9z3">
    <w:name w:val="WW-WW8Num9z3"/>
    <w:rsid w:val="004E2FBC"/>
    <w:rPr>
      <w:rFonts w:ascii="Symbol" w:hAnsi="Symbol" w:cs="Symbol"/>
    </w:rPr>
  </w:style>
  <w:style w:type="character" w:customStyle="1" w:styleId="WW8Num10z1">
    <w:name w:val="WW8Num10z1"/>
    <w:rsid w:val="004E2FBC"/>
    <w:rPr>
      <w:rFonts w:ascii="Courier New" w:hAnsi="Courier New" w:cs="Courier New"/>
    </w:rPr>
  </w:style>
  <w:style w:type="character" w:customStyle="1" w:styleId="WW8Num10z2">
    <w:name w:val="WW8Num10z2"/>
    <w:rsid w:val="004E2FBC"/>
    <w:rPr>
      <w:rFonts w:ascii="Wingdings" w:hAnsi="Wingdings" w:cs="Wingdings"/>
    </w:rPr>
  </w:style>
  <w:style w:type="character" w:customStyle="1" w:styleId="WW8Num10z3">
    <w:name w:val="WW8Num10z3"/>
    <w:rsid w:val="004E2FBC"/>
    <w:rPr>
      <w:rFonts w:ascii="Symbol" w:hAnsi="Symbol" w:cs="Symbol"/>
    </w:rPr>
  </w:style>
  <w:style w:type="character" w:customStyle="1" w:styleId="WW-WW8Num11z01">
    <w:name w:val="WW-WW8Num11z01"/>
    <w:rsid w:val="004E2FBC"/>
    <w:rPr>
      <w:rFonts w:ascii="Wingdings" w:hAnsi="Wingdings" w:cs="Times New Roman"/>
    </w:rPr>
  </w:style>
  <w:style w:type="character" w:customStyle="1" w:styleId="WW-WW8Num13z0">
    <w:name w:val="WW-WW8Num13z0"/>
    <w:rsid w:val="004E2FBC"/>
    <w:rPr>
      <w:rFonts w:ascii="Times New Roman" w:eastAsia="Times New Roman" w:hAnsi="Times New Roman" w:cs="Times New Roman"/>
    </w:rPr>
  </w:style>
  <w:style w:type="character" w:customStyle="1" w:styleId="WW8Num13z1">
    <w:name w:val="WW8Num13z1"/>
    <w:rsid w:val="004E2FBC"/>
    <w:rPr>
      <w:rFonts w:ascii="Courier New" w:hAnsi="Courier New" w:cs="Courier New"/>
    </w:rPr>
  </w:style>
  <w:style w:type="character" w:customStyle="1" w:styleId="WW8Num13z2">
    <w:name w:val="WW8Num13z2"/>
    <w:rsid w:val="004E2FBC"/>
    <w:rPr>
      <w:rFonts w:ascii="Wingdings" w:hAnsi="Wingdings" w:cs="Wingdings"/>
    </w:rPr>
  </w:style>
  <w:style w:type="character" w:customStyle="1" w:styleId="WW8Num13z3">
    <w:name w:val="WW8Num13z3"/>
    <w:rsid w:val="004E2FBC"/>
    <w:rPr>
      <w:rFonts w:ascii="Symbol" w:hAnsi="Symbol" w:cs="Symbol"/>
    </w:rPr>
  </w:style>
  <w:style w:type="character" w:customStyle="1" w:styleId="WW8Num14z1">
    <w:name w:val="WW8Num14z1"/>
    <w:rsid w:val="004E2FBC"/>
    <w:rPr>
      <w:rFonts w:ascii="Courier New" w:hAnsi="Courier New" w:cs="Courier New"/>
    </w:rPr>
  </w:style>
  <w:style w:type="character" w:customStyle="1" w:styleId="WW8Num14z2">
    <w:name w:val="WW8Num14z2"/>
    <w:rsid w:val="004E2FBC"/>
    <w:rPr>
      <w:rFonts w:ascii="Wingdings" w:hAnsi="Wingdings" w:cs="Wingdings"/>
    </w:rPr>
  </w:style>
  <w:style w:type="character" w:customStyle="1" w:styleId="WW8Num14z3">
    <w:name w:val="WW8Num14z3"/>
    <w:rsid w:val="004E2FBC"/>
    <w:rPr>
      <w:rFonts w:ascii="Symbol" w:hAnsi="Symbol" w:cs="Symbol"/>
    </w:rPr>
  </w:style>
  <w:style w:type="character" w:customStyle="1" w:styleId="WW-Policepardfaut11">
    <w:name w:val="WW-Police par défaut11"/>
    <w:rsid w:val="004E2FBC"/>
  </w:style>
  <w:style w:type="character" w:styleId="Numrodepage">
    <w:name w:val="page number"/>
    <w:basedOn w:val="WW-Policepardfaut11"/>
    <w:rsid w:val="004E2FBC"/>
  </w:style>
  <w:style w:type="character" w:styleId="Numrodeligne">
    <w:name w:val="line number"/>
    <w:basedOn w:val="WW-Policepardfaut11"/>
    <w:rsid w:val="004E2FBC"/>
  </w:style>
  <w:style w:type="character" w:styleId="Lienhypertexte">
    <w:name w:val="Hyperlink"/>
    <w:basedOn w:val="WW-Policepardfaut11"/>
    <w:uiPriority w:val="99"/>
    <w:rsid w:val="004E2FBC"/>
    <w:rPr>
      <w:color w:val="0000FF"/>
      <w:u w:val="single"/>
    </w:rPr>
  </w:style>
  <w:style w:type="character" w:customStyle="1" w:styleId="WW-Marquedecommentaire">
    <w:name w:val="WW-Marque de commentaire"/>
    <w:basedOn w:val="WW-Policepardfaut11"/>
    <w:rsid w:val="004E2FBC"/>
    <w:rPr>
      <w:sz w:val="16"/>
      <w:szCs w:val="16"/>
    </w:rPr>
  </w:style>
  <w:style w:type="character" w:styleId="Lienhypertextesuivivisit">
    <w:name w:val="FollowedHyperlink"/>
    <w:basedOn w:val="WW-Policepardfaut11"/>
    <w:uiPriority w:val="99"/>
    <w:rsid w:val="004E2FBC"/>
    <w:rPr>
      <w:color w:val="800080"/>
      <w:u w:val="single"/>
    </w:rPr>
  </w:style>
  <w:style w:type="character" w:customStyle="1" w:styleId="titleemph">
    <w:name w:val="title_emph"/>
    <w:basedOn w:val="WW-Policepardfaut1"/>
    <w:rsid w:val="004E2FBC"/>
  </w:style>
  <w:style w:type="character" w:customStyle="1" w:styleId="pointsmall">
    <w:name w:val="point_small"/>
    <w:basedOn w:val="WW-Policepardfaut1"/>
    <w:rsid w:val="004E2FBC"/>
  </w:style>
  <w:style w:type="character" w:customStyle="1" w:styleId="NormalSLECar">
    <w:name w:val="Normal SLE Car"/>
    <w:basedOn w:val="Policepardfaut10"/>
    <w:rsid w:val="004E2FBC"/>
    <w:rPr>
      <w:rFonts w:ascii="Comic Sans MS" w:eastAsia="Batang" w:hAnsi="Comic Sans MS" w:cs="Comic Sans MS"/>
      <w:sz w:val="22"/>
      <w:szCs w:val="24"/>
    </w:rPr>
  </w:style>
  <w:style w:type="character" w:customStyle="1" w:styleId="PuceSLECar">
    <w:name w:val="Puce SLE Car"/>
    <w:basedOn w:val="NormalSLECar"/>
    <w:rsid w:val="004E2FBC"/>
    <w:rPr>
      <w:rFonts w:ascii="Comic Sans MS" w:eastAsia="Batang" w:hAnsi="Comic Sans MS" w:cs="Comic Sans MS"/>
      <w:sz w:val="22"/>
      <w:szCs w:val="24"/>
    </w:rPr>
  </w:style>
  <w:style w:type="character" w:customStyle="1" w:styleId="mw-headline">
    <w:name w:val="mw-headline"/>
    <w:basedOn w:val="Policepardfaut10"/>
    <w:rsid w:val="004E2FBC"/>
  </w:style>
  <w:style w:type="character" w:customStyle="1" w:styleId="citecrochet1">
    <w:name w:val="cite_crochet1"/>
    <w:basedOn w:val="Policepardfaut10"/>
    <w:rsid w:val="004E2FBC"/>
    <w:rPr>
      <w:vanish/>
    </w:rPr>
  </w:style>
  <w:style w:type="character" w:customStyle="1" w:styleId="noprint">
    <w:name w:val="noprint"/>
    <w:basedOn w:val="Policepardfaut10"/>
    <w:rsid w:val="004E2FBC"/>
  </w:style>
  <w:style w:type="character" w:customStyle="1" w:styleId="En-tteCar">
    <w:name w:val="En-tête Car"/>
    <w:basedOn w:val="Policepardfaut10"/>
    <w:uiPriority w:val="99"/>
    <w:rsid w:val="004E2FBC"/>
    <w:rPr>
      <w:sz w:val="24"/>
      <w:szCs w:val="24"/>
    </w:rPr>
  </w:style>
  <w:style w:type="character" w:customStyle="1" w:styleId="apple-converted-space">
    <w:name w:val="apple-converted-space"/>
    <w:basedOn w:val="Policepardfaut10"/>
    <w:rsid w:val="004E2FBC"/>
  </w:style>
  <w:style w:type="character" w:customStyle="1" w:styleId="Puces">
    <w:name w:val="Puces"/>
    <w:rsid w:val="004E2FBC"/>
    <w:rPr>
      <w:rFonts w:ascii="OpenSymbol" w:eastAsia="OpenSymbol" w:hAnsi="OpenSymbol" w:cs="OpenSymbol"/>
    </w:rPr>
  </w:style>
  <w:style w:type="character" w:customStyle="1" w:styleId="Sautdindex">
    <w:name w:val="Saut d'index"/>
    <w:rsid w:val="004E2FBC"/>
  </w:style>
  <w:style w:type="character" w:customStyle="1" w:styleId="Caractresdenumrotation">
    <w:name w:val="Caractères de numérotation"/>
    <w:rsid w:val="004E2FBC"/>
  </w:style>
  <w:style w:type="character" w:styleId="Appeldenotedefin">
    <w:name w:val="endnote reference"/>
    <w:rsid w:val="004E2FBC"/>
    <w:rPr>
      <w:vertAlign w:val="superscript"/>
    </w:rPr>
  </w:style>
  <w:style w:type="paragraph" w:customStyle="1" w:styleId="Titre10">
    <w:name w:val="Titre1"/>
    <w:basedOn w:val="Normal"/>
    <w:next w:val="Corpsdetexte"/>
    <w:rsid w:val="004E2FBC"/>
    <w:pPr>
      <w:keepNext/>
      <w:spacing w:before="240" w:after="120"/>
      <w:jc w:val="center"/>
    </w:pPr>
    <w:rPr>
      <w:rFonts w:ascii="Arial Black" w:eastAsia="Mincho" w:hAnsi="Arial Black" w:cs="Arial Black"/>
      <w:b/>
      <w:sz w:val="28"/>
      <w:szCs w:val="28"/>
    </w:rPr>
  </w:style>
  <w:style w:type="paragraph" w:styleId="Corpsdetexte">
    <w:name w:val="Body Text"/>
    <w:basedOn w:val="Normal"/>
    <w:rsid w:val="004E2FBC"/>
    <w:pPr>
      <w:widowControl/>
      <w:spacing w:before="60" w:after="60"/>
    </w:pPr>
    <w:rPr>
      <w:rFonts w:ascii="Times New Roman" w:hAnsi="Times New Roman"/>
    </w:rPr>
  </w:style>
  <w:style w:type="paragraph" w:styleId="Liste">
    <w:name w:val="List"/>
    <w:basedOn w:val="Corpsdetexte"/>
    <w:rsid w:val="004E2FBC"/>
  </w:style>
  <w:style w:type="paragraph" w:styleId="Lgende">
    <w:name w:val="caption"/>
    <w:basedOn w:val="Normal"/>
    <w:uiPriority w:val="35"/>
    <w:qFormat/>
    <w:rsid w:val="004E2FBC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Index">
    <w:name w:val="Index"/>
    <w:basedOn w:val="Normal"/>
    <w:rsid w:val="004E2FBC"/>
    <w:pPr>
      <w:suppressLineNumbers/>
    </w:pPr>
    <w:rPr>
      <w:rFonts w:cs="Tahoma"/>
    </w:rPr>
  </w:style>
  <w:style w:type="paragraph" w:styleId="Sous-titre">
    <w:name w:val="Subtitle"/>
    <w:basedOn w:val="Titre10"/>
    <w:next w:val="Corpsdetexte"/>
    <w:link w:val="Sous-titreCar"/>
    <w:uiPriority w:val="11"/>
    <w:qFormat/>
    <w:rsid w:val="004E2FBC"/>
    <w:rPr>
      <w:i/>
      <w:iCs/>
    </w:rPr>
  </w:style>
  <w:style w:type="character" w:customStyle="1" w:styleId="Sous-titreCar">
    <w:name w:val="Sous-titre Car"/>
    <w:basedOn w:val="Policepardfaut"/>
    <w:link w:val="Sous-titre"/>
    <w:uiPriority w:val="11"/>
    <w:rsid w:val="00072F46"/>
    <w:rPr>
      <w:rFonts w:ascii="Arial Black" w:eastAsia="Mincho" w:hAnsi="Arial Black" w:cs="Arial Black"/>
      <w:b/>
      <w:i/>
      <w:iCs/>
      <w:sz w:val="28"/>
      <w:szCs w:val="28"/>
      <w:lang w:eastAsia="zh-CN"/>
    </w:rPr>
  </w:style>
  <w:style w:type="paragraph" w:customStyle="1" w:styleId="Contenudetableau">
    <w:name w:val="Contenu de tableau"/>
    <w:basedOn w:val="Corpsdetexte"/>
    <w:rsid w:val="004E2FBC"/>
    <w:pPr>
      <w:suppressLineNumbers/>
    </w:pPr>
  </w:style>
  <w:style w:type="paragraph" w:customStyle="1" w:styleId="Titredetableau">
    <w:name w:val="Titre de tableau"/>
    <w:basedOn w:val="Contenudetableau"/>
    <w:rsid w:val="004E2FBC"/>
    <w:pPr>
      <w:jc w:val="center"/>
    </w:pPr>
    <w:rPr>
      <w:b/>
      <w:bCs/>
      <w:i/>
      <w:iCs/>
    </w:rPr>
  </w:style>
  <w:style w:type="paragraph" w:styleId="Pieddepage">
    <w:name w:val="footer"/>
    <w:basedOn w:val="Normal"/>
    <w:link w:val="PieddepageCar"/>
    <w:uiPriority w:val="99"/>
    <w:rsid w:val="004E2FBC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72F46"/>
    <w:rPr>
      <w:rFonts w:ascii="Arial" w:hAnsi="Arial"/>
      <w:sz w:val="24"/>
      <w:szCs w:val="24"/>
      <w:lang w:eastAsia="zh-CN"/>
    </w:rPr>
  </w:style>
  <w:style w:type="paragraph" w:styleId="En-tte">
    <w:name w:val="header"/>
    <w:basedOn w:val="Normal"/>
    <w:uiPriority w:val="99"/>
    <w:rsid w:val="004E2FBC"/>
    <w:pPr>
      <w:tabs>
        <w:tab w:val="center" w:pos="4536"/>
        <w:tab w:val="right" w:pos="9072"/>
      </w:tabs>
    </w:pPr>
  </w:style>
  <w:style w:type="paragraph" w:styleId="Notedebasdepage">
    <w:name w:val="footnote text"/>
    <w:basedOn w:val="Normal"/>
    <w:link w:val="NotedebasdepageCar"/>
    <w:rsid w:val="004E2FBC"/>
    <w:pPr>
      <w:widowControl/>
    </w:pPr>
    <w:rPr>
      <w:rFonts w:cs="Arial"/>
    </w:rPr>
  </w:style>
  <w:style w:type="character" w:customStyle="1" w:styleId="NotedebasdepageCar">
    <w:name w:val="Note de bas de page Car"/>
    <w:basedOn w:val="Policepardfaut"/>
    <w:link w:val="Notedebasdepage"/>
    <w:rsid w:val="00072F46"/>
    <w:rPr>
      <w:rFonts w:ascii="Arial" w:hAnsi="Arial" w:cs="Arial"/>
      <w:sz w:val="24"/>
      <w:szCs w:val="24"/>
      <w:lang w:eastAsia="zh-CN"/>
    </w:rPr>
  </w:style>
  <w:style w:type="paragraph" w:customStyle="1" w:styleId="Rpertoire">
    <w:name w:val="Répertoire"/>
    <w:basedOn w:val="Normal"/>
    <w:rsid w:val="004E2FBC"/>
    <w:pPr>
      <w:suppressLineNumbers/>
    </w:pPr>
  </w:style>
  <w:style w:type="paragraph" w:styleId="Titre">
    <w:name w:val="Title"/>
    <w:basedOn w:val="Normal"/>
    <w:next w:val="Corpsdetexte"/>
    <w:link w:val="TitreCar"/>
    <w:uiPriority w:val="10"/>
    <w:qFormat/>
    <w:rsid w:val="004E2FBC"/>
    <w:pPr>
      <w:keepNext/>
      <w:spacing w:before="240" w:after="120"/>
    </w:pPr>
    <w:rPr>
      <w:rFonts w:eastAsia="Lucida Sans Unicode" w:cs="Arial"/>
      <w:sz w:val="28"/>
      <w:szCs w:val="28"/>
    </w:rPr>
  </w:style>
  <w:style w:type="character" w:customStyle="1" w:styleId="TitreCar">
    <w:name w:val="Titre Car"/>
    <w:basedOn w:val="Policepardfaut"/>
    <w:link w:val="Titre"/>
    <w:uiPriority w:val="10"/>
    <w:rsid w:val="00072F46"/>
    <w:rPr>
      <w:rFonts w:ascii="Arial" w:eastAsia="Lucida Sans Unicode" w:hAnsi="Arial" w:cs="Arial"/>
      <w:sz w:val="28"/>
      <w:szCs w:val="28"/>
      <w:lang w:eastAsia="zh-CN"/>
    </w:rPr>
  </w:style>
  <w:style w:type="paragraph" w:customStyle="1" w:styleId="WW-Lgende">
    <w:name w:val="WW-Légende"/>
    <w:basedOn w:val="Normal"/>
    <w:rsid w:val="004E2FBC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WW-Rpertoire">
    <w:name w:val="WW-Répertoire"/>
    <w:basedOn w:val="Normal"/>
    <w:rsid w:val="004E2FBC"/>
    <w:pPr>
      <w:suppressLineNumbers/>
    </w:pPr>
  </w:style>
  <w:style w:type="paragraph" w:customStyle="1" w:styleId="WW-Lgende1">
    <w:name w:val="WW-Légende1"/>
    <w:basedOn w:val="Normal"/>
    <w:rsid w:val="004E2FBC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WW-Rpertoire1">
    <w:name w:val="WW-Répertoire1"/>
    <w:basedOn w:val="Normal"/>
    <w:rsid w:val="004E2FBC"/>
    <w:pPr>
      <w:suppressLineNumbers/>
    </w:pPr>
  </w:style>
  <w:style w:type="paragraph" w:customStyle="1" w:styleId="Dure">
    <w:name w:val="Durée"/>
    <w:basedOn w:val="Normal"/>
    <w:rsid w:val="004E2FBC"/>
    <w:pPr>
      <w:widowControl/>
    </w:pPr>
    <w:rPr>
      <w:b/>
      <w:bCs/>
    </w:rPr>
  </w:style>
  <w:style w:type="paragraph" w:customStyle="1" w:styleId="Coefficient">
    <w:name w:val="Coefficient"/>
    <w:basedOn w:val="Dure"/>
    <w:rsid w:val="004E2FBC"/>
    <w:pPr>
      <w:jc w:val="right"/>
    </w:pPr>
  </w:style>
  <w:style w:type="paragraph" w:customStyle="1" w:styleId="TUDEDECAS">
    <w:name w:val="ÉTUDE DE CAS"/>
    <w:basedOn w:val="Normal"/>
    <w:uiPriority w:val="99"/>
    <w:rsid w:val="004E2FBC"/>
    <w:pPr>
      <w:widowControl/>
      <w:pBdr>
        <w:top w:val="single" w:sz="1" w:space="6" w:color="000000" w:shadow="1"/>
        <w:left w:val="single" w:sz="1" w:space="6" w:color="000000" w:shadow="1"/>
        <w:bottom w:val="single" w:sz="1" w:space="6" w:color="000000" w:shadow="1"/>
        <w:right w:val="single" w:sz="1" w:space="6" w:color="000000" w:shadow="1"/>
      </w:pBdr>
      <w:ind w:left="2268" w:right="2268"/>
      <w:jc w:val="center"/>
    </w:pPr>
    <w:rPr>
      <w:b/>
      <w:bCs/>
      <w:caps/>
      <w:spacing w:val="20"/>
      <w:sz w:val="40"/>
      <w:szCs w:val="40"/>
    </w:rPr>
  </w:style>
  <w:style w:type="paragraph" w:customStyle="1" w:styleId="CAS">
    <w:name w:val="CAS ..."/>
    <w:basedOn w:val="Normal"/>
    <w:uiPriority w:val="99"/>
    <w:rsid w:val="004E2FBC"/>
    <w:pPr>
      <w:widowControl/>
      <w:pBdr>
        <w:top w:val="single" w:sz="1" w:space="8" w:color="000000" w:shadow="1"/>
        <w:left w:val="single" w:sz="1" w:space="8" w:color="000000" w:shadow="1"/>
        <w:bottom w:val="single" w:sz="1" w:space="8" w:color="000000" w:shadow="1"/>
        <w:right w:val="single" w:sz="1" w:space="8" w:color="000000" w:shadow="1"/>
      </w:pBdr>
      <w:shd w:val="clear" w:color="auto" w:fill="CCCCCC"/>
      <w:ind w:left="2268" w:right="2268"/>
      <w:jc w:val="center"/>
    </w:pPr>
    <w:rPr>
      <w:b/>
      <w:bCs/>
      <w:caps/>
      <w:spacing w:val="30"/>
      <w:sz w:val="48"/>
      <w:szCs w:val="48"/>
    </w:rPr>
  </w:style>
  <w:style w:type="paragraph" w:customStyle="1" w:styleId="matriel">
    <w:name w:val="matériel"/>
    <w:basedOn w:val="Normal"/>
    <w:rsid w:val="004E2FBC"/>
    <w:pPr>
      <w:widowControl/>
    </w:pPr>
    <w:rPr>
      <w:b/>
      <w:bCs/>
      <w:u w:val="single"/>
    </w:rPr>
  </w:style>
  <w:style w:type="paragraph" w:customStyle="1" w:styleId="numration">
    <w:name w:val="énumération"/>
    <w:basedOn w:val="matriel"/>
    <w:rsid w:val="004E2FBC"/>
    <w:pPr>
      <w:tabs>
        <w:tab w:val="left" w:pos="644"/>
      </w:tabs>
      <w:ind w:left="644"/>
    </w:pPr>
    <w:rPr>
      <w:b w:val="0"/>
      <w:bCs w:val="0"/>
      <w:u w:val="none"/>
    </w:rPr>
  </w:style>
  <w:style w:type="paragraph" w:styleId="TM1">
    <w:name w:val="toc 1"/>
    <w:basedOn w:val="Normal"/>
    <w:next w:val="Normal"/>
    <w:uiPriority w:val="39"/>
    <w:qFormat/>
    <w:rsid w:val="004E2FBC"/>
    <w:pPr>
      <w:spacing w:before="120" w:after="120"/>
      <w:jc w:val="left"/>
    </w:pPr>
    <w:rPr>
      <w:rFonts w:asciiTheme="minorHAnsi" w:hAnsiTheme="minorHAnsi" w:cstheme="minorHAnsi"/>
      <w:b/>
      <w:bCs/>
      <w:caps/>
      <w:sz w:val="20"/>
      <w:szCs w:val="20"/>
    </w:rPr>
  </w:style>
  <w:style w:type="paragraph" w:customStyle="1" w:styleId="Dossier">
    <w:name w:val="Dossier"/>
    <w:basedOn w:val="Corpsdetexte"/>
    <w:rsid w:val="004E2FBC"/>
    <w:rPr>
      <w:b/>
      <w:bCs/>
      <w:sz w:val="32"/>
      <w:szCs w:val="32"/>
      <w:u w:val="single"/>
    </w:rPr>
  </w:style>
  <w:style w:type="paragraph" w:customStyle="1" w:styleId="WW-Listenumros">
    <w:name w:val="WW-Liste à numéros"/>
    <w:basedOn w:val="Normal"/>
    <w:rsid w:val="004E2FBC"/>
    <w:pPr>
      <w:widowControl/>
      <w:tabs>
        <w:tab w:val="num" w:pos="360"/>
      </w:tabs>
    </w:pPr>
  </w:style>
  <w:style w:type="paragraph" w:customStyle="1" w:styleId="question">
    <w:name w:val="question"/>
    <w:basedOn w:val="WW-Listenumros"/>
    <w:rsid w:val="004E2FBC"/>
    <w:pPr>
      <w:tabs>
        <w:tab w:val="clear" w:pos="360"/>
      </w:tabs>
      <w:spacing w:before="120" w:after="120"/>
    </w:pPr>
    <w:rPr>
      <w:rFonts w:ascii="Times New Roman" w:hAnsi="Times New Roman"/>
      <w:i/>
      <w:iCs/>
    </w:rPr>
  </w:style>
  <w:style w:type="paragraph" w:customStyle="1" w:styleId="Diapositive">
    <w:name w:val="Diapositive"/>
    <w:basedOn w:val="Normal"/>
    <w:next w:val="Sparediapo"/>
    <w:rsid w:val="004E2FBC"/>
    <w:pPr>
      <w:widowControl/>
      <w:jc w:val="center"/>
    </w:pPr>
  </w:style>
  <w:style w:type="paragraph" w:customStyle="1" w:styleId="Sparediapo">
    <w:name w:val="Séparediapo"/>
    <w:basedOn w:val="Corpsdetexte"/>
    <w:next w:val="Corpsdetexte"/>
    <w:rsid w:val="004E2FBC"/>
    <w:pPr>
      <w:pBdr>
        <w:bottom w:val="single" w:sz="1" w:space="1" w:color="000000"/>
      </w:pBdr>
      <w:spacing w:after="0"/>
    </w:pPr>
  </w:style>
  <w:style w:type="paragraph" w:customStyle="1" w:styleId="WW-Listenumros2">
    <w:name w:val="WW-Liste à numéros 2"/>
    <w:basedOn w:val="Normal"/>
    <w:rsid w:val="004E2FBC"/>
    <w:pPr>
      <w:widowControl/>
      <w:tabs>
        <w:tab w:val="num" w:pos="360"/>
      </w:tabs>
    </w:pPr>
  </w:style>
  <w:style w:type="paragraph" w:customStyle="1" w:styleId="WW-Listepuces">
    <w:name w:val="WW-Liste à puces"/>
    <w:basedOn w:val="Normal"/>
    <w:rsid w:val="004E2FBC"/>
    <w:pPr>
      <w:widowControl/>
    </w:pPr>
    <w:rPr>
      <w:b/>
      <w:bCs/>
      <w:sz w:val="20"/>
      <w:szCs w:val="20"/>
    </w:rPr>
  </w:style>
  <w:style w:type="paragraph" w:customStyle="1" w:styleId="WW-Listepuces2">
    <w:name w:val="WW-Liste à puces 2"/>
    <w:basedOn w:val="WW-Listepuces"/>
    <w:rsid w:val="004E2FBC"/>
    <w:pPr>
      <w:widowControl w:val="0"/>
      <w:ind w:left="1077" w:hanging="357"/>
    </w:pPr>
    <w:rPr>
      <w:sz w:val="22"/>
      <w:szCs w:val="22"/>
    </w:rPr>
  </w:style>
  <w:style w:type="paragraph" w:styleId="Retraitcorpsdetexte">
    <w:name w:val="Body Text Indent"/>
    <w:basedOn w:val="Normal"/>
    <w:rsid w:val="004E2FBC"/>
    <w:pPr>
      <w:widowControl/>
      <w:ind w:left="709"/>
    </w:pPr>
    <w:rPr>
      <w:rFonts w:cs="Arial"/>
    </w:rPr>
  </w:style>
  <w:style w:type="paragraph" w:customStyle="1" w:styleId="WW-Retraitcorpsdetexte2">
    <w:name w:val="WW-Retrait corps de texte 2"/>
    <w:basedOn w:val="Normal"/>
    <w:rsid w:val="004E2FBC"/>
    <w:pPr>
      <w:ind w:left="708"/>
    </w:pPr>
    <w:rPr>
      <w:sz w:val="22"/>
      <w:szCs w:val="22"/>
    </w:rPr>
  </w:style>
  <w:style w:type="paragraph" w:customStyle="1" w:styleId="WW-Commentaire">
    <w:name w:val="WW-Commentaire"/>
    <w:basedOn w:val="Normal"/>
    <w:rsid w:val="004E2FBC"/>
    <w:rPr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rsid w:val="004E2FB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rsid w:val="00072F46"/>
    <w:rPr>
      <w:rFonts w:ascii="Tahoma" w:hAnsi="Tahoma" w:cs="Tahoma"/>
      <w:sz w:val="16"/>
      <w:szCs w:val="16"/>
      <w:lang w:eastAsia="zh-CN"/>
    </w:rPr>
  </w:style>
  <w:style w:type="paragraph" w:styleId="Objetducommentaire">
    <w:name w:val="annotation subject"/>
    <w:basedOn w:val="WW-Commentaire"/>
    <w:next w:val="WW-Commentaire"/>
    <w:link w:val="ObjetducommentaireCar"/>
    <w:uiPriority w:val="99"/>
    <w:rsid w:val="004E2FB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072F46"/>
    <w:rPr>
      <w:rFonts w:ascii="Arial" w:eastAsia="Calibri" w:hAnsi="Arial"/>
      <w:b/>
      <w:bCs/>
      <w:lang w:eastAsia="zh-CN" w:bidi="en-US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072F46"/>
    <w:rPr>
      <w:rFonts w:ascii="Arial" w:eastAsia="Calibri" w:hAnsi="Arial"/>
      <w:lang w:eastAsia="en-US" w:bidi="en-US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72F46"/>
    <w:pPr>
      <w:widowControl/>
      <w:suppressAutoHyphens w:val="0"/>
      <w:autoSpaceDE/>
      <w:spacing w:after="200" w:line="276" w:lineRule="auto"/>
    </w:pPr>
    <w:rPr>
      <w:rFonts w:eastAsia="Calibri"/>
      <w:sz w:val="20"/>
      <w:szCs w:val="20"/>
      <w:lang w:eastAsia="en-US" w:bidi="en-US"/>
    </w:rPr>
  </w:style>
  <w:style w:type="paragraph" w:customStyle="1" w:styleId="WW-Corpsdetexte2">
    <w:name w:val="WW-Corps de texte 2"/>
    <w:basedOn w:val="Normal"/>
    <w:rsid w:val="004E2FBC"/>
    <w:rPr>
      <w:sz w:val="22"/>
      <w:szCs w:val="22"/>
    </w:rPr>
  </w:style>
  <w:style w:type="paragraph" w:customStyle="1" w:styleId="WW-Retraitcorpsdetexte3">
    <w:name w:val="WW-Retrait corps de texte 3"/>
    <w:basedOn w:val="Normal"/>
    <w:rsid w:val="004E2FBC"/>
    <w:pPr>
      <w:ind w:left="360"/>
    </w:pPr>
  </w:style>
  <w:style w:type="paragraph" w:customStyle="1" w:styleId="WW-Textebrut">
    <w:name w:val="WW-Texte brut"/>
    <w:basedOn w:val="Normal"/>
    <w:rsid w:val="004E2FBC"/>
    <w:pPr>
      <w:widowControl/>
      <w:autoSpaceDE/>
    </w:pPr>
    <w:rPr>
      <w:rFonts w:ascii="Courier New" w:hAnsi="Courier New" w:cs="Courier New"/>
      <w:sz w:val="20"/>
      <w:szCs w:val="20"/>
    </w:rPr>
  </w:style>
  <w:style w:type="paragraph" w:customStyle="1" w:styleId="WW-Corpsdetexte3">
    <w:name w:val="WW-Corps de texte 3"/>
    <w:basedOn w:val="Normal"/>
    <w:rsid w:val="004E2FBC"/>
  </w:style>
  <w:style w:type="paragraph" w:customStyle="1" w:styleId="WW-Contenudetableau">
    <w:name w:val="WW-Contenu de tableau"/>
    <w:basedOn w:val="Corpsdetexte"/>
    <w:rsid w:val="004E2FBC"/>
    <w:pPr>
      <w:suppressLineNumbers/>
    </w:pPr>
  </w:style>
  <w:style w:type="paragraph" w:customStyle="1" w:styleId="WW-Contenudetableau1">
    <w:name w:val="WW-Contenu de tableau1"/>
    <w:basedOn w:val="Corpsdetexte"/>
    <w:rsid w:val="004E2FBC"/>
    <w:pPr>
      <w:suppressLineNumbers/>
    </w:pPr>
  </w:style>
  <w:style w:type="paragraph" w:customStyle="1" w:styleId="WW-Titredetableau">
    <w:name w:val="WW-Titre de tableau"/>
    <w:basedOn w:val="WW-Contenudetableau"/>
    <w:rsid w:val="004E2FBC"/>
    <w:pPr>
      <w:jc w:val="center"/>
    </w:pPr>
    <w:rPr>
      <w:b/>
      <w:bCs/>
      <w:i/>
      <w:iCs/>
    </w:rPr>
  </w:style>
  <w:style w:type="paragraph" w:customStyle="1" w:styleId="WW-Titredetableau1">
    <w:name w:val="WW-Titre de tableau1"/>
    <w:basedOn w:val="WW-Contenudetableau1"/>
    <w:rsid w:val="004E2FBC"/>
    <w:pPr>
      <w:jc w:val="center"/>
    </w:pPr>
    <w:rPr>
      <w:b/>
      <w:bCs/>
      <w:i/>
      <w:iCs/>
    </w:rPr>
  </w:style>
  <w:style w:type="paragraph" w:customStyle="1" w:styleId="Contenuducadre">
    <w:name w:val="Contenu du cadre"/>
    <w:basedOn w:val="Corpsdetexte"/>
    <w:rsid w:val="004E2FBC"/>
  </w:style>
  <w:style w:type="paragraph" w:customStyle="1" w:styleId="WW-Contenuducadre">
    <w:name w:val="WW-Contenu du cadre"/>
    <w:basedOn w:val="Corpsdetexte"/>
    <w:rsid w:val="004E2FBC"/>
  </w:style>
  <w:style w:type="paragraph" w:customStyle="1" w:styleId="WW-Contenuducadre1">
    <w:name w:val="WW-Contenu du cadre1"/>
    <w:basedOn w:val="Corpsdetexte"/>
    <w:rsid w:val="004E2FBC"/>
  </w:style>
  <w:style w:type="paragraph" w:customStyle="1" w:styleId="WW-Textebrut1">
    <w:name w:val="WW-Texte brut1"/>
    <w:basedOn w:val="Normal"/>
    <w:rsid w:val="004E2FBC"/>
    <w:pPr>
      <w:widowControl/>
      <w:suppressAutoHyphens w:val="0"/>
      <w:autoSpaceDE/>
    </w:pPr>
    <w:rPr>
      <w:rFonts w:ascii="Courier New" w:hAnsi="Courier New" w:cs="Courier New"/>
      <w:sz w:val="20"/>
      <w:szCs w:val="20"/>
    </w:rPr>
  </w:style>
  <w:style w:type="paragraph" w:customStyle="1" w:styleId="para">
    <w:name w:val="para"/>
    <w:basedOn w:val="Normal"/>
    <w:rsid w:val="004E2FBC"/>
    <w:pPr>
      <w:widowControl/>
      <w:suppressAutoHyphens w:val="0"/>
      <w:autoSpaceDE/>
      <w:spacing w:before="280" w:after="280"/>
    </w:pPr>
  </w:style>
  <w:style w:type="paragraph" w:customStyle="1" w:styleId="Listepuces1">
    <w:name w:val="Liste à puces1"/>
    <w:basedOn w:val="Normal"/>
    <w:rsid w:val="004E2FBC"/>
    <w:pPr>
      <w:tabs>
        <w:tab w:val="num" w:pos="360"/>
      </w:tabs>
      <w:ind w:left="360" w:hanging="360"/>
    </w:pPr>
  </w:style>
  <w:style w:type="paragraph" w:customStyle="1" w:styleId="Listepuces21">
    <w:name w:val="Liste à puces 21"/>
    <w:basedOn w:val="Listepuces1"/>
    <w:rsid w:val="004E2FBC"/>
    <w:pPr>
      <w:tabs>
        <w:tab w:val="clear" w:pos="360"/>
      </w:tabs>
      <w:suppressAutoHyphens w:val="0"/>
      <w:ind w:left="1077" w:hanging="357"/>
    </w:pPr>
    <w:rPr>
      <w:b/>
      <w:bCs/>
      <w:sz w:val="22"/>
      <w:szCs w:val="22"/>
    </w:rPr>
  </w:style>
  <w:style w:type="paragraph" w:customStyle="1" w:styleId="Corpsdetexte31">
    <w:name w:val="Corps de texte 31"/>
    <w:basedOn w:val="Normal"/>
    <w:rsid w:val="004E2FBC"/>
    <w:pPr>
      <w:suppressAutoHyphens w:val="0"/>
    </w:pPr>
  </w:style>
  <w:style w:type="paragraph" w:customStyle="1" w:styleId="NormalSLE">
    <w:name w:val="Normal SLE"/>
    <w:basedOn w:val="Normal"/>
    <w:rsid w:val="004E2FBC"/>
    <w:pPr>
      <w:widowControl/>
      <w:suppressAutoHyphens w:val="0"/>
      <w:autoSpaceDE/>
    </w:pPr>
    <w:rPr>
      <w:rFonts w:ascii="Comic Sans MS" w:eastAsia="Batang" w:hAnsi="Comic Sans MS" w:cs="Comic Sans MS"/>
      <w:sz w:val="22"/>
    </w:rPr>
  </w:style>
  <w:style w:type="paragraph" w:customStyle="1" w:styleId="PuceSLE">
    <w:name w:val="Puce SLE"/>
    <w:basedOn w:val="NormalSLE"/>
    <w:rsid w:val="004E2FBC"/>
    <w:pPr>
      <w:tabs>
        <w:tab w:val="num" w:pos="1191"/>
      </w:tabs>
      <w:ind w:left="1191" w:hanging="454"/>
    </w:pPr>
  </w:style>
  <w:style w:type="paragraph" w:styleId="Paragraphedeliste">
    <w:name w:val="List Paragraph"/>
    <w:basedOn w:val="Normal"/>
    <w:uiPriority w:val="34"/>
    <w:qFormat/>
    <w:rsid w:val="004E2FBC"/>
    <w:pPr>
      <w:widowControl/>
      <w:suppressAutoHyphens w:val="0"/>
      <w:autoSpaceDE/>
      <w:spacing w:after="200" w:line="276" w:lineRule="auto"/>
      <w:ind w:left="720"/>
    </w:pPr>
    <w:rPr>
      <w:rFonts w:ascii="Calibri" w:eastAsia="Calibri" w:hAnsi="Calibri" w:cs="Calibri"/>
      <w:sz w:val="22"/>
      <w:szCs w:val="22"/>
    </w:rPr>
  </w:style>
  <w:style w:type="paragraph" w:customStyle="1" w:styleId="articleparagraphe">
    <w:name w:val="article_paragraphe"/>
    <w:basedOn w:val="Normal"/>
    <w:rsid w:val="004E2FBC"/>
    <w:pPr>
      <w:widowControl/>
      <w:suppressAutoHyphens w:val="0"/>
      <w:autoSpaceDE/>
      <w:spacing w:before="100" w:after="100"/>
    </w:pPr>
  </w:style>
  <w:style w:type="paragraph" w:customStyle="1" w:styleId="Partie">
    <w:name w:val="Partie"/>
    <w:rsid w:val="004E2FBC"/>
    <w:pPr>
      <w:pageBreakBefore/>
      <w:widowControl w:val="0"/>
      <w:suppressAutoHyphens/>
      <w:spacing w:after="113"/>
      <w:jc w:val="center"/>
    </w:pPr>
    <w:rPr>
      <w:rFonts w:ascii="Arial Black" w:eastAsia="SimSun" w:hAnsi="Arial Black" w:cs="Tahoma"/>
      <w:b/>
      <w:sz w:val="28"/>
      <w:szCs w:val="24"/>
      <w:lang w:eastAsia="zh-CN" w:bidi="hi-IN"/>
    </w:rPr>
  </w:style>
  <w:style w:type="paragraph" w:customStyle="1" w:styleId="SousPartie">
    <w:name w:val="SousPartie"/>
    <w:basedOn w:val="Normal"/>
    <w:next w:val="Normal"/>
    <w:rsid w:val="004E2FBC"/>
    <w:pPr>
      <w:jc w:val="right"/>
    </w:pPr>
    <w:rPr>
      <w:b/>
      <w:i/>
    </w:rPr>
  </w:style>
  <w:style w:type="paragraph" w:customStyle="1" w:styleId="Mission">
    <w:name w:val="Mission"/>
    <w:next w:val="Normal"/>
    <w:rsid w:val="004E2FBC"/>
    <w:pPr>
      <w:widowControl w:val="0"/>
      <w:suppressAutoHyphens/>
    </w:pPr>
    <w:rPr>
      <w:rFonts w:ascii="Arial" w:eastAsia="SimSun" w:hAnsi="Arial" w:cs="Tahoma"/>
      <w:b/>
      <w:i/>
      <w:sz w:val="26"/>
      <w:szCs w:val="24"/>
      <w:lang w:eastAsia="zh-CN" w:bidi="hi-IN"/>
    </w:rPr>
  </w:style>
  <w:style w:type="paragraph" w:customStyle="1" w:styleId="Document">
    <w:name w:val="Document"/>
    <w:next w:val="Normal"/>
    <w:rsid w:val="004E2FBC"/>
    <w:pPr>
      <w:widowControl w:val="0"/>
      <w:suppressAutoHyphens/>
      <w:jc w:val="both"/>
    </w:pPr>
    <w:rPr>
      <w:rFonts w:ascii="Arial" w:eastAsia="SimSun" w:hAnsi="Arial" w:cs="Tahoma"/>
      <w:b/>
      <w:i/>
      <w:sz w:val="28"/>
      <w:szCs w:val="24"/>
      <w:lang w:eastAsia="zh-CN" w:bidi="hi-IN"/>
    </w:rPr>
  </w:style>
  <w:style w:type="paragraph" w:customStyle="1" w:styleId="sousDocument">
    <w:name w:val="sousDocument"/>
    <w:next w:val="Normal"/>
    <w:rsid w:val="004E2FBC"/>
    <w:pPr>
      <w:widowControl w:val="0"/>
      <w:suppressAutoHyphens/>
      <w:jc w:val="both"/>
    </w:pPr>
    <w:rPr>
      <w:rFonts w:ascii="Arial Black" w:eastAsia="SimSun" w:hAnsi="Arial Black" w:cs="Tahoma"/>
      <w:b/>
      <w:sz w:val="22"/>
      <w:szCs w:val="24"/>
      <w:lang w:eastAsia="zh-CN" w:bidi="hi-IN"/>
    </w:rPr>
  </w:style>
  <w:style w:type="paragraph" w:styleId="TitreTR">
    <w:name w:val="toa heading"/>
    <w:basedOn w:val="Titre10"/>
    <w:rsid w:val="004E2FBC"/>
    <w:pPr>
      <w:suppressLineNumbers/>
    </w:pPr>
    <w:rPr>
      <w:b w:val="0"/>
      <w:bCs/>
      <w:szCs w:val="32"/>
    </w:rPr>
  </w:style>
  <w:style w:type="paragraph" w:styleId="TM3">
    <w:name w:val="toc 3"/>
    <w:basedOn w:val="Index"/>
    <w:uiPriority w:val="39"/>
    <w:qFormat/>
    <w:rsid w:val="004E2FBC"/>
    <w:pPr>
      <w:suppressLineNumbers w:val="0"/>
      <w:ind w:left="480"/>
      <w:jc w:val="left"/>
    </w:pPr>
    <w:rPr>
      <w:rFonts w:asciiTheme="minorHAnsi" w:hAnsiTheme="minorHAnsi" w:cstheme="minorHAnsi"/>
      <w:i/>
      <w:iCs/>
      <w:sz w:val="20"/>
      <w:szCs w:val="20"/>
    </w:rPr>
  </w:style>
  <w:style w:type="paragraph" w:customStyle="1" w:styleId="Titredindexpersonnalis">
    <w:name w:val="Titre d'index personnalisé"/>
    <w:basedOn w:val="Titre10"/>
    <w:rsid w:val="004E2FBC"/>
    <w:pPr>
      <w:suppressLineNumbers/>
    </w:pPr>
    <w:rPr>
      <w:bCs/>
      <w:sz w:val="32"/>
      <w:szCs w:val="32"/>
    </w:rPr>
  </w:style>
  <w:style w:type="paragraph" w:styleId="TM2">
    <w:name w:val="toc 2"/>
    <w:basedOn w:val="Index"/>
    <w:uiPriority w:val="39"/>
    <w:qFormat/>
    <w:rsid w:val="004E2FBC"/>
    <w:pPr>
      <w:suppressLineNumbers w:val="0"/>
      <w:ind w:left="240"/>
      <w:jc w:val="left"/>
    </w:pPr>
    <w:rPr>
      <w:rFonts w:asciiTheme="minorHAnsi" w:hAnsiTheme="minorHAnsi" w:cstheme="minorHAnsi"/>
      <w:smallCaps/>
      <w:sz w:val="20"/>
      <w:szCs w:val="20"/>
    </w:rPr>
  </w:style>
  <w:style w:type="paragraph" w:styleId="TM4">
    <w:name w:val="toc 4"/>
    <w:basedOn w:val="Index"/>
    <w:rsid w:val="004E2FBC"/>
    <w:pPr>
      <w:suppressLineNumbers w:val="0"/>
      <w:ind w:left="720"/>
      <w:jc w:val="left"/>
    </w:pPr>
    <w:rPr>
      <w:rFonts w:asciiTheme="minorHAnsi" w:hAnsiTheme="minorHAnsi" w:cstheme="minorHAnsi"/>
      <w:sz w:val="18"/>
      <w:szCs w:val="18"/>
    </w:rPr>
  </w:style>
  <w:style w:type="paragraph" w:styleId="TM5">
    <w:name w:val="toc 5"/>
    <w:basedOn w:val="Index"/>
    <w:rsid w:val="004E2FBC"/>
    <w:pPr>
      <w:suppressLineNumbers w:val="0"/>
      <w:ind w:left="960"/>
      <w:jc w:val="left"/>
    </w:pPr>
    <w:rPr>
      <w:rFonts w:asciiTheme="minorHAnsi" w:hAnsiTheme="minorHAnsi" w:cstheme="minorHAnsi"/>
      <w:sz w:val="18"/>
      <w:szCs w:val="18"/>
    </w:rPr>
  </w:style>
  <w:style w:type="paragraph" w:styleId="TM6">
    <w:name w:val="toc 6"/>
    <w:basedOn w:val="Index"/>
    <w:rsid w:val="004E2FBC"/>
    <w:pPr>
      <w:suppressLineNumbers w:val="0"/>
      <w:ind w:left="1200"/>
      <w:jc w:val="left"/>
    </w:pPr>
    <w:rPr>
      <w:rFonts w:asciiTheme="minorHAnsi" w:hAnsiTheme="minorHAnsi" w:cstheme="minorHAnsi"/>
      <w:sz w:val="18"/>
      <w:szCs w:val="18"/>
    </w:rPr>
  </w:style>
  <w:style w:type="paragraph" w:styleId="TM7">
    <w:name w:val="toc 7"/>
    <w:basedOn w:val="Index"/>
    <w:rsid w:val="004E2FBC"/>
    <w:pPr>
      <w:suppressLineNumbers w:val="0"/>
      <w:ind w:left="1440"/>
      <w:jc w:val="left"/>
    </w:pPr>
    <w:rPr>
      <w:rFonts w:asciiTheme="minorHAnsi" w:hAnsiTheme="minorHAnsi" w:cstheme="minorHAnsi"/>
      <w:sz w:val="18"/>
      <w:szCs w:val="18"/>
    </w:rPr>
  </w:style>
  <w:style w:type="paragraph" w:styleId="TM8">
    <w:name w:val="toc 8"/>
    <w:basedOn w:val="Index"/>
    <w:rsid w:val="004E2FBC"/>
    <w:pPr>
      <w:suppressLineNumbers w:val="0"/>
      <w:ind w:left="1680"/>
      <w:jc w:val="left"/>
    </w:pPr>
    <w:rPr>
      <w:rFonts w:asciiTheme="minorHAnsi" w:hAnsiTheme="minorHAnsi" w:cstheme="minorHAnsi"/>
      <w:sz w:val="18"/>
      <w:szCs w:val="18"/>
    </w:rPr>
  </w:style>
  <w:style w:type="paragraph" w:styleId="TM9">
    <w:name w:val="toc 9"/>
    <w:basedOn w:val="Index"/>
    <w:rsid w:val="004E2FBC"/>
    <w:pPr>
      <w:suppressLineNumbers w:val="0"/>
      <w:ind w:left="1920"/>
      <w:jc w:val="left"/>
    </w:pPr>
    <w:rPr>
      <w:rFonts w:asciiTheme="minorHAnsi" w:hAnsiTheme="minorHAnsi" w:cstheme="minorHAnsi"/>
      <w:sz w:val="18"/>
      <w:szCs w:val="18"/>
    </w:rPr>
  </w:style>
  <w:style w:type="paragraph" w:customStyle="1" w:styleId="Tabledesmatiresniveau10">
    <w:name w:val="Table des matières niveau 10"/>
    <w:basedOn w:val="Index"/>
    <w:rsid w:val="004E2FBC"/>
    <w:pPr>
      <w:tabs>
        <w:tab w:val="right" w:leader="dot" w:pos="7091"/>
      </w:tabs>
      <w:ind w:left="2547"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BF3D76"/>
    <w:pPr>
      <w:keepLines/>
      <w:numPr>
        <w:numId w:val="0"/>
      </w:numPr>
      <w:suppressAutoHyphens w:val="0"/>
      <w:autoSpaceDE/>
      <w:spacing w:before="480" w:line="276" w:lineRule="auto"/>
      <w:jc w:val="left"/>
      <w:outlineLvl w:val="9"/>
    </w:pPr>
    <w:rPr>
      <w:rFonts w:ascii="Cambria" w:hAnsi="Cambria" w:cs="Times New Roman"/>
      <w:color w:val="365F91"/>
      <w:sz w:val="28"/>
      <w:szCs w:val="28"/>
      <w:lang w:eastAsia="en-US"/>
    </w:rPr>
  </w:style>
  <w:style w:type="table" w:styleId="Grilledutableau">
    <w:name w:val="Table Grid"/>
    <w:basedOn w:val="TableauNormal"/>
    <w:uiPriority w:val="59"/>
    <w:rsid w:val="00CF661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itre7Car">
    <w:name w:val="Titre 7 Car"/>
    <w:basedOn w:val="Policepardfaut"/>
    <w:link w:val="Titre7"/>
    <w:uiPriority w:val="9"/>
    <w:semiHidden/>
    <w:rsid w:val="00072F46"/>
    <w:rPr>
      <w:rFonts w:ascii="Cambria" w:hAnsi="Cambria"/>
      <w:i/>
      <w:iCs/>
      <w:color w:val="404040"/>
      <w:sz w:val="22"/>
      <w:szCs w:val="22"/>
      <w:lang w:eastAsia="en-US" w:bidi="en-US"/>
    </w:rPr>
  </w:style>
  <w:style w:type="character" w:customStyle="1" w:styleId="Titre8Car">
    <w:name w:val="Titre 8 Car"/>
    <w:basedOn w:val="Policepardfaut"/>
    <w:link w:val="Titre8"/>
    <w:uiPriority w:val="9"/>
    <w:semiHidden/>
    <w:rsid w:val="00072F46"/>
    <w:rPr>
      <w:rFonts w:ascii="Cambria" w:hAnsi="Cambria"/>
      <w:color w:val="4F81BD"/>
      <w:lang w:eastAsia="en-US" w:bidi="en-US"/>
    </w:rPr>
  </w:style>
  <w:style w:type="character" w:customStyle="1" w:styleId="Titre9Car">
    <w:name w:val="Titre 9 Car"/>
    <w:basedOn w:val="Policepardfaut"/>
    <w:link w:val="Titre9"/>
    <w:uiPriority w:val="9"/>
    <w:semiHidden/>
    <w:rsid w:val="00072F46"/>
    <w:rPr>
      <w:rFonts w:ascii="Cambria" w:hAnsi="Cambria"/>
      <w:i/>
      <w:iCs/>
      <w:color w:val="404040"/>
      <w:lang w:eastAsia="en-US" w:bidi="en-US"/>
    </w:rPr>
  </w:style>
  <w:style w:type="paragraph" w:customStyle="1" w:styleId="Standard">
    <w:name w:val="Standard"/>
    <w:rsid w:val="00072F46"/>
    <w:pPr>
      <w:tabs>
        <w:tab w:val="left" w:pos="708"/>
      </w:tabs>
      <w:suppressAutoHyphens/>
      <w:spacing w:after="200" w:line="276" w:lineRule="auto"/>
    </w:pPr>
    <w:rPr>
      <w:rFonts w:ascii="Arial" w:eastAsia="Calibri" w:hAnsi="Arial"/>
      <w:sz w:val="22"/>
      <w:szCs w:val="22"/>
      <w:lang w:val="en-US" w:eastAsia="en-US" w:bidi="en-US"/>
    </w:rPr>
  </w:style>
  <w:style w:type="character" w:customStyle="1" w:styleId="Appeldenote">
    <w:name w:val="Appel de note"/>
    <w:rsid w:val="00072F46"/>
    <w:rPr>
      <w:vertAlign w:val="superscript"/>
    </w:rPr>
  </w:style>
  <w:style w:type="character" w:styleId="Accentuation">
    <w:name w:val="Emphasis"/>
    <w:basedOn w:val="Policepardfaut"/>
    <w:uiPriority w:val="20"/>
    <w:qFormat/>
    <w:rsid w:val="00072F46"/>
    <w:rPr>
      <w:i/>
      <w:iCs/>
    </w:rPr>
  </w:style>
  <w:style w:type="paragraph" w:customStyle="1" w:styleId="Paragraphedeliste1">
    <w:name w:val="Paragraphe de liste1"/>
    <w:basedOn w:val="Normal"/>
    <w:rsid w:val="00072F46"/>
    <w:pPr>
      <w:widowControl/>
      <w:suppressAutoHyphens w:val="0"/>
      <w:autoSpaceDE/>
      <w:spacing w:after="200" w:line="276" w:lineRule="auto"/>
      <w:ind w:left="720"/>
    </w:pPr>
    <w:rPr>
      <w:rFonts w:eastAsia="Calibri"/>
      <w:sz w:val="22"/>
      <w:szCs w:val="22"/>
      <w:lang w:eastAsia="en-US" w:bidi="en-US"/>
    </w:rPr>
  </w:style>
  <w:style w:type="character" w:styleId="Marquedecommentaire">
    <w:name w:val="annotation reference"/>
    <w:basedOn w:val="Policepardfaut"/>
    <w:uiPriority w:val="99"/>
    <w:semiHidden/>
    <w:unhideWhenUsed/>
    <w:rsid w:val="00072F46"/>
    <w:rPr>
      <w:sz w:val="16"/>
      <w:szCs w:val="16"/>
    </w:rPr>
  </w:style>
  <w:style w:type="character" w:styleId="lev">
    <w:name w:val="Strong"/>
    <w:basedOn w:val="Policepardfaut"/>
    <w:uiPriority w:val="22"/>
    <w:qFormat/>
    <w:rsid w:val="00072F46"/>
    <w:rPr>
      <w:b/>
      <w:bCs/>
    </w:rPr>
  </w:style>
  <w:style w:type="paragraph" w:styleId="Sansinterligne">
    <w:name w:val="No Spacing"/>
    <w:link w:val="SansinterligneCar"/>
    <w:uiPriority w:val="1"/>
    <w:qFormat/>
    <w:rsid w:val="00072F46"/>
    <w:rPr>
      <w:rFonts w:ascii="Arial" w:eastAsia="Calibri" w:hAnsi="Arial"/>
      <w:sz w:val="22"/>
      <w:szCs w:val="22"/>
      <w:lang w:eastAsia="en-US" w:bidi="en-US"/>
    </w:rPr>
  </w:style>
  <w:style w:type="paragraph" w:styleId="Citation">
    <w:name w:val="Quote"/>
    <w:basedOn w:val="Normal"/>
    <w:next w:val="Normal"/>
    <w:link w:val="CitationCar"/>
    <w:uiPriority w:val="29"/>
    <w:qFormat/>
    <w:rsid w:val="00072F46"/>
    <w:pPr>
      <w:widowControl/>
      <w:suppressAutoHyphens w:val="0"/>
      <w:autoSpaceDE/>
      <w:spacing w:after="200" w:line="276" w:lineRule="auto"/>
    </w:pPr>
    <w:rPr>
      <w:rFonts w:eastAsia="Calibri"/>
      <w:i/>
      <w:iCs/>
      <w:color w:val="000000"/>
      <w:sz w:val="22"/>
      <w:szCs w:val="22"/>
      <w:lang w:eastAsia="en-US" w:bidi="en-US"/>
    </w:rPr>
  </w:style>
  <w:style w:type="character" w:customStyle="1" w:styleId="CitationCar">
    <w:name w:val="Citation Car"/>
    <w:basedOn w:val="Policepardfaut"/>
    <w:link w:val="Citation"/>
    <w:uiPriority w:val="29"/>
    <w:rsid w:val="00072F46"/>
    <w:rPr>
      <w:rFonts w:ascii="Arial" w:eastAsia="Calibri" w:hAnsi="Arial"/>
      <w:i/>
      <w:iCs/>
      <w:color w:val="000000"/>
      <w:sz w:val="22"/>
      <w:szCs w:val="22"/>
      <w:lang w:eastAsia="en-US" w:bidi="en-US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72F46"/>
    <w:pPr>
      <w:widowControl/>
      <w:pBdr>
        <w:bottom w:val="single" w:sz="4" w:space="4" w:color="4F81BD"/>
      </w:pBdr>
      <w:suppressAutoHyphens w:val="0"/>
      <w:autoSpaceDE/>
      <w:spacing w:before="200" w:after="280" w:line="276" w:lineRule="auto"/>
      <w:ind w:left="936" w:right="936"/>
    </w:pPr>
    <w:rPr>
      <w:rFonts w:eastAsia="Calibri"/>
      <w:b/>
      <w:bCs/>
      <w:i/>
      <w:iCs/>
      <w:color w:val="4F81BD"/>
      <w:sz w:val="22"/>
      <w:szCs w:val="22"/>
      <w:lang w:eastAsia="en-US" w:bidi="en-US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72F46"/>
    <w:rPr>
      <w:rFonts w:ascii="Arial" w:eastAsia="Calibri" w:hAnsi="Arial"/>
      <w:b/>
      <w:bCs/>
      <w:i/>
      <w:iCs/>
      <w:color w:val="4F81BD"/>
      <w:sz w:val="22"/>
      <w:szCs w:val="22"/>
      <w:lang w:eastAsia="en-US" w:bidi="en-US"/>
    </w:rPr>
  </w:style>
  <w:style w:type="character" w:styleId="Emphaseple">
    <w:name w:val="Subtle Emphasis"/>
    <w:basedOn w:val="Policepardfaut"/>
    <w:uiPriority w:val="19"/>
    <w:qFormat/>
    <w:rsid w:val="00072F46"/>
    <w:rPr>
      <w:i/>
      <w:iCs/>
      <w:color w:val="808080"/>
    </w:rPr>
  </w:style>
  <w:style w:type="character" w:styleId="Emphaseintense">
    <w:name w:val="Intense Emphasis"/>
    <w:basedOn w:val="Policepardfaut"/>
    <w:uiPriority w:val="21"/>
    <w:qFormat/>
    <w:rsid w:val="00072F46"/>
    <w:rPr>
      <w:b/>
      <w:bCs/>
      <w:i/>
      <w:iCs/>
      <w:color w:val="4F81BD"/>
    </w:rPr>
  </w:style>
  <w:style w:type="character" w:styleId="Rfrenceple">
    <w:name w:val="Subtle Reference"/>
    <w:basedOn w:val="Policepardfaut"/>
    <w:uiPriority w:val="31"/>
    <w:qFormat/>
    <w:rsid w:val="00072F46"/>
    <w:rPr>
      <w:smallCaps/>
      <w:color w:val="C0504D"/>
      <w:u w:val="single"/>
    </w:rPr>
  </w:style>
  <w:style w:type="character" w:styleId="Rfrenceintense">
    <w:name w:val="Intense Reference"/>
    <w:basedOn w:val="Policepardfaut"/>
    <w:uiPriority w:val="32"/>
    <w:qFormat/>
    <w:rsid w:val="00072F46"/>
    <w:rPr>
      <w:b/>
      <w:bCs/>
      <w:smallCaps/>
      <w:color w:val="C0504D"/>
      <w:spacing w:val="5"/>
      <w:u w:val="single"/>
    </w:rPr>
  </w:style>
  <w:style w:type="character" w:styleId="Titredulivre">
    <w:name w:val="Book Title"/>
    <w:basedOn w:val="Policepardfaut"/>
    <w:uiPriority w:val="33"/>
    <w:qFormat/>
    <w:rsid w:val="00072F46"/>
    <w:rPr>
      <w:b/>
      <w:bCs/>
      <w:smallCaps/>
      <w:spacing w:val="5"/>
    </w:rPr>
  </w:style>
  <w:style w:type="paragraph" w:customStyle="1" w:styleId="Puce">
    <w:name w:val="Puce"/>
    <w:basedOn w:val="Sansinterligne"/>
    <w:link w:val="PuceCar"/>
    <w:qFormat/>
    <w:rsid w:val="009C4CAA"/>
    <w:pPr>
      <w:numPr>
        <w:numId w:val="42"/>
      </w:numPr>
      <w:jc w:val="both"/>
    </w:pPr>
    <w:rPr>
      <w:sz w:val="24"/>
      <w:szCs w:val="24"/>
    </w:rPr>
  </w:style>
  <w:style w:type="paragraph" w:styleId="Rvision">
    <w:name w:val="Revision"/>
    <w:hidden/>
    <w:uiPriority w:val="99"/>
    <w:semiHidden/>
    <w:rsid w:val="00181541"/>
    <w:rPr>
      <w:rFonts w:ascii="Arial" w:hAnsi="Arial"/>
      <w:sz w:val="24"/>
      <w:szCs w:val="24"/>
      <w:lang w:eastAsia="zh-CN"/>
    </w:rPr>
  </w:style>
  <w:style w:type="character" w:customStyle="1" w:styleId="SansinterligneCar">
    <w:name w:val="Sans interligne Car"/>
    <w:basedOn w:val="Policepardfaut"/>
    <w:link w:val="Sansinterligne"/>
    <w:uiPriority w:val="1"/>
    <w:rsid w:val="009C4CAA"/>
    <w:rPr>
      <w:rFonts w:ascii="Arial" w:eastAsia="Calibri" w:hAnsi="Arial"/>
      <w:sz w:val="22"/>
      <w:szCs w:val="22"/>
      <w:lang w:eastAsia="en-US" w:bidi="en-US"/>
    </w:rPr>
  </w:style>
  <w:style w:type="character" w:customStyle="1" w:styleId="PuceCar">
    <w:name w:val="Puce Car"/>
    <w:basedOn w:val="SansinterligneCar"/>
    <w:link w:val="Puce"/>
    <w:rsid w:val="009C4CAA"/>
    <w:rPr>
      <w:rFonts w:ascii="Arial" w:eastAsia="Calibri" w:hAnsi="Arial"/>
      <w:sz w:val="22"/>
      <w:szCs w:val="22"/>
      <w:lang w:eastAsia="en-US" w:bidi="en-US"/>
    </w:rPr>
  </w:style>
  <w:style w:type="paragraph" w:styleId="NormalWeb">
    <w:name w:val="Normal (Web)"/>
    <w:basedOn w:val="Normal"/>
    <w:uiPriority w:val="99"/>
    <w:semiHidden/>
    <w:unhideWhenUsed/>
    <w:rsid w:val="003C11CA"/>
    <w:pPr>
      <w:widowControl/>
      <w:suppressAutoHyphens w:val="0"/>
      <w:autoSpaceDE/>
      <w:spacing w:before="100" w:beforeAutospacing="1" w:after="100" w:afterAutospacing="1"/>
      <w:jc w:val="left"/>
    </w:pPr>
    <w:rPr>
      <w:rFonts w:ascii="Times New Roman" w:hAnsi="Times New Roman"/>
      <w:lang w:eastAsia="fr-FR"/>
    </w:rPr>
  </w:style>
  <w:style w:type="paragraph" w:customStyle="1" w:styleId="western">
    <w:name w:val="western"/>
    <w:basedOn w:val="Normal"/>
    <w:rsid w:val="00564731"/>
    <w:pPr>
      <w:widowControl/>
      <w:suppressAutoHyphens w:val="0"/>
      <w:autoSpaceDE/>
      <w:spacing w:before="62" w:after="62" w:line="288" w:lineRule="auto"/>
      <w:jc w:val="left"/>
    </w:pPr>
    <w:rPr>
      <w:rFonts w:ascii="Times New Roman" w:hAnsi="Times New Roman"/>
      <w:color w:val="00000A"/>
      <w:sz w:val="22"/>
      <w:szCs w:val="22"/>
      <w:lang w:eastAsia="fr-FR"/>
    </w:rPr>
  </w:style>
  <w:style w:type="table" w:customStyle="1" w:styleId="Grilledutableau1">
    <w:name w:val="Grille du tableau1"/>
    <w:basedOn w:val="TableauNormal"/>
    <w:next w:val="Grilledutableau"/>
    <w:uiPriority w:val="59"/>
    <w:rsid w:val="00F93F71"/>
    <w:pPr>
      <w:spacing w:after="200" w:line="276" w:lineRule="auto"/>
    </w:pPr>
    <w:rPr>
      <w:rFonts w:asciiTheme="majorHAnsi" w:eastAsiaTheme="majorEastAsia" w:hAnsiTheme="majorHAnsi" w:cstheme="majorBid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semiHidden="0" w:uiPriority="35" w:unhideWhenUsed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E2FBC"/>
    <w:pPr>
      <w:widowControl w:val="0"/>
      <w:suppressAutoHyphens/>
      <w:autoSpaceDE w:val="0"/>
      <w:jc w:val="both"/>
    </w:pPr>
    <w:rPr>
      <w:rFonts w:ascii="Arial" w:hAnsi="Arial"/>
      <w:sz w:val="24"/>
      <w:szCs w:val="24"/>
      <w:lang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4E2FBC"/>
    <w:pPr>
      <w:keepNext/>
      <w:widowControl/>
      <w:numPr>
        <w:numId w:val="1"/>
      </w:numPr>
      <w:ind w:left="0" w:firstLine="0"/>
      <w:outlineLvl w:val="0"/>
    </w:pPr>
    <w:rPr>
      <w:rFonts w:ascii="Arial Black" w:hAnsi="Arial Black" w:cs="Arial Black"/>
      <w:b/>
      <w:bCs/>
      <w:sz w:val="26"/>
      <w:szCs w:val="22"/>
    </w:rPr>
  </w:style>
  <w:style w:type="paragraph" w:styleId="Titre2">
    <w:name w:val="heading 2"/>
    <w:basedOn w:val="Normal"/>
    <w:next w:val="Normal"/>
    <w:link w:val="Titre2Car"/>
    <w:uiPriority w:val="9"/>
    <w:qFormat/>
    <w:rsid w:val="004E2FBC"/>
    <w:pPr>
      <w:keepNext/>
      <w:widowControl/>
      <w:spacing w:before="60" w:after="40"/>
      <w:outlineLvl w:val="1"/>
    </w:pPr>
    <w:rPr>
      <w:b/>
      <w:bCs/>
      <w:i/>
      <w:iCs/>
      <w:sz w:val="26"/>
    </w:rPr>
  </w:style>
  <w:style w:type="paragraph" w:styleId="Titre3">
    <w:name w:val="heading 3"/>
    <w:basedOn w:val="Normal"/>
    <w:next w:val="Normal"/>
    <w:link w:val="Titre3Car"/>
    <w:uiPriority w:val="9"/>
    <w:qFormat/>
    <w:rsid w:val="004E2FBC"/>
    <w:pPr>
      <w:keepNext/>
      <w:numPr>
        <w:ilvl w:val="2"/>
        <w:numId w:val="1"/>
      </w:numPr>
      <w:ind w:left="0" w:firstLine="0"/>
      <w:jc w:val="right"/>
      <w:outlineLvl w:val="2"/>
    </w:pPr>
    <w:rPr>
      <w:rFonts w:cs="Arial"/>
      <w:b/>
      <w:bCs/>
      <w:i/>
      <w:szCs w:val="20"/>
    </w:rPr>
  </w:style>
  <w:style w:type="paragraph" w:styleId="Titre4">
    <w:name w:val="heading 4"/>
    <w:basedOn w:val="Normal"/>
    <w:next w:val="Normal"/>
    <w:link w:val="Titre4Car"/>
    <w:uiPriority w:val="9"/>
    <w:qFormat/>
    <w:rsid w:val="004E2FBC"/>
    <w:pPr>
      <w:keepNext/>
      <w:numPr>
        <w:ilvl w:val="3"/>
        <w:numId w:val="1"/>
      </w:numPr>
      <w:ind w:left="0" w:firstLine="0"/>
      <w:jc w:val="center"/>
      <w:outlineLvl w:val="3"/>
    </w:pPr>
    <w:rPr>
      <w:b/>
      <w:bCs/>
      <w:sz w:val="20"/>
      <w:szCs w:val="20"/>
    </w:rPr>
  </w:style>
  <w:style w:type="paragraph" w:styleId="Titre5">
    <w:name w:val="heading 5"/>
    <w:basedOn w:val="Normal"/>
    <w:next w:val="Normal"/>
    <w:link w:val="Titre5Car"/>
    <w:uiPriority w:val="9"/>
    <w:qFormat/>
    <w:rsid w:val="004E2FBC"/>
    <w:pPr>
      <w:keepNext/>
      <w:numPr>
        <w:ilvl w:val="4"/>
        <w:numId w:val="1"/>
      </w:numPr>
      <w:ind w:left="708" w:firstLine="0"/>
      <w:outlineLvl w:val="4"/>
    </w:pPr>
    <w:rPr>
      <w:i/>
      <w:iCs/>
    </w:rPr>
  </w:style>
  <w:style w:type="paragraph" w:styleId="Titre6">
    <w:name w:val="heading 6"/>
    <w:basedOn w:val="Normal"/>
    <w:next w:val="Normal"/>
    <w:link w:val="Titre6Car"/>
    <w:uiPriority w:val="9"/>
    <w:qFormat/>
    <w:rsid w:val="004E2FBC"/>
    <w:pPr>
      <w:numPr>
        <w:numId w:val="2"/>
      </w:numPr>
      <w:spacing w:before="240" w:after="60"/>
      <w:ind w:left="1152" w:hanging="1152"/>
      <w:outlineLvl w:val="5"/>
    </w:pPr>
    <w:rPr>
      <w:b/>
      <w:bCs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72F46"/>
    <w:pPr>
      <w:keepNext/>
      <w:keepLines/>
      <w:widowControl/>
      <w:suppressAutoHyphens w:val="0"/>
      <w:autoSpaceDE/>
      <w:spacing w:before="200" w:line="276" w:lineRule="auto"/>
      <w:outlineLvl w:val="6"/>
    </w:pPr>
    <w:rPr>
      <w:rFonts w:ascii="Cambria" w:hAnsi="Cambria"/>
      <w:i/>
      <w:iCs/>
      <w:color w:val="404040"/>
      <w:sz w:val="22"/>
      <w:szCs w:val="22"/>
      <w:lang w:eastAsia="en-US" w:bidi="en-US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72F46"/>
    <w:pPr>
      <w:keepNext/>
      <w:keepLines/>
      <w:widowControl/>
      <w:suppressAutoHyphens w:val="0"/>
      <w:autoSpaceDE/>
      <w:spacing w:before="200" w:line="276" w:lineRule="auto"/>
      <w:outlineLvl w:val="7"/>
    </w:pPr>
    <w:rPr>
      <w:rFonts w:ascii="Cambria" w:hAnsi="Cambria"/>
      <w:color w:val="4F81BD"/>
      <w:sz w:val="20"/>
      <w:szCs w:val="20"/>
      <w:lang w:eastAsia="en-US" w:bidi="en-US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72F46"/>
    <w:pPr>
      <w:keepNext/>
      <w:keepLines/>
      <w:widowControl/>
      <w:suppressAutoHyphens w:val="0"/>
      <w:autoSpaceDE/>
      <w:spacing w:before="200" w:line="276" w:lineRule="auto"/>
      <w:outlineLvl w:val="8"/>
    </w:pPr>
    <w:rPr>
      <w:rFonts w:ascii="Cambria" w:hAnsi="Cambria"/>
      <w:i/>
      <w:iCs/>
      <w:color w:val="404040"/>
      <w:sz w:val="20"/>
      <w:szCs w:val="20"/>
      <w:lang w:eastAsia="en-US" w:bidi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072F46"/>
    <w:rPr>
      <w:rFonts w:ascii="Arial Black" w:hAnsi="Arial Black" w:cs="Arial Black"/>
      <w:b/>
      <w:bCs/>
      <w:sz w:val="26"/>
      <w:szCs w:val="22"/>
      <w:lang w:eastAsia="zh-CN"/>
    </w:rPr>
  </w:style>
  <w:style w:type="character" w:customStyle="1" w:styleId="Titre2Car">
    <w:name w:val="Titre 2 Car"/>
    <w:basedOn w:val="Policepardfaut"/>
    <w:link w:val="Titre2"/>
    <w:uiPriority w:val="9"/>
    <w:rsid w:val="00072F46"/>
    <w:rPr>
      <w:rFonts w:ascii="Arial" w:hAnsi="Arial"/>
      <w:b/>
      <w:bCs/>
      <w:i/>
      <w:iCs/>
      <w:sz w:val="26"/>
      <w:szCs w:val="24"/>
      <w:lang w:eastAsia="zh-CN"/>
    </w:rPr>
  </w:style>
  <w:style w:type="character" w:customStyle="1" w:styleId="Titre3Car">
    <w:name w:val="Titre 3 Car"/>
    <w:basedOn w:val="Policepardfaut"/>
    <w:link w:val="Titre3"/>
    <w:uiPriority w:val="9"/>
    <w:rsid w:val="00072F46"/>
    <w:rPr>
      <w:rFonts w:ascii="Arial" w:hAnsi="Arial" w:cs="Arial"/>
      <w:b/>
      <w:bCs/>
      <w:i/>
      <w:sz w:val="24"/>
      <w:lang w:eastAsia="zh-CN"/>
    </w:rPr>
  </w:style>
  <w:style w:type="character" w:customStyle="1" w:styleId="Titre4Car">
    <w:name w:val="Titre 4 Car"/>
    <w:basedOn w:val="Policepardfaut"/>
    <w:link w:val="Titre4"/>
    <w:uiPriority w:val="9"/>
    <w:rsid w:val="00072F46"/>
    <w:rPr>
      <w:rFonts w:ascii="Arial" w:hAnsi="Arial"/>
      <w:b/>
      <w:bCs/>
      <w:lang w:eastAsia="zh-CN"/>
    </w:rPr>
  </w:style>
  <w:style w:type="character" w:customStyle="1" w:styleId="Titre5Car">
    <w:name w:val="Titre 5 Car"/>
    <w:basedOn w:val="Policepardfaut"/>
    <w:link w:val="Titre5"/>
    <w:uiPriority w:val="9"/>
    <w:rsid w:val="00072F46"/>
    <w:rPr>
      <w:rFonts w:ascii="Arial" w:hAnsi="Arial"/>
      <w:i/>
      <w:iCs/>
      <w:sz w:val="24"/>
      <w:szCs w:val="24"/>
      <w:lang w:eastAsia="zh-CN"/>
    </w:rPr>
  </w:style>
  <w:style w:type="character" w:customStyle="1" w:styleId="Titre6Car">
    <w:name w:val="Titre 6 Car"/>
    <w:basedOn w:val="Policepardfaut"/>
    <w:link w:val="Titre6"/>
    <w:uiPriority w:val="9"/>
    <w:rsid w:val="00072F46"/>
    <w:rPr>
      <w:rFonts w:ascii="Arial" w:hAnsi="Arial"/>
      <w:b/>
      <w:bCs/>
      <w:sz w:val="24"/>
      <w:szCs w:val="24"/>
      <w:lang w:eastAsia="zh-CN"/>
    </w:rPr>
  </w:style>
  <w:style w:type="character" w:customStyle="1" w:styleId="WW8Num3z0">
    <w:name w:val="WW8Num3z0"/>
    <w:rsid w:val="004E2FBC"/>
    <w:rPr>
      <w:rFonts w:ascii="Symbol" w:hAnsi="Symbol" w:cs="Times New Roman"/>
    </w:rPr>
  </w:style>
  <w:style w:type="character" w:customStyle="1" w:styleId="WW8Num4z0">
    <w:name w:val="WW8Num4z0"/>
    <w:rsid w:val="004E2FBC"/>
    <w:rPr>
      <w:rFonts w:ascii="StarSymbol" w:hAnsi="StarSymbol" w:cs="StarSymbol"/>
    </w:rPr>
  </w:style>
  <w:style w:type="character" w:customStyle="1" w:styleId="WW8Num5z0">
    <w:name w:val="WW8Num5z0"/>
    <w:rsid w:val="004E2FBC"/>
    <w:rPr>
      <w:rFonts w:ascii="Symbol" w:hAnsi="Symbol" w:cs="Times New Roman"/>
    </w:rPr>
  </w:style>
  <w:style w:type="character" w:customStyle="1" w:styleId="WW8Num7z0">
    <w:name w:val="WW8Num7z0"/>
    <w:rsid w:val="004E2FBC"/>
    <w:rPr>
      <w:rFonts w:ascii="StarSymbol" w:hAnsi="StarSymbol" w:cs="StarSymbol"/>
    </w:rPr>
  </w:style>
  <w:style w:type="character" w:customStyle="1" w:styleId="WW8Num8z0">
    <w:name w:val="WW8Num8z0"/>
    <w:rsid w:val="004E2FBC"/>
    <w:rPr>
      <w:rFonts w:ascii="StarSymbol" w:hAnsi="StarSymbol" w:cs="StarSymbol"/>
    </w:rPr>
  </w:style>
  <w:style w:type="character" w:customStyle="1" w:styleId="WW8Num10z0">
    <w:name w:val="WW8Num10z0"/>
    <w:rsid w:val="004E2FBC"/>
    <w:rPr>
      <w:rFonts w:ascii="StarSymbol" w:hAnsi="StarSymbol" w:cs="StarSymbol"/>
    </w:rPr>
  </w:style>
  <w:style w:type="character" w:customStyle="1" w:styleId="WW8Num15z0">
    <w:name w:val="WW8Num15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17z0">
    <w:name w:val="WW8Num17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18z0">
    <w:name w:val="WW8Num18z0"/>
    <w:rsid w:val="004E2FBC"/>
    <w:rPr>
      <w:rFonts w:ascii="Times New Roman" w:hAnsi="Times New Roman" w:cs="Times New Roman"/>
    </w:rPr>
  </w:style>
  <w:style w:type="character" w:customStyle="1" w:styleId="WW8Num19z0">
    <w:name w:val="WW8Num19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20z0">
    <w:name w:val="WW8Num20z0"/>
    <w:rsid w:val="004E2FBC"/>
    <w:rPr>
      <w:rFonts w:ascii="Symbol" w:hAnsi="Symbol" w:cs="Symbol"/>
    </w:rPr>
  </w:style>
  <w:style w:type="character" w:customStyle="1" w:styleId="WW8Num22z0">
    <w:name w:val="WW8Num22z0"/>
    <w:rsid w:val="004E2FBC"/>
    <w:rPr>
      <w:rFonts w:ascii="Symbol" w:hAnsi="Symbol" w:cs="Symbol"/>
    </w:rPr>
  </w:style>
  <w:style w:type="character" w:customStyle="1" w:styleId="WW8Num22z1">
    <w:name w:val="WW8Num22z1"/>
    <w:rsid w:val="004E2FBC"/>
    <w:rPr>
      <w:rFonts w:ascii="Courier New" w:hAnsi="Courier New" w:cs="Courier New"/>
    </w:rPr>
  </w:style>
  <w:style w:type="character" w:customStyle="1" w:styleId="WW8Num22z2">
    <w:name w:val="WW8Num22z2"/>
    <w:rsid w:val="004E2FBC"/>
    <w:rPr>
      <w:rFonts w:ascii="Wingdings" w:hAnsi="Wingdings" w:cs="Wingdings"/>
    </w:rPr>
  </w:style>
  <w:style w:type="character" w:customStyle="1" w:styleId="WW8Num23z0">
    <w:name w:val="WW8Num23z0"/>
    <w:rsid w:val="004E2FBC"/>
    <w:rPr>
      <w:rFonts w:ascii="Symbol" w:hAnsi="Symbol" w:cs="Symbol"/>
    </w:rPr>
  </w:style>
  <w:style w:type="character" w:customStyle="1" w:styleId="WW8Num26z0">
    <w:name w:val="WW8Num26z0"/>
    <w:rsid w:val="004E2FBC"/>
    <w:rPr>
      <w:rFonts w:ascii="Symbol" w:hAnsi="Symbol" w:cs="Symbol"/>
    </w:rPr>
  </w:style>
  <w:style w:type="character" w:customStyle="1" w:styleId="WW8Num27z0">
    <w:name w:val="WW8Num27z0"/>
    <w:rsid w:val="004E2FBC"/>
    <w:rPr>
      <w:rFonts w:ascii="Symbol" w:hAnsi="Symbol" w:cs="Symbol"/>
    </w:rPr>
  </w:style>
  <w:style w:type="character" w:customStyle="1" w:styleId="WW8Num28z0">
    <w:name w:val="WW8Num28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29z0">
    <w:name w:val="WW8Num29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29z1">
    <w:name w:val="WW8Num29z1"/>
    <w:rsid w:val="004E2FBC"/>
    <w:rPr>
      <w:rFonts w:ascii="OpenSymbol" w:hAnsi="OpenSymbol" w:cs="OpenSymbol"/>
    </w:rPr>
  </w:style>
  <w:style w:type="character" w:customStyle="1" w:styleId="WW8Num30z0">
    <w:name w:val="WW8Num30z0"/>
    <w:rsid w:val="004E2FBC"/>
    <w:rPr>
      <w:rFonts w:ascii="Symbol" w:hAnsi="Symbol" w:cs="Symbol"/>
    </w:rPr>
  </w:style>
  <w:style w:type="character" w:customStyle="1" w:styleId="WW8Num30z1">
    <w:name w:val="WW8Num30z1"/>
    <w:rsid w:val="004E2FBC"/>
    <w:rPr>
      <w:rFonts w:ascii="Courier New" w:hAnsi="Courier New" w:cs="Courier New"/>
    </w:rPr>
  </w:style>
  <w:style w:type="character" w:customStyle="1" w:styleId="WW8Num31z0">
    <w:name w:val="WW8Num31z0"/>
    <w:rsid w:val="004E2FBC"/>
    <w:rPr>
      <w:rFonts w:ascii="Times New Roman" w:hAnsi="Times New Roman" w:cs="Times New Roman"/>
    </w:rPr>
  </w:style>
  <w:style w:type="character" w:customStyle="1" w:styleId="WW8Num31z1">
    <w:name w:val="WW8Num31z1"/>
    <w:rsid w:val="004E2FBC"/>
    <w:rPr>
      <w:rFonts w:ascii="Courier New" w:hAnsi="Courier New" w:cs="Courier New"/>
    </w:rPr>
  </w:style>
  <w:style w:type="character" w:customStyle="1" w:styleId="WW8Num32z0">
    <w:name w:val="WW8Num32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000000"/>
      <w:sz w:val="22"/>
      <w:szCs w:val="22"/>
      <w:u w:val="none"/>
    </w:rPr>
  </w:style>
  <w:style w:type="character" w:customStyle="1" w:styleId="WW8Num32z1">
    <w:name w:val="WW8Num32z1"/>
    <w:rsid w:val="004E2FBC"/>
    <w:rPr>
      <w:rFonts w:ascii="OpenSymbol" w:hAnsi="OpenSymbol" w:cs="OpenSymbol"/>
    </w:rPr>
  </w:style>
  <w:style w:type="character" w:customStyle="1" w:styleId="WW8Num33z0">
    <w:name w:val="WW8Num33z0"/>
    <w:rsid w:val="004E2FBC"/>
    <w:rPr>
      <w:rFonts w:ascii="Times New Roman" w:eastAsia="Times New Roman" w:hAnsi="Times New Roman" w:cs="Times New Roman"/>
    </w:rPr>
  </w:style>
  <w:style w:type="character" w:customStyle="1" w:styleId="WW8Num33z1">
    <w:name w:val="WW8Num33z1"/>
    <w:rsid w:val="004E2FBC"/>
    <w:rPr>
      <w:rFonts w:ascii="Courier New" w:hAnsi="Courier New" w:cs="Courier New"/>
    </w:rPr>
  </w:style>
  <w:style w:type="character" w:customStyle="1" w:styleId="WW8Num34z0">
    <w:name w:val="WW8Num34z0"/>
    <w:rsid w:val="004E2FBC"/>
    <w:rPr>
      <w:rFonts w:ascii="Comic Sans MS" w:eastAsia="Batang" w:hAnsi="Comic Sans MS" w:cs="Times New Roman"/>
    </w:rPr>
  </w:style>
  <w:style w:type="character" w:customStyle="1" w:styleId="WW8Num34z1">
    <w:name w:val="WW8Num34z1"/>
    <w:rsid w:val="004E2FBC"/>
    <w:rPr>
      <w:rFonts w:ascii="Courier New" w:hAnsi="Courier New" w:cs="Courier New"/>
    </w:rPr>
  </w:style>
  <w:style w:type="character" w:customStyle="1" w:styleId="WW8Num35z0">
    <w:name w:val="WW8Num35z0"/>
    <w:rsid w:val="004E2FBC"/>
    <w:rPr>
      <w:rFonts w:ascii="Symbol" w:hAnsi="Symbol" w:cs="OpenSymbol"/>
    </w:rPr>
  </w:style>
  <w:style w:type="character" w:customStyle="1" w:styleId="WW8Num35z1">
    <w:name w:val="WW8Num35z1"/>
    <w:rsid w:val="004E2FBC"/>
    <w:rPr>
      <w:rFonts w:ascii="OpenSymbol" w:hAnsi="OpenSymbol" w:cs="OpenSymbol"/>
    </w:rPr>
  </w:style>
  <w:style w:type="character" w:customStyle="1" w:styleId="WW8Num36z0">
    <w:name w:val="WW8Num36z0"/>
    <w:rsid w:val="004E2FBC"/>
    <w:rPr>
      <w:rFonts w:ascii="Times New Roman" w:eastAsia="Times New Roman" w:hAnsi="Times New Roman" w:cs="Times New Roman"/>
    </w:rPr>
  </w:style>
  <w:style w:type="character" w:customStyle="1" w:styleId="WW8Num36z1">
    <w:name w:val="WW8Num36z1"/>
    <w:rsid w:val="004E2FBC"/>
    <w:rPr>
      <w:rFonts w:ascii="Courier New" w:hAnsi="Courier New" w:cs="Courier New"/>
    </w:rPr>
  </w:style>
  <w:style w:type="character" w:customStyle="1" w:styleId="WW8Num37z0">
    <w:name w:val="WW8Num37z0"/>
    <w:rsid w:val="004E2FBC"/>
    <w:rPr>
      <w:rFonts w:ascii="Symbol" w:hAnsi="Symbol" w:cs="Times New Roman"/>
    </w:rPr>
  </w:style>
  <w:style w:type="character" w:customStyle="1" w:styleId="WW8Num37z1">
    <w:name w:val="WW8Num37z1"/>
    <w:rsid w:val="004E2FBC"/>
    <w:rPr>
      <w:rFonts w:ascii="OpenSymbol" w:hAnsi="OpenSymbol" w:cs="Courier New"/>
    </w:rPr>
  </w:style>
  <w:style w:type="character" w:customStyle="1" w:styleId="WW8Num38z0">
    <w:name w:val="WW8Num38z0"/>
    <w:rsid w:val="004E2FBC"/>
    <w:rPr>
      <w:rFonts w:ascii="Arial" w:eastAsia="Times New Roman" w:hAnsi="Arial" w:cs="Arial"/>
    </w:rPr>
  </w:style>
  <w:style w:type="character" w:customStyle="1" w:styleId="WW8Num38z1">
    <w:name w:val="WW8Num38z1"/>
    <w:rsid w:val="004E2FBC"/>
    <w:rPr>
      <w:rFonts w:ascii="Courier New" w:hAnsi="Courier New" w:cs="Courier New"/>
    </w:rPr>
  </w:style>
  <w:style w:type="character" w:customStyle="1" w:styleId="WW8Num38z3">
    <w:name w:val="WW8Num38z3"/>
    <w:rsid w:val="004E2FBC"/>
    <w:rPr>
      <w:rFonts w:ascii="Symbol" w:hAnsi="Symbol" w:cs="Symbol"/>
    </w:rPr>
  </w:style>
  <w:style w:type="character" w:customStyle="1" w:styleId="WW8Num39z0">
    <w:name w:val="WW8Num39z0"/>
    <w:rsid w:val="004E2FBC"/>
    <w:rPr>
      <w:rFonts w:ascii="Symbol" w:hAnsi="Symbol" w:cs="Symbol"/>
    </w:rPr>
  </w:style>
  <w:style w:type="character" w:customStyle="1" w:styleId="WW8Num39z1">
    <w:name w:val="WW8Num39z1"/>
    <w:rsid w:val="004E2FBC"/>
    <w:rPr>
      <w:rFonts w:ascii="Courier New" w:hAnsi="Courier New" w:cs="Courier New"/>
    </w:rPr>
  </w:style>
  <w:style w:type="character" w:customStyle="1" w:styleId="WW8Num40z0">
    <w:name w:val="WW8Num40z0"/>
    <w:rsid w:val="004E2FBC"/>
    <w:rPr>
      <w:rFonts w:ascii="Symbol" w:hAnsi="Symbol" w:cs="OpenSymbol"/>
    </w:rPr>
  </w:style>
  <w:style w:type="character" w:customStyle="1" w:styleId="WW8Num40z1">
    <w:name w:val="WW8Num40z1"/>
    <w:rsid w:val="004E2FBC"/>
    <w:rPr>
      <w:rFonts w:ascii="OpenSymbol" w:hAnsi="OpenSymbol" w:cs="OpenSymbol"/>
    </w:rPr>
  </w:style>
  <w:style w:type="character" w:customStyle="1" w:styleId="WW8Num41z0">
    <w:name w:val="WW8Num41z0"/>
    <w:rsid w:val="004E2FBC"/>
    <w:rPr>
      <w:rFonts w:ascii="Symbol" w:hAnsi="Symbol" w:cs="OpenSymbol"/>
    </w:rPr>
  </w:style>
  <w:style w:type="character" w:customStyle="1" w:styleId="WW8Num41z1">
    <w:name w:val="WW8Num41z1"/>
    <w:rsid w:val="004E2FBC"/>
    <w:rPr>
      <w:rFonts w:ascii="OpenSymbol" w:hAnsi="OpenSymbol" w:cs="OpenSymbol"/>
    </w:rPr>
  </w:style>
  <w:style w:type="character" w:customStyle="1" w:styleId="WW8Num42z0">
    <w:name w:val="WW8Num42z0"/>
    <w:rsid w:val="004E2FBC"/>
    <w:rPr>
      <w:rFonts w:ascii="Symbol" w:hAnsi="Symbol" w:cs="OpenSymbol"/>
    </w:rPr>
  </w:style>
  <w:style w:type="character" w:customStyle="1" w:styleId="WW8Num42z1">
    <w:name w:val="WW8Num42z1"/>
    <w:rsid w:val="004E2FBC"/>
    <w:rPr>
      <w:rFonts w:ascii="OpenSymbol" w:hAnsi="OpenSymbol" w:cs="OpenSymbol"/>
    </w:rPr>
  </w:style>
  <w:style w:type="character" w:customStyle="1" w:styleId="WW8Num43z0">
    <w:name w:val="WW8Num43z0"/>
    <w:rsid w:val="004E2FBC"/>
    <w:rPr>
      <w:rFonts w:ascii="Wingdings" w:hAnsi="Wingdings" w:cs="OpenSymbol"/>
    </w:rPr>
  </w:style>
  <w:style w:type="character" w:customStyle="1" w:styleId="WW8Num43z1">
    <w:name w:val="WW8Num43z1"/>
    <w:rsid w:val="004E2FBC"/>
    <w:rPr>
      <w:rFonts w:ascii="OpenSymbol" w:hAnsi="OpenSymbol" w:cs="OpenSymbol"/>
    </w:rPr>
  </w:style>
  <w:style w:type="character" w:customStyle="1" w:styleId="WW8Num43z3">
    <w:name w:val="WW8Num43z3"/>
    <w:rsid w:val="004E2FBC"/>
    <w:rPr>
      <w:rFonts w:ascii="Symbol" w:hAnsi="Symbol" w:cs="OpenSymbol"/>
    </w:rPr>
  </w:style>
  <w:style w:type="character" w:customStyle="1" w:styleId="WW8Num44z0">
    <w:name w:val="WW8Num44z0"/>
    <w:rsid w:val="004E2FBC"/>
    <w:rPr>
      <w:rFonts w:ascii="Symbol" w:hAnsi="Symbol" w:cs="OpenSymbol"/>
    </w:rPr>
  </w:style>
  <w:style w:type="character" w:customStyle="1" w:styleId="WW8Num44z1">
    <w:name w:val="WW8Num44z1"/>
    <w:rsid w:val="004E2FBC"/>
    <w:rPr>
      <w:rFonts w:ascii="OpenSymbol" w:hAnsi="OpenSymbol" w:cs="OpenSymbol"/>
    </w:rPr>
  </w:style>
  <w:style w:type="character" w:customStyle="1" w:styleId="WW8Num45z0">
    <w:name w:val="WW8Num45z0"/>
    <w:rsid w:val="004E2FBC"/>
    <w:rPr>
      <w:rFonts w:ascii="Symbol" w:hAnsi="Symbol" w:cs="OpenSymbol"/>
    </w:rPr>
  </w:style>
  <w:style w:type="character" w:customStyle="1" w:styleId="WW8Num45z1">
    <w:name w:val="WW8Num45z1"/>
    <w:rsid w:val="004E2FBC"/>
    <w:rPr>
      <w:rFonts w:ascii="OpenSymbol" w:hAnsi="OpenSymbol" w:cs="OpenSymbol"/>
    </w:rPr>
  </w:style>
  <w:style w:type="character" w:customStyle="1" w:styleId="WW8Num46z0">
    <w:name w:val="WW8Num46z0"/>
    <w:rsid w:val="004E2FBC"/>
    <w:rPr>
      <w:rFonts w:ascii="Symbol" w:hAnsi="Symbol" w:cs="OpenSymbol"/>
    </w:rPr>
  </w:style>
  <w:style w:type="character" w:customStyle="1" w:styleId="WW8Num46z1">
    <w:name w:val="WW8Num46z1"/>
    <w:rsid w:val="004E2FBC"/>
    <w:rPr>
      <w:rFonts w:ascii="OpenSymbol" w:hAnsi="OpenSymbol" w:cs="OpenSymbol"/>
    </w:rPr>
  </w:style>
  <w:style w:type="character" w:customStyle="1" w:styleId="WW8Num47z0">
    <w:name w:val="WW8Num47z0"/>
    <w:rsid w:val="004E2FBC"/>
    <w:rPr>
      <w:rFonts w:ascii="Symbol" w:hAnsi="Symbol" w:cs="OpenSymbol"/>
    </w:rPr>
  </w:style>
  <w:style w:type="character" w:customStyle="1" w:styleId="WW8Num47z1">
    <w:name w:val="WW8Num47z1"/>
    <w:rsid w:val="004E2FBC"/>
    <w:rPr>
      <w:rFonts w:ascii="OpenSymbol" w:hAnsi="OpenSymbol" w:cs="OpenSymbol"/>
    </w:rPr>
  </w:style>
  <w:style w:type="character" w:customStyle="1" w:styleId="WW8Num48z0">
    <w:name w:val="WW8Num48z0"/>
    <w:rsid w:val="004E2FBC"/>
    <w:rPr>
      <w:rFonts w:ascii="Symbol" w:hAnsi="Symbol" w:cs="OpenSymbol"/>
    </w:rPr>
  </w:style>
  <w:style w:type="character" w:customStyle="1" w:styleId="WW8Num48z1">
    <w:name w:val="WW8Num48z1"/>
    <w:rsid w:val="004E2FBC"/>
    <w:rPr>
      <w:rFonts w:ascii="OpenSymbol" w:hAnsi="OpenSymbol" w:cs="OpenSymbol"/>
    </w:rPr>
  </w:style>
  <w:style w:type="character" w:customStyle="1" w:styleId="WW8Num49z0">
    <w:name w:val="WW8Num49z0"/>
    <w:rsid w:val="004E2FBC"/>
    <w:rPr>
      <w:rFonts w:ascii="Symbol" w:hAnsi="Symbol" w:cs="OpenSymbol"/>
    </w:rPr>
  </w:style>
  <w:style w:type="character" w:customStyle="1" w:styleId="WW8Num49z1">
    <w:name w:val="WW8Num49z1"/>
    <w:rsid w:val="004E2FBC"/>
    <w:rPr>
      <w:rFonts w:ascii="OpenSymbol" w:hAnsi="OpenSymbol" w:cs="OpenSymbol"/>
    </w:rPr>
  </w:style>
  <w:style w:type="character" w:customStyle="1" w:styleId="Absatz-Standardschriftart">
    <w:name w:val="Absatz-Standardschriftart"/>
    <w:rsid w:val="004E2FBC"/>
  </w:style>
  <w:style w:type="character" w:customStyle="1" w:styleId="WW8Num2z0">
    <w:name w:val="WW8Num2z0"/>
    <w:rsid w:val="004E2FBC"/>
    <w:rPr>
      <w:rFonts w:ascii="Symbol" w:hAnsi="Symbol" w:cs="Symbol"/>
    </w:rPr>
  </w:style>
  <w:style w:type="character" w:customStyle="1" w:styleId="WW8Num6z0">
    <w:name w:val="WW8Num6z0"/>
    <w:rsid w:val="004E2FBC"/>
    <w:rPr>
      <w:rFonts w:ascii="Symbol" w:hAnsi="Symbol" w:cs="Times New Roman"/>
    </w:rPr>
  </w:style>
  <w:style w:type="character" w:customStyle="1" w:styleId="WW8Num9z0">
    <w:name w:val="WW8Num9z0"/>
    <w:rsid w:val="004E2FBC"/>
    <w:rPr>
      <w:rFonts w:ascii="Times New Roman" w:hAnsi="Times New Roman" w:cs="Times New Roman"/>
    </w:rPr>
  </w:style>
  <w:style w:type="character" w:customStyle="1" w:styleId="WW8Num14z0">
    <w:name w:val="WW8Num14z0"/>
    <w:rsid w:val="004E2FBC"/>
    <w:rPr>
      <w:rFonts w:ascii="StarSymbol" w:hAnsi="StarSymbol" w:cs="StarSymbol"/>
    </w:rPr>
  </w:style>
  <w:style w:type="character" w:customStyle="1" w:styleId="WW8Num16z0">
    <w:name w:val="WW8Num16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21z0">
    <w:name w:val="WW8Num21z0"/>
    <w:rsid w:val="004E2FBC"/>
    <w:rPr>
      <w:rFonts w:ascii="Symbol" w:hAnsi="Symbol" w:cs="Symbol"/>
    </w:rPr>
  </w:style>
  <w:style w:type="character" w:customStyle="1" w:styleId="WW8Num21z1">
    <w:name w:val="WW8Num21z1"/>
    <w:rsid w:val="004E2FBC"/>
    <w:rPr>
      <w:rFonts w:ascii="Courier New" w:hAnsi="Courier New" w:cs="Courier New"/>
    </w:rPr>
  </w:style>
  <w:style w:type="character" w:customStyle="1" w:styleId="WW8Num21z2">
    <w:name w:val="WW8Num21z2"/>
    <w:rsid w:val="004E2FBC"/>
    <w:rPr>
      <w:rFonts w:ascii="Wingdings" w:hAnsi="Wingdings" w:cs="Wingdings"/>
    </w:rPr>
  </w:style>
  <w:style w:type="character" w:customStyle="1" w:styleId="WW8Num25z0">
    <w:name w:val="WW8Num25z0"/>
    <w:rsid w:val="004E2FBC"/>
    <w:rPr>
      <w:rFonts w:ascii="Arial" w:eastAsia="Arial" w:hAnsi="Arial" w:cs="Arial"/>
      <w:b w:val="0"/>
      <w:bCs w:val="0"/>
      <w:i w:val="0"/>
      <w:iCs w:val="0"/>
      <w:strike w:val="0"/>
      <w:dstrike w:val="0"/>
      <w:color w:val="FF0000"/>
      <w:sz w:val="22"/>
      <w:szCs w:val="22"/>
      <w:u w:val="none"/>
    </w:rPr>
  </w:style>
  <w:style w:type="character" w:customStyle="1" w:styleId="WW8Num28z1">
    <w:name w:val="WW8Num28z1"/>
    <w:rsid w:val="004E2FBC"/>
    <w:rPr>
      <w:rFonts w:ascii="OpenSymbol" w:hAnsi="OpenSymbol" w:cs="OpenSymbol"/>
    </w:rPr>
  </w:style>
  <w:style w:type="character" w:customStyle="1" w:styleId="WW-Absatz-Standardschriftart">
    <w:name w:val="WW-Absatz-Standardschriftart"/>
    <w:rsid w:val="004E2FBC"/>
  </w:style>
  <w:style w:type="character" w:customStyle="1" w:styleId="WW8Num1z0">
    <w:name w:val="WW8Num1z0"/>
    <w:rsid w:val="004E2FBC"/>
    <w:rPr>
      <w:rFonts w:ascii="Symbol" w:hAnsi="Symbol" w:cs="Times New Roman"/>
    </w:rPr>
  </w:style>
  <w:style w:type="character" w:customStyle="1" w:styleId="WW8Num11z0">
    <w:name w:val="WW8Num11z0"/>
    <w:rsid w:val="004E2FBC"/>
    <w:rPr>
      <w:rFonts w:ascii="StarSymbol" w:hAnsi="StarSymbol" w:cs="StarSymbol"/>
    </w:rPr>
  </w:style>
  <w:style w:type="character" w:customStyle="1" w:styleId="WW8Num12z0">
    <w:name w:val="WW8Num12z0"/>
    <w:rsid w:val="004E2FBC"/>
    <w:rPr>
      <w:rFonts w:ascii="Times New Roman" w:hAnsi="Times New Roman" w:cs="Times New Roman"/>
    </w:rPr>
  </w:style>
  <w:style w:type="character" w:customStyle="1" w:styleId="WW8Num13z0">
    <w:name w:val="WW8Num13z0"/>
    <w:rsid w:val="004E2FBC"/>
    <w:rPr>
      <w:rFonts w:ascii="StarSymbol" w:hAnsi="StarSymbol" w:cs="StarSymbol"/>
    </w:rPr>
  </w:style>
  <w:style w:type="character" w:customStyle="1" w:styleId="WW8Num24z0">
    <w:name w:val="WW8Num24z0"/>
    <w:rsid w:val="004E2FBC"/>
    <w:rPr>
      <w:rFonts w:ascii="Times New Roman" w:hAnsi="Times New Roman" w:cs="Times New Roman"/>
    </w:rPr>
  </w:style>
  <w:style w:type="character" w:customStyle="1" w:styleId="Policepardfaut1">
    <w:name w:val="Police par défaut1"/>
    <w:rsid w:val="004E2FBC"/>
  </w:style>
  <w:style w:type="character" w:customStyle="1" w:styleId="CommentReference">
    <w:name w:val="Comment Reference"/>
    <w:basedOn w:val="Policepardfaut1"/>
    <w:rsid w:val="004E2FBC"/>
    <w:rPr>
      <w:sz w:val="16"/>
      <w:szCs w:val="16"/>
    </w:rPr>
  </w:style>
  <w:style w:type="character" w:customStyle="1" w:styleId="Policepardfaut10">
    <w:name w:val="Police par défaut1"/>
    <w:rsid w:val="004E2FBC"/>
  </w:style>
  <w:style w:type="character" w:customStyle="1" w:styleId="Caractresdenotedebasdepage">
    <w:name w:val="Caractères de note de bas de page"/>
    <w:basedOn w:val="Policepardfaut10"/>
    <w:rsid w:val="004E2FBC"/>
    <w:rPr>
      <w:vertAlign w:val="superscript"/>
    </w:rPr>
  </w:style>
  <w:style w:type="character" w:styleId="Appelnotedebasdep">
    <w:name w:val="footnote reference"/>
    <w:rsid w:val="004E2FBC"/>
    <w:rPr>
      <w:vertAlign w:val="superscript"/>
    </w:rPr>
  </w:style>
  <w:style w:type="character" w:customStyle="1" w:styleId="Caractresdenotedefin">
    <w:name w:val="Caractères de note de fin"/>
    <w:rsid w:val="004E2FBC"/>
    <w:rPr>
      <w:vertAlign w:val="superscript"/>
    </w:rPr>
  </w:style>
  <w:style w:type="character" w:customStyle="1" w:styleId="WW-Caractresdenotedefin">
    <w:name w:val="WW-Caractères de note de fin"/>
    <w:rsid w:val="004E2FBC"/>
  </w:style>
  <w:style w:type="character" w:customStyle="1" w:styleId="WW8Num8z1">
    <w:name w:val="WW8Num8z1"/>
    <w:rsid w:val="004E2FBC"/>
    <w:rPr>
      <w:rFonts w:ascii="Courier New" w:hAnsi="Courier New" w:cs="Courier New"/>
    </w:rPr>
  </w:style>
  <w:style w:type="character" w:customStyle="1" w:styleId="WW8Num8z2">
    <w:name w:val="WW8Num8z2"/>
    <w:rsid w:val="004E2FBC"/>
    <w:rPr>
      <w:rFonts w:ascii="Wingdings" w:hAnsi="Wingdings" w:cs="Wingdings"/>
    </w:rPr>
  </w:style>
  <w:style w:type="character" w:customStyle="1" w:styleId="WW8Num11z1">
    <w:name w:val="WW8Num11z1"/>
    <w:rsid w:val="004E2FBC"/>
    <w:rPr>
      <w:rFonts w:ascii="Courier New" w:hAnsi="Courier New" w:cs="Courier New"/>
    </w:rPr>
  </w:style>
  <w:style w:type="character" w:customStyle="1" w:styleId="WW8Num11z2">
    <w:name w:val="WW8Num11z2"/>
    <w:rsid w:val="004E2FBC"/>
    <w:rPr>
      <w:rFonts w:ascii="Wingdings" w:hAnsi="Wingdings" w:cs="Wingdings"/>
    </w:rPr>
  </w:style>
  <w:style w:type="character" w:customStyle="1" w:styleId="WW8Num11z3">
    <w:name w:val="WW8Num11z3"/>
    <w:rsid w:val="004E2FBC"/>
    <w:rPr>
      <w:rFonts w:ascii="Symbol" w:hAnsi="Symbol" w:cs="Symbol"/>
    </w:rPr>
  </w:style>
  <w:style w:type="character" w:customStyle="1" w:styleId="WW8Num18z1">
    <w:name w:val="WW8Num18z1"/>
    <w:rsid w:val="004E2FBC"/>
    <w:rPr>
      <w:rFonts w:ascii="Courier New" w:hAnsi="Courier New" w:cs="Courier New"/>
    </w:rPr>
  </w:style>
  <w:style w:type="character" w:customStyle="1" w:styleId="WW8Num18z2">
    <w:name w:val="WW8Num18z2"/>
    <w:rsid w:val="004E2FBC"/>
    <w:rPr>
      <w:rFonts w:ascii="Wingdings" w:hAnsi="Wingdings" w:cs="Wingdings"/>
    </w:rPr>
  </w:style>
  <w:style w:type="character" w:customStyle="1" w:styleId="WW8Num18z3">
    <w:name w:val="WW8Num18z3"/>
    <w:rsid w:val="004E2FBC"/>
    <w:rPr>
      <w:rFonts w:ascii="Symbol" w:hAnsi="Symbol" w:cs="Symbol"/>
    </w:rPr>
  </w:style>
  <w:style w:type="character" w:customStyle="1" w:styleId="WW8Num20z1">
    <w:name w:val="WW8Num20z1"/>
    <w:rsid w:val="004E2FBC"/>
    <w:rPr>
      <w:rFonts w:ascii="Courier New" w:hAnsi="Courier New" w:cs="Courier New"/>
    </w:rPr>
  </w:style>
  <w:style w:type="character" w:customStyle="1" w:styleId="WW8Num20z2">
    <w:name w:val="WW8Num20z2"/>
    <w:rsid w:val="004E2FBC"/>
    <w:rPr>
      <w:rFonts w:ascii="Wingdings" w:hAnsi="Wingdings" w:cs="Wingdings"/>
      <w:color w:val="000000"/>
    </w:rPr>
  </w:style>
  <w:style w:type="character" w:customStyle="1" w:styleId="WW8Num20z5">
    <w:name w:val="WW8Num20z5"/>
    <w:rsid w:val="004E2FBC"/>
    <w:rPr>
      <w:rFonts w:ascii="Wingdings" w:hAnsi="Wingdings" w:cs="Wingdings"/>
    </w:rPr>
  </w:style>
  <w:style w:type="character" w:customStyle="1" w:styleId="WW8Num23z1">
    <w:name w:val="WW8Num23z1"/>
    <w:rsid w:val="004E2FBC"/>
    <w:rPr>
      <w:rFonts w:ascii="Courier New" w:hAnsi="Courier New" w:cs="Courier New"/>
    </w:rPr>
  </w:style>
  <w:style w:type="character" w:customStyle="1" w:styleId="WW8Num23z2">
    <w:name w:val="WW8Num23z2"/>
    <w:rsid w:val="004E2FBC"/>
    <w:rPr>
      <w:rFonts w:ascii="Wingdings" w:hAnsi="Wingdings" w:cs="Wingdings"/>
    </w:rPr>
  </w:style>
  <w:style w:type="character" w:customStyle="1" w:styleId="WW8Num26z1">
    <w:name w:val="WW8Num26z1"/>
    <w:rsid w:val="004E2FBC"/>
    <w:rPr>
      <w:rFonts w:ascii="Courier New" w:hAnsi="Courier New" w:cs="Courier New"/>
    </w:rPr>
  </w:style>
  <w:style w:type="character" w:customStyle="1" w:styleId="WW8Num26z2">
    <w:name w:val="WW8Num26z2"/>
    <w:rsid w:val="004E2FBC"/>
    <w:rPr>
      <w:rFonts w:ascii="Wingdings" w:hAnsi="Wingdings" w:cs="Wingdings"/>
    </w:rPr>
  </w:style>
  <w:style w:type="character" w:customStyle="1" w:styleId="WW8Num27z1">
    <w:name w:val="WW8Num27z1"/>
    <w:rsid w:val="004E2FBC"/>
    <w:rPr>
      <w:rFonts w:ascii="Courier New" w:hAnsi="Courier New" w:cs="Courier New"/>
    </w:rPr>
  </w:style>
  <w:style w:type="character" w:customStyle="1" w:styleId="WW8Num27z2">
    <w:name w:val="WW8Num27z2"/>
    <w:rsid w:val="004E2FBC"/>
    <w:rPr>
      <w:rFonts w:ascii="Wingdings" w:hAnsi="Wingdings" w:cs="Wingdings"/>
    </w:rPr>
  </w:style>
  <w:style w:type="character" w:customStyle="1" w:styleId="WW8Num30z2">
    <w:name w:val="WW8Num30z2"/>
    <w:rsid w:val="004E2FBC"/>
    <w:rPr>
      <w:rFonts w:ascii="Wingdings" w:hAnsi="Wingdings" w:cs="Wingdings"/>
    </w:rPr>
  </w:style>
  <w:style w:type="character" w:customStyle="1" w:styleId="WW8Num31z2">
    <w:name w:val="WW8Num31z2"/>
    <w:rsid w:val="004E2FBC"/>
    <w:rPr>
      <w:rFonts w:ascii="Wingdings" w:hAnsi="Wingdings" w:cs="Wingdings"/>
    </w:rPr>
  </w:style>
  <w:style w:type="character" w:customStyle="1" w:styleId="WW8Num31z3">
    <w:name w:val="WW8Num31z3"/>
    <w:rsid w:val="004E2FBC"/>
    <w:rPr>
      <w:rFonts w:ascii="Symbol" w:hAnsi="Symbol" w:cs="Symbol"/>
    </w:rPr>
  </w:style>
  <w:style w:type="character" w:customStyle="1" w:styleId="WW8Num33z2">
    <w:name w:val="WW8Num33z2"/>
    <w:rsid w:val="004E2FBC"/>
    <w:rPr>
      <w:rFonts w:ascii="Wingdings" w:hAnsi="Wingdings" w:cs="Wingdings"/>
    </w:rPr>
  </w:style>
  <w:style w:type="character" w:customStyle="1" w:styleId="WW8Num33z3">
    <w:name w:val="WW8Num33z3"/>
    <w:rsid w:val="004E2FBC"/>
    <w:rPr>
      <w:rFonts w:ascii="Symbol" w:hAnsi="Symbol" w:cs="Symbol"/>
    </w:rPr>
  </w:style>
  <w:style w:type="character" w:customStyle="1" w:styleId="WW8Num34z2">
    <w:name w:val="WW8Num34z2"/>
    <w:rsid w:val="004E2FBC"/>
    <w:rPr>
      <w:rFonts w:ascii="Wingdings" w:hAnsi="Wingdings" w:cs="Wingdings"/>
    </w:rPr>
  </w:style>
  <w:style w:type="character" w:customStyle="1" w:styleId="WW8Num34z3">
    <w:name w:val="WW8Num34z3"/>
    <w:rsid w:val="004E2FBC"/>
    <w:rPr>
      <w:rFonts w:ascii="Symbol" w:hAnsi="Symbol" w:cs="Symbol"/>
    </w:rPr>
  </w:style>
  <w:style w:type="character" w:customStyle="1" w:styleId="WW8Num36z2">
    <w:name w:val="WW8Num36z2"/>
    <w:rsid w:val="004E2FBC"/>
    <w:rPr>
      <w:rFonts w:ascii="Wingdings" w:hAnsi="Wingdings" w:cs="Wingdings"/>
    </w:rPr>
  </w:style>
  <w:style w:type="character" w:customStyle="1" w:styleId="WW8Num36z3">
    <w:name w:val="WW8Num36z3"/>
    <w:rsid w:val="004E2FBC"/>
    <w:rPr>
      <w:rFonts w:ascii="Symbol" w:hAnsi="Symbol" w:cs="Symbol"/>
    </w:rPr>
  </w:style>
  <w:style w:type="character" w:customStyle="1" w:styleId="WW8Num38z2">
    <w:name w:val="WW8Num38z2"/>
    <w:rsid w:val="004E2FBC"/>
    <w:rPr>
      <w:rFonts w:ascii="Wingdings" w:hAnsi="Wingdings" w:cs="Wingdings"/>
    </w:rPr>
  </w:style>
  <w:style w:type="character" w:customStyle="1" w:styleId="WW8Num39z2">
    <w:name w:val="WW8Num39z2"/>
    <w:rsid w:val="004E2FBC"/>
    <w:rPr>
      <w:rFonts w:ascii="Wingdings" w:hAnsi="Wingdings" w:cs="Wingdings"/>
    </w:rPr>
  </w:style>
  <w:style w:type="character" w:customStyle="1" w:styleId="WW8Num6z1">
    <w:name w:val="WW8Num6z1"/>
    <w:rsid w:val="004E2FBC"/>
    <w:rPr>
      <w:rFonts w:ascii="Courier New" w:hAnsi="Courier New" w:cs="StarSymbol"/>
    </w:rPr>
  </w:style>
  <w:style w:type="character" w:customStyle="1" w:styleId="WW8Num6z2">
    <w:name w:val="WW8Num6z2"/>
    <w:rsid w:val="004E2FBC"/>
    <w:rPr>
      <w:rFonts w:ascii="Wingdings" w:hAnsi="Wingdings" w:cs="Times New Roman"/>
    </w:rPr>
  </w:style>
  <w:style w:type="character" w:customStyle="1" w:styleId="WW8Num9z1">
    <w:name w:val="WW8Num9z1"/>
    <w:rsid w:val="004E2FBC"/>
    <w:rPr>
      <w:rFonts w:ascii="Courier New" w:hAnsi="Courier New" w:cs="Courier New"/>
    </w:rPr>
  </w:style>
  <w:style w:type="character" w:customStyle="1" w:styleId="WW8Num9z2">
    <w:name w:val="WW8Num9z2"/>
    <w:rsid w:val="004E2FBC"/>
    <w:rPr>
      <w:rFonts w:ascii="Wingdings" w:hAnsi="Wingdings" w:cs="Wingdings"/>
    </w:rPr>
  </w:style>
  <w:style w:type="character" w:customStyle="1" w:styleId="WW8Num9z3">
    <w:name w:val="WW8Num9z3"/>
    <w:rsid w:val="004E2FBC"/>
    <w:rPr>
      <w:rFonts w:ascii="Symbol" w:hAnsi="Symbol" w:cs="Symbol"/>
    </w:rPr>
  </w:style>
  <w:style w:type="character" w:customStyle="1" w:styleId="WW-Policepardfaut">
    <w:name w:val="WW-Police par défaut"/>
    <w:rsid w:val="004E2FBC"/>
  </w:style>
  <w:style w:type="character" w:customStyle="1" w:styleId="WW-WW8Num1z0">
    <w:name w:val="WW-WW8Num1z0"/>
    <w:rsid w:val="004E2FBC"/>
    <w:rPr>
      <w:rFonts w:ascii="Symbol" w:hAnsi="Symbol" w:cs="Times New Roman"/>
    </w:rPr>
  </w:style>
  <w:style w:type="character" w:customStyle="1" w:styleId="WW-WW8Num3z0">
    <w:name w:val="WW-WW8Num3z0"/>
    <w:rsid w:val="004E2FBC"/>
    <w:rPr>
      <w:rFonts w:ascii="Symbol" w:hAnsi="Symbol" w:cs="Times New Roman"/>
    </w:rPr>
  </w:style>
  <w:style w:type="character" w:customStyle="1" w:styleId="WW-WW8Num4z0">
    <w:name w:val="WW-WW8Num4z0"/>
    <w:rsid w:val="004E2FBC"/>
    <w:rPr>
      <w:rFonts w:ascii="StarSymbol" w:hAnsi="StarSymbol" w:cs="StarSymbol"/>
    </w:rPr>
  </w:style>
  <w:style w:type="character" w:customStyle="1" w:styleId="WW-WW8Num6z0">
    <w:name w:val="WW-WW8Num6z0"/>
    <w:rsid w:val="004E2FBC"/>
    <w:rPr>
      <w:rFonts w:ascii="Symbol" w:hAnsi="Symbol" w:cs="Times New Roman"/>
    </w:rPr>
  </w:style>
  <w:style w:type="character" w:customStyle="1" w:styleId="WW-WW8Num6z1">
    <w:name w:val="WW-WW8Num6z1"/>
    <w:rsid w:val="004E2FBC"/>
    <w:rPr>
      <w:rFonts w:ascii="Courier New" w:hAnsi="Courier New" w:cs="StarSymbol"/>
    </w:rPr>
  </w:style>
  <w:style w:type="character" w:customStyle="1" w:styleId="WW-WW8Num6z2">
    <w:name w:val="WW-WW8Num6z2"/>
    <w:rsid w:val="004E2FBC"/>
    <w:rPr>
      <w:rFonts w:ascii="Wingdings" w:hAnsi="Wingdings" w:cs="Times New Roman"/>
    </w:rPr>
  </w:style>
  <w:style w:type="character" w:customStyle="1" w:styleId="WW-WW8Num7z0">
    <w:name w:val="WW-WW8Num7z0"/>
    <w:rsid w:val="004E2FBC"/>
    <w:rPr>
      <w:rFonts w:ascii="StarSymbol" w:hAnsi="StarSymbol" w:cs="StarSymbol"/>
    </w:rPr>
  </w:style>
  <w:style w:type="character" w:customStyle="1" w:styleId="WW-WW8Num8z0">
    <w:name w:val="WW-WW8Num8z0"/>
    <w:rsid w:val="004E2FBC"/>
    <w:rPr>
      <w:rFonts w:ascii="StarSymbol" w:hAnsi="StarSymbol" w:cs="StarSymbol"/>
    </w:rPr>
  </w:style>
  <w:style w:type="character" w:customStyle="1" w:styleId="WW-WW8Num9z0">
    <w:name w:val="WW-WW8Num9z0"/>
    <w:rsid w:val="004E2FBC"/>
    <w:rPr>
      <w:rFonts w:ascii="StarSymbol" w:hAnsi="StarSymbol" w:cs="StarSymbol"/>
    </w:rPr>
  </w:style>
  <w:style w:type="character" w:customStyle="1" w:styleId="WW-WW8Num10z0">
    <w:name w:val="WW-WW8Num10z0"/>
    <w:rsid w:val="004E2FBC"/>
    <w:rPr>
      <w:rFonts w:ascii="StarSymbol" w:hAnsi="StarSymbol" w:cs="StarSymbol"/>
    </w:rPr>
  </w:style>
  <w:style w:type="character" w:customStyle="1" w:styleId="WW-WW8Num11z0">
    <w:name w:val="WW-WW8Num11z0"/>
    <w:rsid w:val="004E2FBC"/>
    <w:rPr>
      <w:rFonts w:ascii="Wingdings" w:hAnsi="Wingdings" w:cs="Times New Roman"/>
    </w:rPr>
  </w:style>
  <w:style w:type="character" w:customStyle="1" w:styleId="WW8Num12z1">
    <w:name w:val="WW8Num12z1"/>
    <w:rsid w:val="004E2FBC"/>
    <w:rPr>
      <w:rFonts w:ascii="Courier New" w:hAnsi="Courier New" w:cs="Courier New"/>
    </w:rPr>
  </w:style>
  <w:style w:type="character" w:customStyle="1" w:styleId="WW8Num12z2">
    <w:name w:val="WW8Num12z2"/>
    <w:rsid w:val="004E2FBC"/>
    <w:rPr>
      <w:rFonts w:ascii="Wingdings" w:hAnsi="Wingdings" w:cs="Wingdings"/>
    </w:rPr>
  </w:style>
  <w:style w:type="character" w:customStyle="1" w:styleId="WW8Num12z3">
    <w:name w:val="WW8Num12z3"/>
    <w:rsid w:val="004E2FBC"/>
    <w:rPr>
      <w:rFonts w:ascii="Symbol" w:hAnsi="Symbol" w:cs="Symbol"/>
    </w:rPr>
  </w:style>
  <w:style w:type="character" w:customStyle="1" w:styleId="WW-Policepardfaut1">
    <w:name w:val="WW-Police par défaut1"/>
    <w:rsid w:val="004E2FBC"/>
  </w:style>
  <w:style w:type="character" w:customStyle="1" w:styleId="WW-WW8Num1z01">
    <w:name w:val="WW-WW8Num1z01"/>
    <w:rsid w:val="004E2FBC"/>
    <w:rPr>
      <w:rFonts w:ascii="Symbol" w:hAnsi="Symbol" w:cs="Times New Roman"/>
    </w:rPr>
  </w:style>
  <w:style w:type="character" w:customStyle="1" w:styleId="WW-WW8Num3z01">
    <w:name w:val="WW-WW8Num3z01"/>
    <w:rsid w:val="004E2FBC"/>
    <w:rPr>
      <w:rFonts w:ascii="Symbol" w:hAnsi="Symbol" w:cs="Times New Roman"/>
    </w:rPr>
  </w:style>
  <w:style w:type="character" w:customStyle="1" w:styleId="WW8Num4z1">
    <w:name w:val="WW8Num4z1"/>
    <w:rsid w:val="004E2FBC"/>
    <w:rPr>
      <w:rFonts w:ascii="Courier New" w:hAnsi="Courier New" w:cs="Courier New"/>
    </w:rPr>
  </w:style>
  <w:style w:type="character" w:customStyle="1" w:styleId="WW8Num4z2">
    <w:name w:val="WW8Num4z2"/>
    <w:rsid w:val="004E2FBC"/>
    <w:rPr>
      <w:rFonts w:ascii="Wingdings" w:hAnsi="Wingdings" w:cs="Wingdings"/>
    </w:rPr>
  </w:style>
  <w:style w:type="character" w:customStyle="1" w:styleId="WW8Num4z3">
    <w:name w:val="WW8Num4z3"/>
    <w:rsid w:val="004E2FBC"/>
    <w:rPr>
      <w:rFonts w:ascii="Symbol" w:hAnsi="Symbol" w:cs="Symbol"/>
    </w:rPr>
  </w:style>
  <w:style w:type="character" w:customStyle="1" w:styleId="WW-WW8Num6z01">
    <w:name w:val="WW-WW8Num6z01"/>
    <w:rsid w:val="004E2FBC"/>
    <w:rPr>
      <w:rFonts w:ascii="Symbol" w:hAnsi="Symbol" w:cs="Times New Roman"/>
    </w:rPr>
  </w:style>
  <w:style w:type="character" w:customStyle="1" w:styleId="WW-WW8Num6z11">
    <w:name w:val="WW-WW8Num6z11"/>
    <w:rsid w:val="004E2FBC"/>
    <w:rPr>
      <w:rFonts w:ascii="Courier New" w:hAnsi="Courier New" w:cs="StarSymbol"/>
    </w:rPr>
  </w:style>
  <w:style w:type="character" w:customStyle="1" w:styleId="WW-WW8Num6z21">
    <w:name w:val="WW-WW8Num6z21"/>
    <w:rsid w:val="004E2FBC"/>
    <w:rPr>
      <w:rFonts w:ascii="Wingdings" w:hAnsi="Wingdings" w:cs="Times New Roman"/>
    </w:rPr>
  </w:style>
  <w:style w:type="character" w:customStyle="1" w:styleId="WW8Num8z3">
    <w:name w:val="WW8Num8z3"/>
    <w:rsid w:val="004E2FBC"/>
    <w:rPr>
      <w:rFonts w:ascii="Symbol" w:hAnsi="Symbol" w:cs="Symbol"/>
    </w:rPr>
  </w:style>
  <w:style w:type="character" w:customStyle="1" w:styleId="WW-WW8Num9z1">
    <w:name w:val="WW-WW8Num9z1"/>
    <w:rsid w:val="004E2FBC"/>
    <w:rPr>
      <w:rFonts w:ascii="Courier New" w:hAnsi="Courier New" w:cs="StarSymbol"/>
    </w:rPr>
  </w:style>
  <w:style w:type="character" w:customStyle="1" w:styleId="WW-WW8Num9z2">
    <w:name w:val="WW-WW8Num9z2"/>
    <w:rsid w:val="004E2FBC"/>
    <w:rPr>
      <w:rFonts w:ascii="Wingdings" w:hAnsi="Wingdings" w:cs="Wingdings"/>
    </w:rPr>
  </w:style>
  <w:style w:type="character" w:customStyle="1" w:styleId="WW-WW8Num9z3">
    <w:name w:val="WW-WW8Num9z3"/>
    <w:rsid w:val="004E2FBC"/>
    <w:rPr>
      <w:rFonts w:ascii="Symbol" w:hAnsi="Symbol" w:cs="Symbol"/>
    </w:rPr>
  </w:style>
  <w:style w:type="character" w:customStyle="1" w:styleId="WW8Num10z1">
    <w:name w:val="WW8Num10z1"/>
    <w:rsid w:val="004E2FBC"/>
    <w:rPr>
      <w:rFonts w:ascii="Courier New" w:hAnsi="Courier New" w:cs="Courier New"/>
    </w:rPr>
  </w:style>
  <w:style w:type="character" w:customStyle="1" w:styleId="WW8Num10z2">
    <w:name w:val="WW8Num10z2"/>
    <w:rsid w:val="004E2FBC"/>
    <w:rPr>
      <w:rFonts w:ascii="Wingdings" w:hAnsi="Wingdings" w:cs="Wingdings"/>
    </w:rPr>
  </w:style>
  <w:style w:type="character" w:customStyle="1" w:styleId="WW8Num10z3">
    <w:name w:val="WW8Num10z3"/>
    <w:rsid w:val="004E2FBC"/>
    <w:rPr>
      <w:rFonts w:ascii="Symbol" w:hAnsi="Symbol" w:cs="Symbol"/>
    </w:rPr>
  </w:style>
  <w:style w:type="character" w:customStyle="1" w:styleId="WW-WW8Num11z01">
    <w:name w:val="WW-WW8Num11z01"/>
    <w:rsid w:val="004E2FBC"/>
    <w:rPr>
      <w:rFonts w:ascii="Wingdings" w:hAnsi="Wingdings" w:cs="Times New Roman"/>
    </w:rPr>
  </w:style>
  <w:style w:type="character" w:customStyle="1" w:styleId="WW-WW8Num13z0">
    <w:name w:val="WW-WW8Num13z0"/>
    <w:rsid w:val="004E2FBC"/>
    <w:rPr>
      <w:rFonts w:ascii="Times New Roman" w:eastAsia="Times New Roman" w:hAnsi="Times New Roman" w:cs="Times New Roman"/>
    </w:rPr>
  </w:style>
  <w:style w:type="character" w:customStyle="1" w:styleId="WW8Num13z1">
    <w:name w:val="WW8Num13z1"/>
    <w:rsid w:val="004E2FBC"/>
    <w:rPr>
      <w:rFonts w:ascii="Courier New" w:hAnsi="Courier New" w:cs="Courier New"/>
    </w:rPr>
  </w:style>
  <w:style w:type="character" w:customStyle="1" w:styleId="WW8Num13z2">
    <w:name w:val="WW8Num13z2"/>
    <w:rsid w:val="004E2FBC"/>
    <w:rPr>
      <w:rFonts w:ascii="Wingdings" w:hAnsi="Wingdings" w:cs="Wingdings"/>
    </w:rPr>
  </w:style>
  <w:style w:type="character" w:customStyle="1" w:styleId="WW8Num13z3">
    <w:name w:val="WW8Num13z3"/>
    <w:rsid w:val="004E2FBC"/>
    <w:rPr>
      <w:rFonts w:ascii="Symbol" w:hAnsi="Symbol" w:cs="Symbol"/>
    </w:rPr>
  </w:style>
  <w:style w:type="character" w:customStyle="1" w:styleId="WW8Num14z1">
    <w:name w:val="WW8Num14z1"/>
    <w:rsid w:val="004E2FBC"/>
    <w:rPr>
      <w:rFonts w:ascii="Courier New" w:hAnsi="Courier New" w:cs="Courier New"/>
    </w:rPr>
  </w:style>
  <w:style w:type="character" w:customStyle="1" w:styleId="WW8Num14z2">
    <w:name w:val="WW8Num14z2"/>
    <w:rsid w:val="004E2FBC"/>
    <w:rPr>
      <w:rFonts w:ascii="Wingdings" w:hAnsi="Wingdings" w:cs="Wingdings"/>
    </w:rPr>
  </w:style>
  <w:style w:type="character" w:customStyle="1" w:styleId="WW8Num14z3">
    <w:name w:val="WW8Num14z3"/>
    <w:rsid w:val="004E2FBC"/>
    <w:rPr>
      <w:rFonts w:ascii="Symbol" w:hAnsi="Symbol" w:cs="Symbol"/>
    </w:rPr>
  </w:style>
  <w:style w:type="character" w:customStyle="1" w:styleId="WW-Policepardfaut11">
    <w:name w:val="WW-Police par défaut11"/>
    <w:rsid w:val="004E2FBC"/>
  </w:style>
  <w:style w:type="character" w:styleId="Numrodepage">
    <w:name w:val="page number"/>
    <w:basedOn w:val="WW-Policepardfaut11"/>
    <w:rsid w:val="004E2FBC"/>
  </w:style>
  <w:style w:type="character" w:styleId="Numrodeligne">
    <w:name w:val="line number"/>
    <w:basedOn w:val="WW-Policepardfaut11"/>
    <w:rsid w:val="004E2FBC"/>
  </w:style>
  <w:style w:type="character" w:styleId="Lienhypertexte">
    <w:name w:val="Hyperlink"/>
    <w:basedOn w:val="WW-Policepardfaut11"/>
    <w:uiPriority w:val="99"/>
    <w:rsid w:val="004E2FBC"/>
    <w:rPr>
      <w:color w:val="0000FF"/>
      <w:u w:val="single"/>
    </w:rPr>
  </w:style>
  <w:style w:type="character" w:customStyle="1" w:styleId="WW-Marquedecommentaire">
    <w:name w:val="WW-Marque de commentaire"/>
    <w:basedOn w:val="WW-Policepardfaut11"/>
    <w:rsid w:val="004E2FBC"/>
    <w:rPr>
      <w:sz w:val="16"/>
      <w:szCs w:val="16"/>
    </w:rPr>
  </w:style>
  <w:style w:type="character" w:styleId="Lienhypertextesuivivisit">
    <w:name w:val="FollowedHyperlink"/>
    <w:basedOn w:val="WW-Policepardfaut11"/>
    <w:uiPriority w:val="99"/>
    <w:rsid w:val="004E2FBC"/>
    <w:rPr>
      <w:color w:val="800080"/>
      <w:u w:val="single"/>
    </w:rPr>
  </w:style>
  <w:style w:type="character" w:customStyle="1" w:styleId="titleemph">
    <w:name w:val="title_emph"/>
    <w:basedOn w:val="WW-Policepardfaut1"/>
    <w:rsid w:val="004E2FBC"/>
  </w:style>
  <w:style w:type="character" w:customStyle="1" w:styleId="pointsmall">
    <w:name w:val="point_small"/>
    <w:basedOn w:val="WW-Policepardfaut1"/>
    <w:rsid w:val="004E2FBC"/>
  </w:style>
  <w:style w:type="character" w:customStyle="1" w:styleId="NormalSLECar">
    <w:name w:val="Normal SLE Car"/>
    <w:basedOn w:val="Policepardfaut10"/>
    <w:rsid w:val="004E2FBC"/>
    <w:rPr>
      <w:rFonts w:ascii="Comic Sans MS" w:eastAsia="Batang" w:hAnsi="Comic Sans MS" w:cs="Comic Sans MS"/>
      <w:sz w:val="22"/>
      <w:szCs w:val="24"/>
    </w:rPr>
  </w:style>
  <w:style w:type="character" w:customStyle="1" w:styleId="PuceSLECar">
    <w:name w:val="Puce SLE Car"/>
    <w:basedOn w:val="NormalSLECar"/>
    <w:rsid w:val="004E2FBC"/>
    <w:rPr>
      <w:rFonts w:ascii="Comic Sans MS" w:eastAsia="Batang" w:hAnsi="Comic Sans MS" w:cs="Comic Sans MS"/>
      <w:sz w:val="22"/>
      <w:szCs w:val="24"/>
    </w:rPr>
  </w:style>
  <w:style w:type="character" w:customStyle="1" w:styleId="mw-headline">
    <w:name w:val="mw-headline"/>
    <w:basedOn w:val="Policepardfaut10"/>
    <w:rsid w:val="004E2FBC"/>
  </w:style>
  <w:style w:type="character" w:customStyle="1" w:styleId="citecrochet1">
    <w:name w:val="cite_crochet1"/>
    <w:basedOn w:val="Policepardfaut10"/>
    <w:rsid w:val="004E2FBC"/>
    <w:rPr>
      <w:vanish/>
    </w:rPr>
  </w:style>
  <w:style w:type="character" w:customStyle="1" w:styleId="noprint">
    <w:name w:val="noprint"/>
    <w:basedOn w:val="Policepardfaut10"/>
    <w:rsid w:val="004E2FBC"/>
  </w:style>
  <w:style w:type="character" w:customStyle="1" w:styleId="En-tteCar">
    <w:name w:val="En-tête Car"/>
    <w:basedOn w:val="Policepardfaut10"/>
    <w:uiPriority w:val="99"/>
    <w:rsid w:val="004E2FBC"/>
    <w:rPr>
      <w:sz w:val="24"/>
      <w:szCs w:val="24"/>
    </w:rPr>
  </w:style>
  <w:style w:type="character" w:customStyle="1" w:styleId="apple-converted-space">
    <w:name w:val="apple-converted-space"/>
    <w:basedOn w:val="Policepardfaut10"/>
    <w:rsid w:val="004E2FBC"/>
  </w:style>
  <w:style w:type="character" w:customStyle="1" w:styleId="Puces">
    <w:name w:val="Puces"/>
    <w:rsid w:val="004E2FBC"/>
    <w:rPr>
      <w:rFonts w:ascii="OpenSymbol" w:eastAsia="OpenSymbol" w:hAnsi="OpenSymbol" w:cs="OpenSymbol"/>
    </w:rPr>
  </w:style>
  <w:style w:type="character" w:customStyle="1" w:styleId="Sautdindex">
    <w:name w:val="Saut d'index"/>
    <w:rsid w:val="004E2FBC"/>
  </w:style>
  <w:style w:type="character" w:customStyle="1" w:styleId="Caractresdenumrotation">
    <w:name w:val="Caractères de numérotation"/>
    <w:rsid w:val="004E2FBC"/>
  </w:style>
  <w:style w:type="character" w:styleId="Appeldenotedefin">
    <w:name w:val="endnote reference"/>
    <w:rsid w:val="004E2FBC"/>
    <w:rPr>
      <w:vertAlign w:val="superscript"/>
    </w:rPr>
  </w:style>
  <w:style w:type="paragraph" w:customStyle="1" w:styleId="Titre10">
    <w:name w:val="Titre1"/>
    <w:basedOn w:val="Normal"/>
    <w:next w:val="Corpsdetexte"/>
    <w:rsid w:val="004E2FBC"/>
    <w:pPr>
      <w:keepNext/>
      <w:spacing w:before="240" w:after="120"/>
      <w:jc w:val="center"/>
    </w:pPr>
    <w:rPr>
      <w:rFonts w:ascii="Arial Black" w:eastAsia="Mincho" w:hAnsi="Arial Black" w:cs="Arial Black"/>
      <w:b/>
      <w:sz w:val="28"/>
      <w:szCs w:val="28"/>
    </w:rPr>
  </w:style>
  <w:style w:type="paragraph" w:styleId="Corpsdetexte">
    <w:name w:val="Body Text"/>
    <w:basedOn w:val="Normal"/>
    <w:rsid w:val="004E2FBC"/>
    <w:pPr>
      <w:widowControl/>
      <w:spacing w:before="60" w:after="60"/>
    </w:pPr>
    <w:rPr>
      <w:rFonts w:ascii="Times New Roman" w:hAnsi="Times New Roman"/>
    </w:rPr>
  </w:style>
  <w:style w:type="paragraph" w:styleId="Liste">
    <w:name w:val="List"/>
    <w:basedOn w:val="Corpsdetexte"/>
    <w:rsid w:val="004E2FBC"/>
  </w:style>
  <w:style w:type="paragraph" w:styleId="Lgende">
    <w:name w:val="caption"/>
    <w:basedOn w:val="Normal"/>
    <w:uiPriority w:val="35"/>
    <w:qFormat/>
    <w:rsid w:val="004E2FBC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Index">
    <w:name w:val="Index"/>
    <w:basedOn w:val="Normal"/>
    <w:rsid w:val="004E2FBC"/>
    <w:pPr>
      <w:suppressLineNumbers/>
    </w:pPr>
    <w:rPr>
      <w:rFonts w:cs="Tahoma"/>
    </w:rPr>
  </w:style>
  <w:style w:type="paragraph" w:styleId="Sous-titre">
    <w:name w:val="Subtitle"/>
    <w:basedOn w:val="Titre10"/>
    <w:next w:val="Corpsdetexte"/>
    <w:link w:val="Sous-titreCar"/>
    <w:uiPriority w:val="11"/>
    <w:qFormat/>
    <w:rsid w:val="004E2FBC"/>
    <w:rPr>
      <w:i/>
      <w:iCs/>
    </w:rPr>
  </w:style>
  <w:style w:type="character" w:customStyle="1" w:styleId="Sous-titreCar">
    <w:name w:val="Sous-titre Car"/>
    <w:basedOn w:val="Policepardfaut"/>
    <w:link w:val="Sous-titre"/>
    <w:uiPriority w:val="11"/>
    <w:rsid w:val="00072F46"/>
    <w:rPr>
      <w:rFonts w:ascii="Arial Black" w:eastAsia="Mincho" w:hAnsi="Arial Black" w:cs="Arial Black"/>
      <w:b/>
      <w:i/>
      <w:iCs/>
      <w:sz w:val="28"/>
      <w:szCs w:val="28"/>
      <w:lang w:eastAsia="zh-CN"/>
    </w:rPr>
  </w:style>
  <w:style w:type="paragraph" w:customStyle="1" w:styleId="Contenudetableau">
    <w:name w:val="Contenu de tableau"/>
    <w:basedOn w:val="Corpsdetexte"/>
    <w:rsid w:val="004E2FBC"/>
    <w:pPr>
      <w:suppressLineNumbers/>
    </w:pPr>
  </w:style>
  <w:style w:type="paragraph" w:customStyle="1" w:styleId="Titredetableau">
    <w:name w:val="Titre de tableau"/>
    <w:basedOn w:val="Contenudetableau"/>
    <w:rsid w:val="004E2FBC"/>
    <w:pPr>
      <w:jc w:val="center"/>
    </w:pPr>
    <w:rPr>
      <w:b/>
      <w:bCs/>
      <w:i/>
      <w:iCs/>
    </w:rPr>
  </w:style>
  <w:style w:type="paragraph" w:styleId="Pieddepage">
    <w:name w:val="footer"/>
    <w:basedOn w:val="Normal"/>
    <w:link w:val="PieddepageCar"/>
    <w:uiPriority w:val="99"/>
    <w:rsid w:val="004E2FBC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72F46"/>
    <w:rPr>
      <w:rFonts w:ascii="Arial" w:hAnsi="Arial"/>
      <w:sz w:val="24"/>
      <w:szCs w:val="24"/>
      <w:lang w:eastAsia="zh-CN"/>
    </w:rPr>
  </w:style>
  <w:style w:type="paragraph" w:styleId="En-tte">
    <w:name w:val="header"/>
    <w:basedOn w:val="Normal"/>
    <w:uiPriority w:val="99"/>
    <w:rsid w:val="004E2FBC"/>
    <w:pPr>
      <w:tabs>
        <w:tab w:val="center" w:pos="4536"/>
        <w:tab w:val="right" w:pos="9072"/>
      </w:tabs>
    </w:pPr>
  </w:style>
  <w:style w:type="paragraph" w:styleId="Notedebasdepage">
    <w:name w:val="footnote text"/>
    <w:basedOn w:val="Normal"/>
    <w:link w:val="NotedebasdepageCar"/>
    <w:rsid w:val="004E2FBC"/>
    <w:pPr>
      <w:widowControl/>
    </w:pPr>
    <w:rPr>
      <w:rFonts w:cs="Arial"/>
    </w:rPr>
  </w:style>
  <w:style w:type="character" w:customStyle="1" w:styleId="NotedebasdepageCar">
    <w:name w:val="Note de bas de page Car"/>
    <w:basedOn w:val="Policepardfaut"/>
    <w:link w:val="Notedebasdepage"/>
    <w:rsid w:val="00072F46"/>
    <w:rPr>
      <w:rFonts w:ascii="Arial" w:hAnsi="Arial" w:cs="Arial"/>
      <w:sz w:val="24"/>
      <w:szCs w:val="24"/>
      <w:lang w:eastAsia="zh-CN"/>
    </w:rPr>
  </w:style>
  <w:style w:type="paragraph" w:customStyle="1" w:styleId="Rpertoire">
    <w:name w:val="Répertoire"/>
    <w:basedOn w:val="Normal"/>
    <w:rsid w:val="004E2FBC"/>
    <w:pPr>
      <w:suppressLineNumbers/>
    </w:pPr>
  </w:style>
  <w:style w:type="paragraph" w:styleId="Titre">
    <w:name w:val="Title"/>
    <w:basedOn w:val="Normal"/>
    <w:next w:val="Corpsdetexte"/>
    <w:link w:val="TitreCar"/>
    <w:uiPriority w:val="10"/>
    <w:qFormat/>
    <w:rsid w:val="004E2FBC"/>
    <w:pPr>
      <w:keepNext/>
      <w:spacing w:before="240" w:after="120"/>
    </w:pPr>
    <w:rPr>
      <w:rFonts w:eastAsia="Lucida Sans Unicode" w:cs="Arial"/>
      <w:sz w:val="28"/>
      <w:szCs w:val="28"/>
    </w:rPr>
  </w:style>
  <w:style w:type="character" w:customStyle="1" w:styleId="TitreCar">
    <w:name w:val="Titre Car"/>
    <w:basedOn w:val="Policepardfaut"/>
    <w:link w:val="Titre"/>
    <w:uiPriority w:val="10"/>
    <w:rsid w:val="00072F46"/>
    <w:rPr>
      <w:rFonts w:ascii="Arial" w:eastAsia="Lucida Sans Unicode" w:hAnsi="Arial" w:cs="Arial"/>
      <w:sz w:val="28"/>
      <w:szCs w:val="28"/>
      <w:lang w:eastAsia="zh-CN"/>
    </w:rPr>
  </w:style>
  <w:style w:type="paragraph" w:customStyle="1" w:styleId="WW-Lgende">
    <w:name w:val="WW-Légende"/>
    <w:basedOn w:val="Normal"/>
    <w:rsid w:val="004E2FBC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WW-Rpertoire">
    <w:name w:val="WW-Répertoire"/>
    <w:basedOn w:val="Normal"/>
    <w:rsid w:val="004E2FBC"/>
    <w:pPr>
      <w:suppressLineNumbers/>
    </w:pPr>
  </w:style>
  <w:style w:type="paragraph" w:customStyle="1" w:styleId="WW-Lgende1">
    <w:name w:val="WW-Légende1"/>
    <w:basedOn w:val="Normal"/>
    <w:rsid w:val="004E2FBC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WW-Rpertoire1">
    <w:name w:val="WW-Répertoire1"/>
    <w:basedOn w:val="Normal"/>
    <w:rsid w:val="004E2FBC"/>
    <w:pPr>
      <w:suppressLineNumbers/>
    </w:pPr>
  </w:style>
  <w:style w:type="paragraph" w:customStyle="1" w:styleId="Dure">
    <w:name w:val="Durée"/>
    <w:basedOn w:val="Normal"/>
    <w:rsid w:val="004E2FBC"/>
    <w:pPr>
      <w:widowControl/>
    </w:pPr>
    <w:rPr>
      <w:b/>
      <w:bCs/>
    </w:rPr>
  </w:style>
  <w:style w:type="paragraph" w:customStyle="1" w:styleId="Coefficient">
    <w:name w:val="Coefficient"/>
    <w:basedOn w:val="Dure"/>
    <w:rsid w:val="004E2FBC"/>
    <w:pPr>
      <w:jc w:val="right"/>
    </w:pPr>
  </w:style>
  <w:style w:type="paragraph" w:customStyle="1" w:styleId="TUDEDECAS">
    <w:name w:val="ÉTUDE DE CAS"/>
    <w:basedOn w:val="Normal"/>
    <w:uiPriority w:val="99"/>
    <w:rsid w:val="004E2FBC"/>
    <w:pPr>
      <w:widowControl/>
      <w:pBdr>
        <w:top w:val="single" w:sz="1" w:space="6" w:color="000000" w:shadow="1"/>
        <w:left w:val="single" w:sz="1" w:space="6" w:color="000000" w:shadow="1"/>
        <w:bottom w:val="single" w:sz="1" w:space="6" w:color="000000" w:shadow="1"/>
        <w:right w:val="single" w:sz="1" w:space="6" w:color="000000" w:shadow="1"/>
      </w:pBdr>
      <w:ind w:left="2268" w:right="2268"/>
      <w:jc w:val="center"/>
    </w:pPr>
    <w:rPr>
      <w:b/>
      <w:bCs/>
      <w:caps/>
      <w:spacing w:val="20"/>
      <w:sz w:val="40"/>
      <w:szCs w:val="40"/>
    </w:rPr>
  </w:style>
  <w:style w:type="paragraph" w:customStyle="1" w:styleId="CAS">
    <w:name w:val="CAS ..."/>
    <w:basedOn w:val="Normal"/>
    <w:uiPriority w:val="99"/>
    <w:rsid w:val="004E2FBC"/>
    <w:pPr>
      <w:widowControl/>
      <w:pBdr>
        <w:top w:val="single" w:sz="1" w:space="8" w:color="000000" w:shadow="1"/>
        <w:left w:val="single" w:sz="1" w:space="8" w:color="000000" w:shadow="1"/>
        <w:bottom w:val="single" w:sz="1" w:space="8" w:color="000000" w:shadow="1"/>
        <w:right w:val="single" w:sz="1" w:space="8" w:color="000000" w:shadow="1"/>
      </w:pBdr>
      <w:shd w:val="clear" w:color="auto" w:fill="CCCCCC"/>
      <w:ind w:left="2268" w:right="2268"/>
      <w:jc w:val="center"/>
    </w:pPr>
    <w:rPr>
      <w:b/>
      <w:bCs/>
      <w:caps/>
      <w:spacing w:val="30"/>
      <w:sz w:val="48"/>
      <w:szCs w:val="48"/>
    </w:rPr>
  </w:style>
  <w:style w:type="paragraph" w:customStyle="1" w:styleId="matriel">
    <w:name w:val="matériel"/>
    <w:basedOn w:val="Normal"/>
    <w:rsid w:val="004E2FBC"/>
    <w:pPr>
      <w:widowControl/>
    </w:pPr>
    <w:rPr>
      <w:b/>
      <w:bCs/>
      <w:u w:val="single"/>
    </w:rPr>
  </w:style>
  <w:style w:type="paragraph" w:customStyle="1" w:styleId="numration">
    <w:name w:val="énumération"/>
    <w:basedOn w:val="matriel"/>
    <w:rsid w:val="004E2FBC"/>
    <w:pPr>
      <w:tabs>
        <w:tab w:val="left" w:pos="644"/>
      </w:tabs>
      <w:ind w:left="644"/>
    </w:pPr>
    <w:rPr>
      <w:b w:val="0"/>
      <w:bCs w:val="0"/>
      <w:u w:val="none"/>
    </w:rPr>
  </w:style>
  <w:style w:type="paragraph" w:styleId="TM1">
    <w:name w:val="toc 1"/>
    <w:basedOn w:val="Normal"/>
    <w:next w:val="Normal"/>
    <w:uiPriority w:val="39"/>
    <w:qFormat/>
    <w:rsid w:val="004E2FBC"/>
    <w:pPr>
      <w:spacing w:before="120" w:after="120"/>
      <w:jc w:val="left"/>
    </w:pPr>
    <w:rPr>
      <w:rFonts w:asciiTheme="minorHAnsi" w:hAnsiTheme="minorHAnsi" w:cstheme="minorHAnsi"/>
      <w:b/>
      <w:bCs/>
      <w:caps/>
      <w:sz w:val="20"/>
      <w:szCs w:val="20"/>
    </w:rPr>
  </w:style>
  <w:style w:type="paragraph" w:customStyle="1" w:styleId="Dossier">
    <w:name w:val="Dossier"/>
    <w:basedOn w:val="Corpsdetexte"/>
    <w:rsid w:val="004E2FBC"/>
    <w:rPr>
      <w:b/>
      <w:bCs/>
      <w:sz w:val="32"/>
      <w:szCs w:val="32"/>
      <w:u w:val="single"/>
    </w:rPr>
  </w:style>
  <w:style w:type="paragraph" w:customStyle="1" w:styleId="WW-Listenumros">
    <w:name w:val="WW-Liste à numéros"/>
    <w:basedOn w:val="Normal"/>
    <w:rsid w:val="004E2FBC"/>
    <w:pPr>
      <w:widowControl/>
      <w:tabs>
        <w:tab w:val="num" w:pos="360"/>
      </w:tabs>
    </w:pPr>
  </w:style>
  <w:style w:type="paragraph" w:customStyle="1" w:styleId="question">
    <w:name w:val="question"/>
    <w:basedOn w:val="WW-Listenumros"/>
    <w:rsid w:val="004E2FBC"/>
    <w:pPr>
      <w:tabs>
        <w:tab w:val="clear" w:pos="360"/>
      </w:tabs>
      <w:spacing w:before="120" w:after="120"/>
    </w:pPr>
    <w:rPr>
      <w:rFonts w:ascii="Times New Roman" w:hAnsi="Times New Roman"/>
      <w:i/>
      <w:iCs/>
    </w:rPr>
  </w:style>
  <w:style w:type="paragraph" w:customStyle="1" w:styleId="Diapositive">
    <w:name w:val="Diapositive"/>
    <w:basedOn w:val="Normal"/>
    <w:next w:val="Sparediapo"/>
    <w:rsid w:val="004E2FBC"/>
    <w:pPr>
      <w:widowControl/>
      <w:jc w:val="center"/>
    </w:pPr>
  </w:style>
  <w:style w:type="paragraph" w:customStyle="1" w:styleId="Sparediapo">
    <w:name w:val="Séparediapo"/>
    <w:basedOn w:val="Corpsdetexte"/>
    <w:next w:val="Corpsdetexte"/>
    <w:rsid w:val="004E2FBC"/>
    <w:pPr>
      <w:pBdr>
        <w:bottom w:val="single" w:sz="1" w:space="1" w:color="000000"/>
      </w:pBdr>
      <w:spacing w:after="0"/>
    </w:pPr>
  </w:style>
  <w:style w:type="paragraph" w:customStyle="1" w:styleId="WW-Listenumros2">
    <w:name w:val="WW-Liste à numéros 2"/>
    <w:basedOn w:val="Normal"/>
    <w:rsid w:val="004E2FBC"/>
    <w:pPr>
      <w:widowControl/>
      <w:tabs>
        <w:tab w:val="num" w:pos="360"/>
      </w:tabs>
    </w:pPr>
  </w:style>
  <w:style w:type="paragraph" w:customStyle="1" w:styleId="WW-Listepuces">
    <w:name w:val="WW-Liste à puces"/>
    <w:basedOn w:val="Normal"/>
    <w:rsid w:val="004E2FBC"/>
    <w:pPr>
      <w:widowControl/>
    </w:pPr>
    <w:rPr>
      <w:b/>
      <w:bCs/>
      <w:sz w:val="20"/>
      <w:szCs w:val="20"/>
    </w:rPr>
  </w:style>
  <w:style w:type="paragraph" w:customStyle="1" w:styleId="WW-Listepuces2">
    <w:name w:val="WW-Liste à puces 2"/>
    <w:basedOn w:val="WW-Listepuces"/>
    <w:rsid w:val="004E2FBC"/>
    <w:pPr>
      <w:widowControl w:val="0"/>
      <w:ind w:left="1077" w:hanging="357"/>
    </w:pPr>
    <w:rPr>
      <w:sz w:val="22"/>
      <w:szCs w:val="22"/>
    </w:rPr>
  </w:style>
  <w:style w:type="paragraph" w:styleId="Retraitcorpsdetexte">
    <w:name w:val="Body Text Indent"/>
    <w:basedOn w:val="Normal"/>
    <w:rsid w:val="004E2FBC"/>
    <w:pPr>
      <w:widowControl/>
      <w:ind w:left="709"/>
    </w:pPr>
    <w:rPr>
      <w:rFonts w:cs="Arial"/>
    </w:rPr>
  </w:style>
  <w:style w:type="paragraph" w:customStyle="1" w:styleId="WW-Retraitcorpsdetexte2">
    <w:name w:val="WW-Retrait corps de texte 2"/>
    <w:basedOn w:val="Normal"/>
    <w:rsid w:val="004E2FBC"/>
    <w:pPr>
      <w:ind w:left="708"/>
    </w:pPr>
    <w:rPr>
      <w:sz w:val="22"/>
      <w:szCs w:val="22"/>
    </w:rPr>
  </w:style>
  <w:style w:type="paragraph" w:customStyle="1" w:styleId="WW-Commentaire">
    <w:name w:val="WW-Commentaire"/>
    <w:basedOn w:val="Normal"/>
    <w:rsid w:val="004E2FBC"/>
    <w:rPr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rsid w:val="004E2FB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rsid w:val="00072F46"/>
    <w:rPr>
      <w:rFonts w:ascii="Tahoma" w:hAnsi="Tahoma" w:cs="Tahoma"/>
      <w:sz w:val="16"/>
      <w:szCs w:val="16"/>
      <w:lang w:eastAsia="zh-CN"/>
    </w:rPr>
  </w:style>
  <w:style w:type="paragraph" w:styleId="Objetducommentaire">
    <w:name w:val="annotation subject"/>
    <w:basedOn w:val="WW-Commentaire"/>
    <w:next w:val="WW-Commentaire"/>
    <w:link w:val="ObjetducommentaireCar"/>
    <w:uiPriority w:val="99"/>
    <w:rsid w:val="004E2FB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072F46"/>
    <w:rPr>
      <w:rFonts w:ascii="Arial" w:eastAsia="Calibri" w:hAnsi="Arial"/>
      <w:b/>
      <w:bCs/>
      <w:lang w:eastAsia="zh-CN" w:bidi="en-US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072F46"/>
    <w:rPr>
      <w:rFonts w:ascii="Arial" w:eastAsia="Calibri" w:hAnsi="Arial"/>
      <w:lang w:eastAsia="en-US" w:bidi="en-US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72F46"/>
    <w:pPr>
      <w:widowControl/>
      <w:suppressAutoHyphens w:val="0"/>
      <w:autoSpaceDE/>
      <w:spacing w:after="200" w:line="276" w:lineRule="auto"/>
    </w:pPr>
    <w:rPr>
      <w:rFonts w:eastAsia="Calibri"/>
      <w:sz w:val="20"/>
      <w:szCs w:val="20"/>
      <w:lang w:eastAsia="en-US" w:bidi="en-US"/>
    </w:rPr>
  </w:style>
  <w:style w:type="paragraph" w:customStyle="1" w:styleId="WW-Corpsdetexte2">
    <w:name w:val="WW-Corps de texte 2"/>
    <w:basedOn w:val="Normal"/>
    <w:rsid w:val="004E2FBC"/>
    <w:rPr>
      <w:sz w:val="22"/>
      <w:szCs w:val="22"/>
    </w:rPr>
  </w:style>
  <w:style w:type="paragraph" w:customStyle="1" w:styleId="WW-Retraitcorpsdetexte3">
    <w:name w:val="WW-Retrait corps de texte 3"/>
    <w:basedOn w:val="Normal"/>
    <w:rsid w:val="004E2FBC"/>
    <w:pPr>
      <w:ind w:left="360"/>
    </w:pPr>
  </w:style>
  <w:style w:type="paragraph" w:customStyle="1" w:styleId="WW-Textebrut">
    <w:name w:val="WW-Texte brut"/>
    <w:basedOn w:val="Normal"/>
    <w:rsid w:val="004E2FBC"/>
    <w:pPr>
      <w:widowControl/>
      <w:autoSpaceDE/>
    </w:pPr>
    <w:rPr>
      <w:rFonts w:ascii="Courier New" w:hAnsi="Courier New" w:cs="Courier New"/>
      <w:sz w:val="20"/>
      <w:szCs w:val="20"/>
    </w:rPr>
  </w:style>
  <w:style w:type="paragraph" w:customStyle="1" w:styleId="WW-Corpsdetexte3">
    <w:name w:val="WW-Corps de texte 3"/>
    <w:basedOn w:val="Normal"/>
    <w:rsid w:val="004E2FBC"/>
  </w:style>
  <w:style w:type="paragraph" w:customStyle="1" w:styleId="WW-Contenudetableau">
    <w:name w:val="WW-Contenu de tableau"/>
    <w:basedOn w:val="Corpsdetexte"/>
    <w:rsid w:val="004E2FBC"/>
    <w:pPr>
      <w:suppressLineNumbers/>
    </w:pPr>
  </w:style>
  <w:style w:type="paragraph" w:customStyle="1" w:styleId="WW-Contenudetableau1">
    <w:name w:val="WW-Contenu de tableau1"/>
    <w:basedOn w:val="Corpsdetexte"/>
    <w:rsid w:val="004E2FBC"/>
    <w:pPr>
      <w:suppressLineNumbers/>
    </w:pPr>
  </w:style>
  <w:style w:type="paragraph" w:customStyle="1" w:styleId="WW-Titredetableau">
    <w:name w:val="WW-Titre de tableau"/>
    <w:basedOn w:val="WW-Contenudetableau"/>
    <w:rsid w:val="004E2FBC"/>
    <w:pPr>
      <w:jc w:val="center"/>
    </w:pPr>
    <w:rPr>
      <w:b/>
      <w:bCs/>
      <w:i/>
      <w:iCs/>
    </w:rPr>
  </w:style>
  <w:style w:type="paragraph" w:customStyle="1" w:styleId="WW-Titredetableau1">
    <w:name w:val="WW-Titre de tableau1"/>
    <w:basedOn w:val="WW-Contenudetableau1"/>
    <w:rsid w:val="004E2FBC"/>
    <w:pPr>
      <w:jc w:val="center"/>
    </w:pPr>
    <w:rPr>
      <w:b/>
      <w:bCs/>
      <w:i/>
      <w:iCs/>
    </w:rPr>
  </w:style>
  <w:style w:type="paragraph" w:customStyle="1" w:styleId="Contenuducadre">
    <w:name w:val="Contenu du cadre"/>
    <w:basedOn w:val="Corpsdetexte"/>
    <w:rsid w:val="004E2FBC"/>
  </w:style>
  <w:style w:type="paragraph" w:customStyle="1" w:styleId="WW-Contenuducadre">
    <w:name w:val="WW-Contenu du cadre"/>
    <w:basedOn w:val="Corpsdetexte"/>
    <w:rsid w:val="004E2FBC"/>
  </w:style>
  <w:style w:type="paragraph" w:customStyle="1" w:styleId="WW-Contenuducadre1">
    <w:name w:val="WW-Contenu du cadre1"/>
    <w:basedOn w:val="Corpsdetexte"/>
    <w:rsid w:val="004E2FBC"/>
  </w:style>
  <w:style w:type="paragraph" w:customStyle="1" w:styleId="WW-Textebrut1">
    <w:name w:val="WW-Texte brut1"/>
    <w:basedOn w:val="Normal"/>
    <w:rsid w:val="004E2FBC"/>
    <w:pPr>
      <w:widowControl/>
      <w:suppressAutoHyphens w:val="0"/>
      <w:autoSpaceDE/>
    </w:pPr>
    <w:rPr>
      <w:rFonts w:ascii="Courier New" w:hAnsi="Courier New" w:cs="Courier New"/>
      <w:sz w:val="20"/>
      <w:szCs w:val="20"/>
    </w:rPr>
  </w:style>
  <w:style w:type="paragraph" w:customStyle="1" w:styleId="para">
    <w:name w:val="para"/>
    <w:basedOn w:val="Normal"/>
    <w:rsid w:val="004E2FBC"/>
    <w:pPr>
      <w:widowControl/>
      <w:suppressAutoHyphens w:val="0"/>
      <w:autoSpaceDE/>
      <w:spacing w:before="280" w:after="280"/>
    </w:pPr>
  </w:style>
  <w:style w:type="paragraph" w:customStyle="1" w:styleId="Listepuces1">
    <w:name w:val="Liste à puces1"/>
    <w:basedOn w:val="Normal"/>
    <w:rsid w:val="004E2FBC"/>
    <w:pPr>
      <w:tabs>
        <w:tab w:val="num" w:pos="360"/>
      </w:tabs>
      <w:ind w:left="360" w:hanging="360"/>
    </w:pPr>
  </w:style>
  <w:style w:type="paragraph" w:customStyle="1" w:styleId="Listepuces21">
    <w:name w:val="Liste à puces 21"/>
    <w:basedOn w:val="Listepuces1"/>
    <w:rsid w:val="004E2FBC"/>
    <w:pPr>
      <w:tabs>
        <w:tab w:val="clear" w:pos="360"/>
      </w:tabs>
      <w:suppressAutoHyphens w:val="0"/>
      <w:ind w:left="1077" w:hanging="357"/>
    </w:pPr>
    <w:rPr>
      <w:b/>
      <w:bCs/>
      <w:sz w:val="22"/>
      <w:szCs w:val="22"/>
    </w:rPr>
  </w:style>
  <w:style w:type="paragraph" w:customStyle="1" w:styleId="Corpsdetexte31">
    <w:name w:val="Corps de texte 31"/>
    <w:basedOn w:val="Normal"/>
    <w:rsid w:val="004E2FBC"/>
    <w:pPr>
      <w:suppressAutoHyphens w:val="0"/>
    </w:pPr>
  </w:style>
  <w:style w:type="paragraph" w:customStyle="1" w:styleId="NormalSLE">
    <w:name w:val="Normal SLE"/>
    <w:basedOn w:val="Normal"/>
    <w:rsid w:val="004E2FBC"/>
    <w:pPr>
      <w:widowControl/>
      <w:suppressAutoHyphens w:val="0"/>
      <w:autoSpaceDE/>
    </w:pPr>
    <w:rPr>
      <w:rFonts w:ascii="Comic Sans MS" w:eastAsia="Batang" w:hAnsi="Comic Sans MS" w:cs="Comic Sans MS"/>
      <w:sz w:val="22"/>
    </w:rPr>
  </w:style>
  <w:style w:type="paragraph" w:customStyle="1" w:styleId="PuceSLE">
    <w:name w:val="Puce SLE"/>
    <w:basedOn w:val="NormalSLE"/>
    <w:rsid w:val="004E2FBC"/>
    <w:pPr>
      <w:tabs>
        <w:tab w:val="num" w:pos="1191"/>
      </w:tabs>
      <w:ind w:left="1191" w:hanging="454"/>
    </w:pPr>
  </w:style>
  <w:style w:type="paragraph" w:styleId="Paragraphedeliste">
    <w:name w:val="List Paragraph"/>
    <w:basedOn w:val="Normal"/>
    <w:uiPriority w:val="34"/>
    <w:qFormat/>
    <w:rsid w:val="004E2FBC"/>
    <w:pPr>
      <w:widowControl/>
      <w:suppressAutoHyphens w:val="0"/>
      <w:autoSpaceDE/>
      <w:spacing w:after="200" w:line="276" w:lineRule="auto"/>
      <w:ind w:left="720"/>
    </w:pPr>
    <w:rPr>
      <w:rFonts w:ascii="Calibri" w:eastAsia="Calibri" w:hAnsi="Calibri" w:cs="Calibri"/>
      <w:sz w:val="22"/>
      <w:szCs w:val="22"/>
    </w:rPr>
  </w:style>
  <w:style w:type="paragraph" w:customStyle="1" w:styleId="articleparagraphe">
    <w:name w:val="article_paragraphe"/>
    <w:basedOn w:val="Normal"/>
    <w:rsid w:val="004E2FBC"/>
    <w:pPr>
      <w:widowControl/>
      <w:suppressAutoHyphens w:val="0"/>
      <w:autoSpaceDE/>
      <w:spacing w:before="100" w:after="100"/>
    </w:pPr>
  </w:style>
  <w:style w:type="paragraph" w:customStyle="1" w:styleId="Partie">
    <w:name w:val="Partie"/>
    <w:rsid w:val="004E2FBC"/>
    <w:pPr>
      <w:pageBreakBefore/>
      <w:widowControl w:val="0"/>
      <w:suppressAutoHyphens/>
      <w:spacing w:after="113"/>
      <w:jc w:val="center"/>
    </w:pPr>
    <w:rPr>
      <w:rFonts w:ascii="Arial Black" w:eastAsia="SimSun" w:hAnsi="Arial Black" w:cs="Tahoma"/>
      <w:b/>
      <w:sz w:val="28"/>
      <w:szCs w:val="24"/>
      <w:lang w:eastAsia="zh-CN" w:bidi="hi-IN"/>
    </w:rPr>
  </w:style>
  <w:style w:type="paragraph" w:customStyle="1" w:styleId="SousPartie">
    <w:name w:val="SousPartie"/>
    <w:basedOn w:val="Normal"/>
    <w:next w:val="Normal"/>
    <w:rsid w:val="004E2FBC"/>
    <w:pPr>
      <w:jc w:val="right"/>
    </w:pPr>
    <w:rPr>
      <w:b/>
      <w:i/>
    </w:rPr>
  </w:style>
  <w:style w:type="paragraph" w:customStyle="1" w:styleId="Mission">
    <w:name w:val="Mission"/>
    <w:next w:val="Normal"/>
    <w:rsid w:val="004E2FBC"/>
    <w:pPr>
      <w:widowControl w:val="0"/>
      <w:suppressAutoHyphens/>
    </w:pPr>
    <w:rPr>
      <w:rFonts w:ascii="Arial" w:eastAsia="SimSun" w:hAnsi="Arial" w:cs="Tahoma"/>
      <w:b/>
      <w:i/>
      <w:sz w:val="26"/>
      <w:szCs w:val="24"/>
      <w:lang w:eastAsia="zh-CN" w:bidi="hi-IN"/>
    </w:rPr>
  </w:style>
  <w:style w:type="paragraph" w:customStyle="1" w:styleId="Document">
    <w:name w:val="Document"/>
    <w:next w:val="Normal"/>
    <w:rsid w:val="004E2FBC"/>
    <w:pPr>
      <w:widowControl w:val="0"/>
      <w:suppressAutoHyphens/>
      <w:jc w:val="both"/>
    </w:pPr>
    <w:rPr>
      <w:rFonts w:ascii="Arial" w:eastAsia="SimSun" w:hAnsi="Arial" w:cs="Tahoma"/>
      <w:b/>
      <w:i/>
      <w:sz w:val="28"/>
      <w:szCs w:val="24"/>
      <w:lang w:eastAsia="zh-CN" w:bidi="hi-IN"/>
    </w:rPr>
  </w:style>
  <w:style w:type="paragraph" w:customStyle="1" w:styleId="sousDocument">
    <w:name w:val="sousDocument"/>
    <w:next w:val="Normal"/>
    <w:rsid w:val="004E2FBC"/>
    <w:pPr>
      <w:widowControl w:val="0"/>
      <w:suppressAutoHyphens/>
      <w:jc w:val="both"/>
    </w:pPr>
    <w:rPr>
      <w:rFonts w:ascii="Arial Black" w:eastAsia="SimSun" w:hAnsi="Arial Black" w:cs="Tahoma"/>
      <w:b/>
      <w:sz w:val="22"/>
      <w:szCs w:val="24"/>
      <w:lang w:eastAsia="zh-CN" w:bidi="hi-IN"/>
    </w:rPr>
  </w:style>
  <w:style w:type="paragraph" w:styleId="TitreTR">
    <w:name w:val="toa heading"/>
    <w:basedOn w:val="Titre10"/>
    <w:rsid w:val="004E2FBC"/>
    <w:pPr>
      <w:suppressLineNumbers/>
    </w:pPr>
    <w:rPr>
      <w:b w:val="0"/>
      <w:bCs/>
      <w:szCs w:val="32"/>
    </w:rPr>
  </w:style>
  <w:style w:type="paragraph" w:styleId="TM3">
    <w:name w:val="toc 3"/>
    <w:basedOn w:val="Index"/>
    <w:uiPriority w:val="39"/>
    <w:qFormat/>
    <w:rsid w:val="004E2FBC"/>
    <w:pPr>
      <w:suppressLineNumbers w:val="0"/>
      <w:ind w:left="480"/>
      <w:jc w:val="left"/>
    </w:pPr>
    <w:rPr>
      <w:rFonts w:asciiTheme="minorHAnsi" w:hAnsiTheme="minorHAnsi" w:cstheme="minorHAnsi"/>
      <w:i/>
      <w:iCs/>
      <w:sz w:val="20"/>
      <w:szCs w:val="20"/>
    </w:rPr>
  </w:style>
  <w:style w:type="paragraph" w:customStyle="1" w:styleId="Titredindexpersonnalis">
    <w:name w:val="Titre d'index personnalisé"/>
    <w:basedOn w:val="Titre10"/>
    <w:rsid w:val="004E2FBC"/>
    <w:pPr>
      <w:suppressLineNumbers/>
    </w:pPr>
    <w:rPr>
      <w:bCs/>
      <w:sz w:val="32"/>
      <w:szCs w:val="32"/>
    </w:rPr>
  </w:style>
  <w:style w:type="paragraph" w:styleId="TM2">
    <w:name w:val="toc 2"/>
    <w:basedOn w:val="Index"/>
    <w:uiPriority w:val="39"/>
    <w:qFormat/>
    <w:rsid w:val="004E2FBC"/>
    <w:pPr>
      <w:suppressLineNumbers w:val="0"/>
      <w:ind w:left="240"/>
      <w:jc w:val="left"/>
    </w:pPr>
    <w:rPr>
      <w:rFonts w:asciiTheme="minorHAnsi" w:hAnsiTheme="minorHAnsi" w:cstheme="minorHAnsi"/>
      <w:smallCaps/>
      <w:sz w:val="20"/>
      <w:szCs w:val="20"/>
    </w:rPr>
  </w:style>
  <w:style w:type="paragraph" w:styleId="TM4">
    <w:name w:val="toc 4"/>
    <w:basedOn w:val="Index"/>
    <w:rsid w:val="004E2FBC"/>
    <w:pPr>
      <w:suppressLineNumbers w:val="0"/>
      <w:ind w:left="720"/>
      <w:jc w:val="left"/>
    </w:pPr>
    <w:rPr>
      <w:rFonts w:asciiTheme="minorHAnsi" w:hAnsiTheme="minorHAnsi" w:cstheme="minorHAnsi"/>
      <w:sz w:val="18"/>
      <w:szCs w:val="18"/>
    </w:rPr>
  </w:style>
  <w:style w:type="paragraph" w:styleId="TM5">
    <w:name w:val="toc 5"/>
    <w:basedOn w:val="Index"/>
    <w:rsid w:val="004E2FBC"/>
    <w:pPr>
      <w:suppressLineNumbers w:val="0"/>
      <w:ind w:left="960"/>
      <w:jc w:val="left"/>
    </w:pPr>
    <w:rPr>
      <w:rFonts w:asciiTheme="minorHAnsi" w:hAnsiTheme="minorHAnsi" w:cstheme="minorHAnsi"/>
      <w:sz w:val="18"/>
      <w:szCs w:val="18"/>
    </w:rPr>
  </w:style>
  <w:style w:type="paragraph" w:styleId="TM6">
    <w:name w:val="toc 6"/>
    <w:basedOn w:val="Index"/>
    <w:rsid w:val="004E2FBC"/>
    <w:pPr>
      <w:suppressLineNumbers w:val="0"/>
      <w:ind w:left="1200"/>
      <w:jc w:val="left"/>
    </w:pPr>
    <w:rPr>
      <w:rFonts w:asciiTheme="minorHAnsi" w:hAnsiTheme="minorHAnsi" w:cstheme="minorHAnsi"/>
      <w:sz w:val="18"/>
      <w:szCs w:val="18"/>
    </w:rPr>
  </w:style>
  <w:style w:type="paragraph" w:styleId="TM7">
    <w:name w:val="toc 7"/>
    <w:basedOn w:val="Index"/>
    <w:rsid w:val="004E2FBC"/>
    <w:pPr>
      <w:suppressLineNumbers w:val="0"/>
      <w:ind w:left="1440"/>
      <w:jc w:val="left"/>
    </w:pPr>
    <w:rPr>
      <w:rFonts w:asciiTheme="minorHAnsi" w:hAnsiTheme="minorHAnsi" w:cstheme="minorHAnsi"/>
      <w:sz w:val="18"/>
      <w:szCs w:val="18"/>
    </w:rPr>
  </w:style>
  <w:style w:type="paragraph" w:styleId="TM8">
    <w:name w:val="toc 8"/>
    <w:basedOn w:val="Index"/>
    <w:rsid w:val="004E2FBC"/>
    <w:pPr>
      <w:suppressLineNumbers w:val="0"/>
      <w:ind w:left="1680"/>
      <w:jc w:val="left"/>
    </w:pPr>
    <w:rPr>
      <w:rFonts w:asciiTheme="minorHAnsi" w:hAnsiTheme="minorHAnsi" w:cstheme="minorHAnsi"/>
      <w:sz w:val="18"/>
      <w:szCs w:val="18"/>
    </w:rPr>
  </w:style>
  <w:style w:type="paragraph" w:styleId="TM9">
    <w:name w:val="toc 9"/>
    <w:basedOn w:val="Index"/>
    <w:rsid w:val="004E2FBC"/>
    <w:pPr>
      <w:suppressLineNumbers w:val="0"/>
      <w:ind w:left="1920"/>
      <w:jc w:val="left"/>
    </w:pPr>
    <w:rPr>
      <w:rFonts w:asciiTheme="minorHAnsi" w:hAnsiTheme="minorHAnsi" w:cstheme="minorHAnsi"/>
      <w:sz w:val="18"/>
      <w:szCs w:val="18"/>
    </w:rPr>
  </w:style>
  <w:style w:type="paragraph" w:customStyle="1" w:styleId="Tabledesmatiresniveau10">
    <w:name w:val="Table des matières niveau 10"/>
    <w:basedOn w:val="Index"/>
    <w:rsid w:val="004E2FBC"/>
    <w:pPr>
      <w:tabs>
        <w:tab w:val="right" w:leader="dot" w:pos="7091"/>
      </w:tabs>
      <w:ind w:left="2547"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BF3D76"/>
    <w:pPr>
      <w:keepLines/>
      <w:numPr>
        <w:numId w:val="0"/>
      </w:numPr>
      <w:suppressAutoHyphens w:val="0"/>
      <w:autoSpaceDE/>
      <w:spacing w:before="480" w:line="276" w:lineRule="auto"/>
      <w:jc w:val="left"/>
      <w:outlineLvl w:val="9"/>
    </w:pPr>
    <w:rPr>
      <w:rFonts w:ascii="Cambria" w:hAnsi="Cambria" w:cs="Times New Roman"/>
      <w:color w:val="365F91"/>
      <w:sz w:val="28"/>
      <w:szCs w:val="28"/>
      <w:lang w:eastAsia="en-US"/>
    </w:rPr>
  </w:style>
  <w:style w:type="table" w:styleId="Grilledutableau">
    <w:name w:val="Table Grid"/>
    <w:basedOn w:val="TableauNormal"/>
    <w:uiPriority w:val="59"/>
    <w:rsid w:val="00CF66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7Car">
    <w:name w:val="Titre 7 Car"/>
    <w:basedOn w:val="Policepardfaut"/>
    <w:link w:val="Titre7"/>
    <w:uiPriority w:val="9"/>
    <w:semiHidden/>
    <w:rsid w:val="00072F46"/>
    <w:rPr>
      <w:rFonts w:ascii="Cambria" w:hAnsi="Cambria"/>
      <w:i/>
      <w:iCs/>
      <w:color w:val="404040"/>
      <w:sz w:val="22"/>
      <w:szCs w:val="22"/>
      <w:lang w:eastAsia="en-US" w:bidi="en-US"/>
    </w:rPr>
  </w:style>
  <w:style w:type="character" w:customStyle="1" w:styleId="Titre8Car">
    <w:name w:val="Titre 8 Car"/>
    <w:basedOn w:val="Policepardfaut"/>
    <w:link w:val="Titre8"/>
    <w:uiPriority w:val="9"/>
    <w:semiHidden/>
    <w:rsid w:val="00072F46"/>
    <w:rPr>
      <w:rFonts w:ascii="Cambria" w:hAnsi="Cambria"/>
      <w:color w:val="4F81BD"/>
      <w:lang w:eastAsia="en-US" w:bidi="en-US"/>
    </w:rPr>
  </w:style>
  <w:style w:type="character" w:customStyle="1" w:styleId="Titre9Car">
    <w:name w:val="Titre 9 Car"/>
    <w:basedOn w:val="Policepardfaut"/>
    <w:link w:val="Titre9"/>
    <w:uiPriority w:val="9"/>
    <w:semiHidden/>
    <w:rsid w:val="00072F46"/>
    <w:rPr>
      <w:rFonts w:ascii="Cambria" w:hAnsi="Cambria"/>
      <w:i/>
      <w:iCs/>
      <w:color w:val="404040"/>
      <w:lang w:eastAsia="en-US" w:bidi="en-US"/>
    </w:rPr>
  </w:style>
  <w:style w:type="paragraph" w:customStyle="1" w:styleId="Standard">
    <w:name w:val="Standard"/>
    <w:rsid w:val="00072F46"/>
    <w:pPr>
      <w:tabs>
        <w:tab w:val="left" w:pos="708"/>
      </w:tabs>
      <w:suppressAutoHyphens/>
      <w:spacing w:after="200" w:line="276" w:lineRule="auto"/>
    </w:pPr>
    <w:rPr>
      <w:rFonts w:ascii="Arial" w:eastAsia="Calibri" w:hAnsi="Arial"/>
      <w:sz w:val="22"/>
      <w:szCs w:val="22"/>
      <w:lang w:val="en-US" w:eastAsia="en-US" w:bidi="en-US"/>
    </w:rPr>
  </w:style>
  <w:style w:type="character" w:customStyle="1" w:styleId="Appeldenote">
    <w:name w:val="Appel de note"/>
    <w:rsid w:val="00072F46"/>
    <w:rPr>
      <w:vertAlign w:val="superscript"/>
    </w:rPr>
  </w:style>
  <w:style w:type="character" w:styleId="Accentuation">
    <w:name w:val="Emphasis"/>
    <w:basedOn w:val="Policepardfaut"/>
    <w:uiPriority w:val="20"/>
    <w:qFormat/>
    <w:rsid w:val="00072F46"/>
    <w:rPr>
      <w:i/>
      <w:iCs/>
    </w:rPr>
  </w:style>
  <w:style w:type="paragraph" w:customStyle="1" w:styleId="Paragraphedeliste1">
    <w:name w:val="Paragraphe de liste1"/>
    <w:basedOn w:val="Normal"/>
    <w:rsid w:val="00072F46"/>
    <w:pPr>
      <w:widowControl/>
      <w:suppressAutoHyphens w:val="0"/>
      <w:autoSpaceDE/>
      <w:spacing w:after="200" w:line="276" w:lineRule="auto"/>
      <w:ind w:left="720"/>
    </w:pPr>
    <w:rPr>
      <w:rFonts w:eastAsia="Calibri"/>
      <w:sz w:val="22"/>
      <w:szCs w:val="22"/>
      <w:lang w:eastAsia="en-US" w:bidi="en-US"/>
    </w:rPr>
  </w:style>
  <w:style w:type="character" w:styleId="Marquedecommentaire">
    <w:name w:val="annotation reference"/>
    <w:basedOn w:val="Policepardfaut"/>
    <w:uiPriority w:val="99"/>
    <w:semiHidden/>
    <w:unhideWhenUsed/>
    <w:rsid w:val="00072F46"/>
    <w:rPr>
      <w:sz w:val="16"/>
      <w:szCs w:val="16"/>
    </w:rPr>
  </w:style>
  <w:style w:type="character" w:styleId="lev">
    <w:name w:val="Strong"/>
    <w:basedOn w:val="Policepardfaut"/>
    <w:uiPriority w:val="22"/>
    <w:qFormat/>
    <w:rsid w:val="00072F46"/>
    <w:rPr>
      <w:b/>
      <w:bCs/>
    </w:rPr>
  </w:style>
  <w:style w:type="paragraph" w:styleId="Sansinterligne">
    <w:name w:val="No Spacing"/>
    <w:link w:val="SansinterligneCar"/>
    <w:uiPriority w:val="1"/>
    <w:qFormat/>
    <w:rsid w:val="00072F46"/>
    <w:rPr>
      <w:rFonts w:ascii="Arial" w:eastAsia="Calibri" w:hAnsi="Arial"/>
      <w:sz w:val="22"/>
      <w:szCs w:val="22"/>
      <w:lang w:eastAsia="en-US" w:bidi="en-US"/>
    </w:rPr>
  </w:style>
  <w:style w:type="paragraph" w:styleId="Citation">
    <w:name w:val="Quote"/>
    <w:basedOn w:val="Normal"/>
    <w:next w:val="Normal"/>
    <w:link w:val="CitationCar"/>
    <w:uiPriority w:val="29"/>
    <w:qFormat/>
    <w:rsid w:val="00072F46"/>
    <w:pPr>
      <w:widowControl/>
      <w:suppressAutoHyphens w:val="0"/>
      <w:autoSpaceDE/>
      <w:spacing w:after="200" w:line="276" w:lineRule="auto"/>
    </w:pPr>
    <w:rPr>
      <w:rFonts w:eastAsia="Calibri"/>
      <w:i/>
      <w:iCs/>
      <w:color w:val="000000"/>
      <w:sz w:val="22"/>
      <w:szCs w:val="22"/>
      <w:lang w:eastAsia="en-US" w:bidi="en-US"/>
    </w:rPr>
  </w:style>
  <w:style w:type="character" w:customStyle="1" w:styleId="CitationCar">
    <w:name w:val="Citation Car"/>
    <w:basedOn w:val="Policepardfaut"/>
    <w:link w:val="Citation"/>
    <w:uiPriority w:val="29"/>
    <w:rsid w:val="00072F46"/>
    <w:rPr>
      <w:rFonts w:ascii="Arial" w:eastAsia="Calibri" w:hAnsi="Arial"/>
      <w:i/>
      <w:iCs/>
      <w:color w:val="000000"/>
      <w:sz w:val="22"/>
      <w:szCs w:val="22"/>
      <w:lang w:eastAsia="en-US" w:bidi="en-US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72F46"/>
    <w:pPr>
      <w:widowControl/>
      <w:pBdr>
        <w:bottom w:val="single" w:sz="4" w:space="4" w:color="4F81BD"/>
      </w:pBdr>
      <w:suppressAutoHyphens w:val="0"/>
      <w:autoSpaceDE/>
      <w:spacing w:before="200" w:after="280" w:line="276" w:lineRule="auto"/>
      <w:ind w:left="936" w:right="936"/>
    </w:pPr>
    <w:rPr>
      <w:rFonts w:eastAsia="Calibri"/>
      <w:b/>
      <w:bCs/>
      <w:i/>
      <w:iCs/>
      <w:color w:val="4F81BD"/>
      <w:sz w:val="22"/>
      <w:szCs w:val="22"/>
      <w:lang w:eastAsia="en-US" w:bidi="en-US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72F46"/>
    <w:rPr>
      <w:rFonts w:ascii="Arial" w:eastAsia="Calibri" w:hAnsi="Arial"/>
      <w:b/>
      <w:bCs/>
      <w:i/>
      <w:iCs/>
      <w:color w:val="4F81BD"/>
      <w:sz w:val="22"/>
      <w:szCs w:val="22"/>
      <w:lang w:eastAsia="en-US" w:bidi="en-US"/>
    </w:rPr>
  </w:style>
  <w:style w:type="character" w:styleId="Emphaseple">
    <w:name w:val="Subtle Emphasis"/>
    <w:basedOn w:val="Policepardfaut"/>
    <w:uiPriority w:val="19"/>
    <w:qFormat/>
    <w:rsid w:val="00072F46"/>
    <w:rPr>
      <w:i/>
      <w:iCs/>
      <w:color w:val="808080"/>
    </w:rPr>
  </w:style>
  <w:style w:type="character" w:styleId="Emphaseintense">
    <w:name w:val="Intense Emphasis"/>
    <w:basedOn w:val="Policepardfaut"/>
    <w:uiPriority w:val="21"/>
    <w:qFormat/>
    <w:rsid w:val="00072F46"/>
    <w:rPr>
      <w:b/>
      <w:bCs/>
      <w:i/>
      <w:iCs/>
      <w:color w:val="4F81BD"/>
    </w:rPr>
  </w:style>
  <w:style w:type="character" w:styleId="Rfrenceple">
    <w:name w:val="Subtle Reference"/>
    <w:basedOn w:val="Policepardfaut"/>
    <w:uiPriority w:val="31"/>
    <w:qFormat/>
    <w:rsid w:val="00072F46"/>
    <w:rPr>
      <w:smallCaps/>
      <w:color w:val="C0504D"/>
      <w:u w:val="single"/>
    </w:rPr>
  </w:style>
  <w:style w:type="character" w:styleId="Rfrenceintense">
    <w:name w:val="Intense Reference"/>
    <w:basedOn w:val="Policepardfaut"/>
    <w:uiPriority w:val="32"/>
    <w:qFormat/>
    <w:rsid w:val="00072F46"/>
    <w:rPr>
      <w:b/>
      <w:bCs/>
      <w:smallCaps/>
      <w:color w:val="C0504D"/>
      <w:spacing w:val="5"/>
      <w:u w:val="single"/>
    </w:rPr>
  </w:style>
  <w:style w:type="character" w:styleId="Titredulivre">
    <w:name w:val="Book Title"/>
    <w:basedOn w:val="Policepardfaut"/>
    <w:uiPriority w:val="33"/>
    <w:qFormat/>
    <w:rsid w:val="00072F46"/>
    <w:rPr>
      <w:b/>
      <w:bCs/>
      <w:smallCaps/>
      <w:spacing w:val="5"/>
    </w:rPr>
  </w:style>
  <w:style w:type="paragraph" w:customStyle="1" w:styleId="Puce">
    <w:name w:val="Puce"/>
    <w:basedOn w:val="Sansinterligne"/>
    <w:link w:val="PuceCar"/>
    <w:qFormat/>
    <w:rsid w:val="009C4CAA"/>
    <w:pPr>
      <w:numPr>
        <w:numId w:val="42"/>
      </w:numPr>
      <w:jc w:val="both"/>
    </w:pPr>
    <w:rPr>
      <w:sz w:val="24"/>
      <w:szCs w:val="24"/>
    </w:rPr>
  </w:style>
  <w:style w:type="paragraph" w:styleId="Rvision">
    <w:name w:val="Revision"/>
    <w:hidden/>
    <w:uiPriority w:val="99"/>
    <w:semiHidden/>
    <w:rsid w:val="00181541"/>
    <w:rPr>
      <w:rFonts w:ascii="Arial" w:hAnsi="Arial"/>
      <w:sz w:val="24"/>
      <w:szCs w:val="24"/>
      <w:lang w:eastAsia="zh-CN"/>
    </w:rPr>
  </w:style>
  <w:style w:type="character" w:customStyle="1" w:styleId="SansinterligneCar">
    <w:name w:val="Sans interligne Car"/>
    <w:basedOn w:val="Policepardfaut"/>
    <w:link w:val="Sansinterligne"/>
    <w:uiPriority w:val="1"/>
    <w:rsid w:val="009C4CAA"/>
    <w:rPr>
      <w:rFonts w:ascii="Arial" w:eastAsia="Calibri" w:hAnsi="Arial"/>
      <w:sz w:val="22"/>
      <w:szCs w:val="22"/>
      <w:lang w:eastAsia="en-US" w:bidi="en-US"/>
    </w:rPr>
  </w:style>
  <w:style w:type="character" w:customStyle="1" w:styleId="PuceCar">
    <w:name w:val="Puce Car"/>
    <w:basedOn w:val="SansinterligneCar"/>
    <w:link w:val="Puce"/>
    <w:rsid w:val="009C4CAA"/>
    <w:rPr>
      <w:rFonts w:ascii="Arial" w:eastAsia="Calibri" w:hAnsi="Arial"/>
      <w:sz w:val="22"/>
      <w:szCs w:val="22"/>
      <w:lang w:eastAsia="en-US" w:bidi="en-US"/>
    </w:rPr>
  </w:style>
  <w:style w:type="paragraph" w:styleId="NormalWeb">
    <w:name w:val="Normal (Web)"/>
    <w:basedOn w:val="Normal"/>
    <w:uiPriority w:val="99"/>
    <w:semiHidden/>
    <w:unhideWhenUsed/>
    <w:rsid w:val="003C11CA"/>
    <w:pPr>
      <w:widowControl/>
      <w:suppressAutoHyphens w:val="0"/>
      <w:autoSpaceDE/>
      <w:spacing w:before="100" w:beforeAutospacing="1" w:after="100" w:afterAutospacing="1"/>
      <w:jc w:val="left"/>
    </w:pPr>
    <w:rPr>
      <w:rFonts w:ascii="Times New Roman" w:hAnsi="Times New Roman"/>
      <w:lang w:eastAsia="fr-FR"/>
    </w:rPr>
  </w:style>
  <w:style w:type="paragraph" w:customStyle="1" w:styleId="western">
    <w:name w:val="western"/>
    <w:basedOn w:val="Normal"/>
    <w:rsid w:val="00564731"/>
    <w:pPr>
      <w:widowControl/>
      <w:suppressAutoHyphens w:val="0"/>
      <w:autoSpaceDE/>
      <w:spacing w:before="62" w:after="62" w:line="288" w:lineRule="auto"/>
      <w:jc w:val="left"/>
    </w:pPr>
    <w:rPr>
      <w:rFonts w:ascii="Times New Roman" w:hAnsi="Times New Roman"/>
      <w:color w:val="00000A"/>
      <w:sz w:val="22"/>
      <w:szCs w:val="22"/>
      <w:lang w:eastAsia="fr-FR"/>
    </w:rPr>
  </w:style>
  <w:style w:type="table" w:customStyle="1" w:styleId="Grilledutableau1">
    <w:name w:val="Grille du tableau1"/>
    <w:basedOn w:val="TableauNormal"/>
    <w:next w:val="Grilledutableau"/>
    <w:uiPriority w:val="59"/>
    <w:rsid w:val="00F93F71"/>
    <w:pPr>
      <w:spacing w:after="200" w:line="276" w:lineRule="auto"/>
    </w:pPr>
    <w:rPr>
      <w:rFonts w:asciiTheme="majorHAnsi" w:eastAsiaTheme="majorEastAsia" w:hAnsiTheme="majorHAnsi" w:cstheme="maj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03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4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1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9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10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9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0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59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07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8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8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13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30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51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593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96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80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80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89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3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11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96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101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96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35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55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pollonie\Documents\modeleSujet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329AE2-3B1D-41A0-A69D-7363981BB7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modeleSujet.dotx</Template>
  <TotalTime>5</TotalTime>
  <Pages>16</Pages>
  <Words>4352</Words>
  <Characters>23311</Characters>
  <Application>Microsoft Office Word</Application>
  <DocSecurity>0</DocSecurity>
  <Lines>772</Lines>
  <Paragraphs>359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27433</CharactersWithSpaces>
  <SharedDoc>false</SharedDoc>
  <HLinks>
    <vt:vector size="120" baseType="variant">
      <vt:variant>
        <vt:i4>1572918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_Toc334519006</vt:lpwstr>
      </vt:variant>
      <vt:variant>
        <vt:i4>1572918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_Toc334519005</vt:lpwstr>
      </vt:variant>
      <vt:variant>
        <vt:i4>1572918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_Toc334519004</vt:lpwstr>
      </vt:variant>
      <vt:variant>
        <vt:i4>1572918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_Toc334519003</vt:lpwstr>
      </vt:variant>
      <vt:variant>
        <vt:i4>1572918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_Toc334519002</vt:lpwstr>
      </vt:variant>
      <vt:variant>
        <vt:i4>1572918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_Toc334519001</vt:lpwstr>
      </vt:variant>
      <vt:variant>
        <vt:i4>1572918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_Toc334519000</vt:lpwstr>
      </vt:variant>
      <vt:variant>
        <vt:i4>1048639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_Toc334518999</vt:lpwstr>
      </vt:variant>
      <vt:variant>
        <vt:i4>1048639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_Toc334518998</vt:lpwstr>
      </vt:variant>
      <vt:variant>
        <vt:i4>1048639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_Toc334518997</vt:lpwstr>
      </vt:variant>
      <vt:variant>
        <vt:i4>1048639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_Toc334518996</vt:lpwstr>
      </vt:variant>
      <vt:variant>
        <vt:i4>1048639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_Toc334518995</vt:lpwstr>
      </vt:variant>
      <vt:variant>
        <vt:i4>1048639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_Toc334518994</vt:lpwstr>
      </vt:variant>
      <vt:variant>
        <vt:i4>1048639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_Toc334518993</vt:lpwstr>
      </vt:variant>
      <vt:variant>
        <vt:i4>1048639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_Toc334518992</vt:lpwstr>
      </vt:variant>
      <vt:variant>
        <vt:i4>1048639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_Toc334518991</vt:lpwstr>
      </vt:variant>
      <vt:variant>
        <vt:i4>1048639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_Toc334518990</vt:lpwstr>
      </vt:variant>
      <vt:variant>
        <vt:i4>1114175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_Toc334518989</vt:lpwstr>
      </vt:variant>
      <vt:variant>
        <vt:i4>1114175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_Toc334518988</vt:lpwstr>
      </vt:variant>
      <vt:variant>
        <vt:i4>1114175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_Toc334518987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Apollonie</cp:lastModifiedBy>
  <cp:revision>5</cp:revision>
  <cp:lastPrinted>2016-01-21T15:18:00Z</cp:lastPrinted>
  <dcterms:created xsi:type="dcterms:W3CDTF">2016-02-01T21:42:00Z</dcterms:created>
  <dcterms:modified xsi:type="dcterms:W3CDTF">2016-11-21T12:40:00Z</dcterms:modified>
</cp:coreProperties>
</file>